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tbl>
      <w:tblPr>
        <w:tblW w:w="10363" w:type="dxa"/>
        <w:tblInd w:w="-86" w:type="dxa"/>
        <w:tblLayout w:type="fixed"/>
        <w:tblCellMar>
          <w:left w:w="71" w:type="dxa"/>
          <w:right w:w="71" w:type="dxa"/>
        </w:tblCellMar>
        <w:tblLook w:val="0000" w:firstRow="0" w:lastRow="0" w:firstColumn="0" w:lastColumn="0" w:noHBand="0" w:noVBand="0"/>
      </w:tblPr>
      <w:tblGrid>
        <w:gridCol w:w="70"/>
        <w:gridCol w:w="16"/>
        <w:gridCol w:w="9002"/>
        <w:gridCol w:w="1182"/>
        <w:gridCol w:w="70"/>
        <w:gridCol w:w="23"/>
      </w:tblGrid>
      <w:tr w:rsidR="00A16BC6" w:rsidRPr="008A3758" w14:paraId="29D30B96" w14:textId="77777777" w:rsidTr="00A16BC6">
        <w:trPr>
          <w:gridAfter w:val="2"/>
          <w:wAfter w:w="93" w:type="dxa"/>
          <w:trHeight w:val="375"/>
        </w:trPr>
        <w:tc>
          <w:tcPr>
            <w:tcW w:w="10270" w:type="dxa"/>
            <w:gridSpan w:val="4"/>
            <w:shd w:val="clear" w:color="auto" w:fill="auto"/>
          </w:tcPr>
          <w:p w14:paraId="4FA4B5A8" w14:textId="257BDD5F" w:rsidR="00A16BC6" w:rsidRPr="008A3758" w:rsidRDefault="00AD007E" w:rsidP="00AD007E">
            <w:pPr>
              <w:pStyle w:val="Pieddepage"/>
              <w:tabs>
                <w:tab w:val="clear" w:pos="4536"/>
                <w:tab w:val="clear" w:pos="9072"/>
                <w:tab w:val="left" w:pos="851"/>
              </w:tabs>
              <w:jc w:val="center"/>
              <w:rPr>
                <w:rFonts w:asciiTheme="minorHAnsi" w:hAnsiTheme="minorHAnsi" w:cstheme="minorHAnsi"/>
                <w:noProof/>
                <w:sz w:val="19"/>
                <w:szCs w:val="19"/>
                <w:lang w:eastAsia="fr-FR"/>
              </w:rPr>
            </w:pPr>
            <w:r w:rsidRPr="008A3758">
              <w:rPr>
                <w:rFonts w:asciiTheme="minorHAnsi" w:hAnsiTheme="minorHAnsi" w:cstheme="minorHAnsi"/>
                <w:noProof/>
                <w:sz w:val="19"/>
                <w:szCs w:val="19"/>
                <w:lang w:eastAsia="fr-FR"/>
              </w:rPr>
              <w:drawing>
                <wp:inline distT="0" distB="0" distL="0" distR="0" wp14:anchorId="08CC8AA3" wp14:editId="1716664A">
                  <wp:extent cx="1305560" cy="561975"/>
                  <wp:effectExtent l="0" t="0" r="8890" b="952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05560" cy="561975"/>
                          </a:xfrm>
                          <a:prstGeom prst="rect">
                            <a:avLst/>
                          </a:prstGeom>
                          <a:noFill/>
                        </pic:spPr>
                      </pic:pic>
                    </a:graphicData>
                  </a:graphic>
                </wp:inline>
              </w:drawing>
            </w:r>
            <w:r w:rsidR="00A16BC6" w:rsidRPr="008A3758">
              <w:rPr>
                <w:rFonts w:asciiTheme="minorHAnsi" w:hAnsiTheme="minorHAnsi" w:cstheme="minorHAnsi"/>
                <w:noProof/>
                <w:sz w:val="19"/>
                <w:szCs w:val="19"/>
                <w:lang w:eastAsia="fr-FR"/>
              </w:rPr>
              <w:drawing>
                <wp:inline distT="0" distB="0" distL="0" distR="0" wp14:anchorId="20148E52" wp14:editId="049967CE">
                  <wp:extent cx="1028700" cy="600075"/>
                  <wp:effectExtent l="0" t="0" r="0"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noFill/>
                          <a:ln>
                            <a:noFill/>
                          </a:ln>
                        </pic:spPr>
                      </pic:pic>
                    </a:graphicData>
                  </a:graphic>
                </wp:inline>
              </w:drawing>
            </w:r>
          </w:p>
          <w:p w14:paraId="7CD9CE03" w14:textId="77777777" w:rsidR="00A16BC6" w:rsidRPr="008A3758" w:rsidRDefault="00A16BC6" w:rsidP="00A16BC6">
            <w:pPr>
              <w:pStyle w:val="Pieddepage"/>
              <w:tabs>
                <w:tab w:val="clear" w:pos="4536"/>
                <w:tab w:val="clear" w:pos="9072"/>
                <w:tab w:val="left" w:pos="851"/>
              </w:tabs>
              <w:jc w:val="center"/>
              <w:rPr>
                <w:rFonts w:asciiTheme="minorHAnsi" w:hAnsiTheme="minorHAnsi" w:cstheme="minorHAnsi"/>
                <w:b/>
                <w:sz w:val="19"/>
                <w:szCs w:val="19"/>
              </w:rPr>
            </w:pPr>
          </w:p>
          <w:p w14:paraId="725108FF" w14:textId="098ACE82" w:rsidR="00A16BC6" w:rsidRPr="008A3758" w:rsidRDefault="00A16BC6" w:rsidP="00A16BC6">
            <w:pPr>
              <w:pStyle w:val="En-tte"/>
              <w:jc w:val="center"/>
              <w:rPr>
                <w:rFonts w:asciiTheme="minorHAnsi" w:hAnsiTheme="minorHAnsi" w:cstheme="minorHAnsi"/>
                <w:sz w:val="19"/>
                <w:szCs w:val="19"/>
              </w:rPr>
            </w:pPr>
          </w:p>
        </w:tc>
      </w:tr>
      <w:tr w:rsidR="009B1CD0" w:rsidRPr="008A3758" w14:paraId="31F59A47" w14:textId="77777777" w:rsidTr="00A16BC6">
        <w:trPr>
          <w:gridBefore w:val="1"/>
          <w:gridAfter w:val="1"/>
          <w:wBefore w:w="70" w:type="dxa"/>
          <w:wAfter w:w="23" w:type="dxa"/>
          <w:trHeight w:val="375"/>
        </w:trPr>
        <w:tc>
          <w:tcPr>
            <w:tcW w:w="10270" w:type="dxa"/>
            <w:gridSpan w:val="4"/>
            <w:shd w:val="clear" w:color="auto" w:fill="auto"/>
          </w:tcPr>
          <w:p w14:paraId="54468F55" w14:textId="4AB83CC4" w:rsidR="00A16BC6" w:rsidRPr="008A3758" w:rsidRDefault="00A16BC6" w:rsidP="00844DAA">
            <w:pPr>
              <w:pStyle w:val="Pieddepage"/>
              <w:tabs>
                <w:tab w:val="clear" w:pos="4536"/>
                <w:tab w:val="clear" w:pos="9072"/>
                <w:tab w:val="left" w:pos="851"/>
              </w:tabs>
              <w:jc w:val="center"/>
              <w:rPr>
                <w:rFonts w:asciiTheme="minorHAnsi" w:hAnsiTheme="minorHAnsi" w:cstheme="minorHAnsi"/>
                <w:sz w:val="19"/>
                <w:szCs w:val="19"/>
              </w:rPr>
            </w:pPr>
          </w:p>
        </w:tc>
      </w:tr>
      <w:tr w:rsidR="00A16BC6" w:rsidRPr="008A3758" w14:paraId="7C55BE5C" w14:textId="77777777" w:rsidTr="00AD007E">
        <w:trPr>
          <w:gridBefore w:val="2"/>
          <w:wBefore w:w="86" w:type="dxa"/>
          <w:trHeight w:val="50"/>
        </w:trPr>
        <w:tc>
          <w:tcPr>
            <w:tcW w:w="9002" w:type="dxa"/>
            <w:tcBorders>
              <w:top w:val="double" w:sz="4" w:space="0" w:color="auto"/>
              <w:left w:val="double" w:sz="4" w:space="0" w:color="auto"/>
              <w:bottom w:val="double" w:sz="4" w:space="0" w:color="auto"/>
              <w:right w:val="double" w:sz="4" w:space="0" w:color="auto"/>
            </w:tcBorders>
            <w:shd w:val="clear" w:color="auto" w:fill="66CCFF"/>
          </w:tcPr>
          <w:p w14:paraId="43471FDB" w14:textId="77777777" w:rsidR="00A16BC6" w:rsidRPr="008A3758" w:rsidRDefault="00A16BC6" w:rsidP="00A16BC6">
            <w:pPr>
              <w:tabs>
                <w:tab w:val="left" w:pos="851"/>
              </w:tabs>
              <w:spacing w:before="120" w:after="120"/>
              <w:jc w:val="center"/>
              <w:rPr>
                <w:rFonts w:asciiTheme="minorHAnsi" w:hAnsiTheme="minorHAnsi" w:cstheme="minorHAnsi"/>
                <w:b/>
                <w:bCs/>
              </w:rPr>
            </w:pPr>
            <w:r w:rsidRPr="008A3758">
              <w:rPr>
                <w:rFonts w:asciiTheme="minorHAnsi" w:hAnsiTheme="minorHAnsi" w:cstheme="minorHAnsi"/>
                <w:b/>
                <w:bCs/>
                <w:caps/>
              </w:rPr>
              <w:t>ACTE</w:t>
            </w:r>
            <w:r w:rsidRPr="008A3758">
              <w:rPr>
                <w:rFonts w:asciiTheme="minorHAnsi" w:hAnsiTheme="minorHAnsi" w:cstheme="minorHAnsi"/>
                <w:b/>
                <w:bCs/>
              </w:rPr>
              <w:t xml:space="preserve"> D’ENGAGEMENT</w:t>
            </w:r>
            <w:r w:rsidRPr="008A3758">
              <w:rPr>
                <w:rStyle w:val="Caractresdenotedebasdepage"/>
                <w:rFonts w:asciiTheme="minorHAnsi" w:hAnsiTheme="minorHAnsi" w:cstheme="minorHAnsi"/>
                <w:b/>
                <w:bCs/>
              </w:rPr>
              <w:footnoteReference w:id="1"/>
            </w:r>
          </w:p>
          <w:p w14:paraId="3B6FCF16" w14:textId="41DAAF78" w:rsidR="0045762B" w:rsidRPr="008A3758" w:rsidRDefault="0045762B" w:rsidP="0045762B">
            <w:pPr>
              <w:tabs>
                <w:tab w:val="left" w:pos="851"/>
              </w:tabs>
              <w:spacing w:before="120" w:after="120"/>
              <w:jc w:val="center"/>
              <w:rPr>
                <w:rFonts w:asciiTheme="minorHAnsi" w:hAnsiTheme="minorHAnsi" w:cstheme="minorHAnsi"/>
                <w:b/>
                <w:caps/>
              </w:rPr>
            </w:pPr>
            <w:r w:rsidRPr="008A3758">
              <w:rPr>
                <w:rFonts w:asciiTheme="minorHAnsi" w:hAnsiTheme="minorHAnsi" w:cstheme="minorHAnsi"/>
                <w:b/>
              </w:rPr>
              <w:t>MARCH</w:t>
            </w:r>
            <w:r w:rsidRPr="008A3758">
              <w:rPr>
                <w:rFonts w:asciiTheme="minorHAnsi" w:hAnsiTheme="minorHAnsi" w:cstheme="minorHAnsi"/>
                <w:b/>
                <w:caps/>
              </w:rPr>
              <w:t>é</w:t>
            </w:r>
            <w:r w:rsidRPr="008A3758">
              <w:rPr>
                <w:rFonts w:asciiTheme="minorHAnsi" w:hAnsiTheme="minorHAnsi" w:cstheme="minorHAnsi"/>
                <w:b/>
              </w:rPr>
              <w:t>S PUBLICS &amp; ACCORDS-CADRES</w:t>
            </w:r>
            <w:r w:rsidR="00465527" w:rsidRPr="008A3758">
              <w:rPr>
                <w:rStyle w:val="Caractresdenotedebasdepage"/>
                <w:rFonts w:asciiTheme="minorHAnsi" w:hAnsiTheme="minorHAnsi" w:cstheme="minorHAnsi"/>
                <w:b/>
                <w:bCs/>
              </w:rPr>
              <w:footnoteReference w:id="2"/>
            </w:r>
          </w:p>
        </w:tc>
        <w:tc>
          <w:tcPr>
            <w:tcW w:w="1275" w:type="dxa"/>
            <w:gridSpan w:val="3"/>
            <w:tcBorders>
              <w:top w:val="double" w:sz="4" w:space="0" w:color="auto"/>
              <w:left w:val="double" w:sz="4" w:space="0" w:color="auto"/>
              <w:bottom w:val="double" w:sz="4" w:space="0" w:color="auto"/>
              <w:right w:val="double" w:sz="4" w:space="0" w:color="auto"/>
            </w:tcBorders>
            <w:shd w:val="clear" w:color="auto" w:fill="66CCFF"/>
          </w:tcPr>
          <w:p w14:paraId="4B685370" w14:textId="77777777" w:rsidR="00A16BC6" w:rsidRPr="008A3758" w:rsidRDefault="00A16BC6" w:rsidP="00A16BC6">
            <w:pPr>
              <w:pStyle w:val="Titre8"/>
              <w:tabs>
                <w:tab w:val="left" w:pos="851"/>
                <w:tab w:val="right" w:pos="9639"/>
              </w:tabs>
              <w:spacing w:before="120" w:after="120"/>
              <w:rPr>
                <w:rFonts w:asciiTheme="minorHAnsi" w:hAnsiTheme="minorHAnsi" w:cstheme="minorHAnsi"/>
                <w:sz w:val="20"/>
              </w:rPr>
            </w:pPr>
            <w:r w:rsidRPr="008A3758">
              <w:rPr>
                <w:rFonts w:asciiTheme="minorHAnsi" w:hAnsiTheme="minorHAnsi" w:cstheme="minorHAnsi"/>
                <w:caps/>
                <w:sz w:val="20"/>
              </w:rPr>
              <w:t>ATTRI1</w:t>
            </w:r>
          </w:p>
        </w:tc>
      </w:tr>
    </w:tbl>
    <w:p w14:paraId="5CB050F2" w14:textId="1DDF98AA" w:rsidR="00A16BC6" w:rsidRPr="008A3758" w:rsidRDefault="00A16BC6" w:rsidP="005846FB">
      <w:pPr>
        <w:tabs>
          <w:tab w:val="left" w:pos="426"/>
          <w:tab w:val="left" w:pos="851"/>
        </w:tabs>
        <w:jc w:val="both"/>
        <w:rPr>
          <w:rFonts w:asciiTheme="minorHAnsi" w:hAnsiTheme="minorHAnsi" w:cstheme="minorHAnsi"/>
          <w:sz w:val="19"/>
          <w:szCs w:val="19"/>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0277"/>
      </w:tblGrid>
      <w:tr w:rsidR="00A16BC6" w:rsidRPr="008A3758" w14:paraId="5BE5D8BC" w14:textId="77777777" w:rsidTr="00906C79">
        <w:tc>
          <w:tcPr>
            <w:tcW w:w="10277" w:type="dxa"/>
            <w:shd w:val="clear" w:color="auto" w:fill="66CCFF"/>
          </w:tcPr>
          <w:p w14:paraId="1AABB0ED" w14:textId="3F055A86" w:rsidR="00A16BC6" w:rsidRPr="008A3758" w:rsidRDefault="00A16BC6" w:rsidP="00A16BC6">
            <w:pPr>
              <w:tabs>
                <w:tab w:val="left" w:pos="-142"/>
                <w:tab w:val="left" w:pos="851"/>
                <w:tab w:val="left" w:pos="4111"/>
              </w:tabs>
              <w:jc w:val="both"/>
              <w:rPr>
                <w:rFonts w:asciiTheme="minorHAnsi" w:hAnsiTheme="minorHAnsi" w:cstheme="minorHAnsi"/>
                <w:b/>
                <w:bCs/>
              </w:rPr>
            </w:pPr>
            <w:r w:rsidRPr="008A3758">
              <w:rPr>
                <w:rFonts w:asciiTheme="minorHAnsi" w:hAnsiTheme="minorHAnsi" w:cstheme="minorHAnsi"/>
                <w:b/>
              </w:rPr>
              <w:t xml:space="preserve">A - </w:t>
            </w:r>
            <w:r w:rsidR="004973BB" w:rsidRPr="008A3758">
              <w:rPr>
                <w:rFonts w:asciiTheme="minorHAnsi" w:hAnsiTheme="minorHAnsi" w:cstheme="minorHAnsi"/>
                <w:b/>
              </w:rPr>
              <w:t xml:space="preserve">OBJET </w:t>
            </w:r>
            <w:r w:rsidR="004973BB" w:rsidRPr="008A3758">
              <w:rPr>
                <w:rFonts w:asciiTheme="minorHAnsi" w:hAnsiTheme="minorHAnsi" w:cstheme="minorHAnsi"/>
                <w:b/>
                <w:bCs/>
              </w:rPr>
              <w:t>DE L’ACTE D’ENGAGEMENT</w:t>
            </w:r>
          </w:p>
          <w:p w14:paraId="5674DA41" w14:textId="496DF70E" w:rsidR="00906C79" w:rsidRPr="008A3758" w:rsidRDefault="00906C79" w:rsidP="00A16BC6">
            <w:pPr>
              <w:tabs>
                <w:tab w:val="left" w:pos="-142"/>
                <w:tab w:val="left" w:pos="851"/>
                <w:tab w:val="left" w:pos="4111"/>
              </w:tabs>
              <w:jc w:val="both"/>
              <w:rPr>
                <w:rFonts w:asciiTheme="minorHAnsi" w:hAnsiTheme="minorHAnsi" w:cstheme="minorHAnsi"/>
                <w:sz w:val="19"/>
                <w:szCs w:val="19"/>
              </w:rPr>
            </w:pPr>
          </w:p>
        </w:tc>
      </w:tr>
    </w:tbl>
    <w:p w14:paraId="25F07652" w14:textId="750E2616" w:rsidR="00A16BC6" w:rsidRPr="008A3758" w:rsidRDefault="00A16BC6" w:rsidP="005846FB">
      <w:pPr>
        <w:tabs>
          <w:tab w:val="left" w:pos="426"/>
          <w:tab w:val="left" w:pos="851"/>
        </w:tabs>
        <w:jc w:val="both"/>
        <w:rPr>
          <w:rFonts w:asciiTheme="minorHAnsi" w:hAnsiTheme="minorHAnsi" w:cstheme="minorHAnsi"/>
          <w:sz w:val="19"/>
          <w:szCs w:val="19"/>
        </w:rPr>
      </w:pPr>
    </w:p>
    <w:p w14:paraId="0B0618BE" w14:textId="776898D1" w:rsidR="00A16BC6" w:rsidRDefault="006057C0" w:rsidP="006057C0">
      <w:pPr>
        <w:tabs>
          <w:tab w:val="left" w:pos="426"/>
          <w:tab w:val="left" w:pos="851"/>
        </w:tabs>
        <w:jc w:val="both"/>
        <w:rPr>
          <w:rFonts w:asciiTheme="minorHAnsi" w:hAnsiTheme="minorHAnsi" w:cstheme="minorHAnsi"/>
          <w:bCs/>
          <w:iCs/>
          <w:sz w:val="19"/>
          <w:szCs w:val="19"/>
        </w:rPr>
      </w:pPr>
      <w:r w:rsidRPr="008A3758">
        <w:rPr>
          <w:rFonts w:asciiTheme="minorHAnsi" w:hAnsiTheme="minorHAnsi" w:cstheme="minorHAnsi"/>
          <w:bCs/>
          <w:color w:val="66CCFF"/>
          <w:spacing w:val="-10"/>
          <w:position w:val="-2"/>
          <w:sz w:val="19"/>
          <w:szCs w:val="19"/>
        </w:rPr>
        <w:sym w:font="Wingdings" w:char="F06E"/>
      </w:r>
      <w:r w:rsidRPr="008A3758">
        <w:rPr>
          <w:rFonts w:asciiTheme="minorHAnsi" w:hAnsiTheme="minorHAnsi" w:cstheme="minorHAnsi"/>
          <w:bCs/>
          <w:color w:val="66CCFF"/>
          <w:spacing w:val="-10"/>
          <w:position w:val="-2"/>
          <w:sz w:val="19"/>
          <w:szCs w:val="19"/>
        </w:rPr>
        <w:t xml:space="preserve"> </w:t>
      </w:r>
      <w:r w:rsidR="0012544F" w:rsidRPr="008A3758">
        <w:rPr>
          <w:rFonts w:asciiTheme="minorHAnsi" w:eastAsia="Arial" w:hAnsiTheme="minorHAnsi" w:cstheme="minorHAnsi"/>
          <w:spacing w:val="-10"/>
          <w:sz w:val="19"/>
          <w:szCs w:val="19"/>
        </w:rPr>
        <w:t>Objet</w:t>
      </w:r>
      <w:r w:rsidR="00A16BC6" w:rsidRPr="008A3758">
        <w:rPr>
          <w:rFonts w:asciiTheme="minorHAnsi" w:hAnsiTheme="minorHAnsi" w:cstheme="minorHAnsi"/>
          <w:sz w:val="19"/>
          <w:szCs w:val="19"/>
        </w:rPr>
        <w:t xml:space="preserve"> </w:t>
      </w:r>
      <w:r w:rsidR="00A16BC6" w:rsidRPr="008A3758">
        <w:rPr>
          <w:rFonts w:asciiTheme="minorHAnsi" w:hAnsiTheme="minorHAnsi" w:cstheme="minorHAnsi"/>
          <w:bCs/>
          <w:sz w:val="19"/>
          <w:szCs w:val="19"/>
        </w:rPr>
        <w:t>du marché public</w:t>
      </w:r>
      <w:r w:rsidR="005215D4" w:rsidRPr="008A3758">
        <w:rPr>
          <w:rFonts w:asciiTheme="minorHAnsi" w:hAnsiTheme="minorHAnsi" w:cstheme="minorHAnsi"/>
          <w:bCs/>
          <w:i/>
          <w:iCs/>
          <w:sz w:val="19"/>
          <w:szCs w:val="19"/>
        </w:rPr>
        <w:t> </w:t>
      </w:r>
      <w:r w:rsidR="005215D4" w:rsidRPr="008A3758">
        <w:rPr>
          <w:rFonts w:asciiTheme="minorHAnsi" w:hAnsiTheme="minorHAnsi" w:cstheme="minorHAnsi"/>
          <w:bCs/>
          <w:iCs/>
          <w:sz w:val="19"/>
          <w:szCs w:val="19"/>
        </w:rPr>
        <w:t>:</w:t>
      </w:r>
    </w:p>
    <w:p w14:paraId="02BB8616" w14:textId="77777777" w:rsidR="0013404B" w:rsidRPr="008A3758" w:rsidRDefault="0013404B" w:rsidP="006057C0">
      <w:pPr>
        <w:tabs>
          <w:tab w:val="left" w:pos="426"/>
          <w:tab w:val="left" w:pos="851"/>
        </w:tabs>
        <w:jc w:val="both"/>
        <w:rPr>
          <w:rFonts w:asciiTheme="minorHAnsi" w:hAnsiTheme="minorHAnsi" w:cstheme="minorHAnsi"/>
          <w:bCs/>
          <w:iCs/>
          <w:sz w:val="19"/>
          <w:szCs w:val="19"/>
        </w:rPr>
      </w:pPr>
    </w:p>
    <w:p w14:paraId="1B17CF39" w14:textId="6E1F3203" w:rsidR="0013404B" w:rsidRPr="00F27C7B" w:rsidRDefault="0013404B" w:rsidP="006E6155">
      <w:pPr>
        <w:tabs>
          <w:tab w:val="left" w:pos="426"/>
          <w:tab w:val="left" w:pos="851"/>
        </w:tabs>
        <w:jc w:val="center"/>
        <w:rPr>
          <w:rFonts w:asciiTheme="minorHAnsi" w:hAnsiTheme="minorHAnsi" w:cstheme="minorHAnsi"/>
          <w:bCs/>
          <w:color w:val="FF0000"/>
          <w:sz w:val="19"/>
          <w:szCs w:val="19"/>
        </w:rPr>
      </w:pPr>
      <w:bookmarkStart w:id="0" w:name="_Hlk220933621"/>
      <w:r w:rsidRPr="0013404B">
        <w:rPr>
          <w:rFonts w:asciiTheme="minorHAnsi" w:hAnsiTheme="minorHAnsi" w:cstheme="minorHAnsi"/>
          <w:bCs/>
          <w:color w:val="000000" w:themeColor="text1"/>
          <w:sz w:val="19"/>
          <w:szCs w:val="19"/>
        </w:rPr>
        <w:t>2026-</w:t>
      </w:r>
      <w:r w:rsidR="0055366C">
        <w:rPr>
          <w:rFonts w:asciiTheme="minorHAnsi" w:hAnsiTheme="minorHAnsi" w:cstheme="minorHAnsi"/>
          <w:bCs/>
          <w:color w:val="000000" w:themeColor="text1"/>
          <w:sz w:val="19"/>
          <w:szCs w:val="19"/>
        </w:rPr>
        <w:t>2</w:t>
      </w:r>
      <w:r w:rsidRPr="0013404B">
        <w:rPr>
          <w:rFonts w:asciiTheme="minorHAnsi" w:hAnsiTheme="minorHAnsi" w:cstheme="minorHAnsi"/>
          <w:bCs/>
          <w:color w:val="000000" w:themeColor="text1"/>
          <w:sz w:val="19"/>
          <w:szCs w:val="19"/>
        </w:rPr>
        <w:t xml:space="preserve">0 - </w:t>
      </w:r>
      <w:r w:rsidR="006E6155">
        <w:rPr>
          <w:rFonts w:asciiTheme="minorHAnsi" w:hAnsiTheme="minorHAnsi" w:cstheme="minorHAnsi"/>
          <w:color w:val="000000" w:themeColor="text1"/>
        </w:rPr>
        <w:t>m</w:t>
      </w:r>
      <w:r w:rsidR="006E6155" w:rsidRPr="006C797A">
        <w:rPr>
          <w:rFonts w:asciiTheme="minorHAnsi" w:hAnsiTheme="minorHAnsi" w:cstheme="minorHAnsi"/>
          <w:color w:val="000000" w:themeColor="text1"/>
        </w:rPr>
        <w:t>ise en page des publications scientifiques</w:t>
      </w:r>
      <w:r w:rsidR="006E6155">
        <w:rPr>
          <w:rFonts w:asciiTheme="minorHAnsi" w:hAnsiTheme="minorHAnsi" w:cstheme="minorHAnsi"/>
          <w:color w:val="000000" w:themeColor="text1"/>
        </w:rPr>
        <w:t xml:space="preserve"> </w:t>
      </w:r>
      <w:r w:rsidR="006E6155" w:rsidRPr="006C797A">
        <w:rPr>
          <w:rFonts w:asciiTheme="minorHAnsi" w:hAnsiTheme="minorHAnsi" w:cstheme="minorHAnsi"/>
          <w:color w:val="000000" w:themeColor="text1"/>
        </w:rPr>
        <w:t xml:space="preserve">et de la revue « La Santé en action » </w:t>
      </w:r>
      <w:r w:rsidR="004C02A3">
        <w:rPr>
          <w:rFonts w:asciiTheme="minorHAnsi" w:hAnsiTheme="minorHAnsi" w:cstheme="minorHAnsi"/>
          <w:color w:val="000000" w:themeColor="text1"/>
        </w:rPr>
        <w:t>de Santé publique France</w:t>
      </w:r>
    </w:p>
    <w:bookmarkEnd w:id="0"/>
    <w:p w14:paraId="24B378F5" w14:textId="77777777" w:rsidR="00A16BC6" w:rsidRPr="008A3758" w:rsidRDefault="00A16BC6" w:rsidP="00A16BC6">
      <w:pPr>
        <w:tabs>
          <w:tab w:val="left" w:pos="426"/>
          <w:tab w:val="left" w:pos="851"/>
        </w:tabs>
        <w:jc w:val="both"/>
        <w:rPr>
          <w:rFonts w:asciiTheme="minorHAnsi" w:hAnsiTheme="minorHAnsi" w:cstheme="minorHAnsi"/>
          <w:sz w:val="19"/>
          <w:szCs w:val="19"/>
        </w:rPr>
      </w:pPr>
    </w:p>
    <w:p w14:paraId="2FD91A99" w14:textId="5D8F9DF8" w:rsidR="00A16BC6" w:rsidRPr="008A3758" w:rsidRDefault="006057C0" w:rsidP="00135825">
      <w:pPr>
        <w:tabs>
          <w:tab w:val="left" w:pos="426"/>
          <w:tab w:val="left" w:pos="851"/>
        </w:tabs>
        <w:jc w:val="both"/>
        <w:rPr>
          <w:rFonts w:asciiTheme="minorHAnsi" w:hAnsiTheme="minorHAnsi" w:cstheme="minorHAnsi"/>
          <w:sz w:val="19"/>
          <w:szCs w:val="19"/>
        </w:rPr>
      </w:pPr>
      <w:r w:rsidRPr="008A3758">
        <w:rPr>
          <w:rFonts w:asciiTheme="minorHAnsi" w:hAnsiTheme="minorHAnsi" w:cstheme="minorHAnsi"/>
          <w:bCs/>
          <w:color w:val="66CCFF"/>
          <w:spacing w:val="-10"/>
          <w:position w:val="-2"/>
          <w:sz w:val="19"/>
          <w:szCs w:val="19"/>
        </w:rPr>
        <w:sym w:font="Wingdings" w:char="F06E"/>
      </w:r>
      <w:r w:rsidR="0012544F" w:rsidRPr="008A3758">
        <w:rPr>
          <w:rFonts w:asciiTheme="minorHAnsi" w:eastAsia="Arial" w:hAnsiTheme="minorHAnsi" w:cstheme="minorHAnsi"/>
          <w:spacing w:val="-10"/>
          <w:sz w:val="19"/>
          <w:szCs w:val="19"/>
        </w:rPr>
        <w:t xml:space="preserve"> Cet</w:t>
      </w:r>
      <w:r w:rsidR="00A16BC6" w:rsidRPr="008A3758">
        <w:rPr>
          <w:rFonts w:asciiTheme="minorHAnsi" w:hAnsiTheme="minorHAnsi" w:cstheme="minorHAnsi"/>
          <w:sz w:val="19"/>
          <w:szCs w:val="19"/>
        </w:rPr>
        <w:t xml:space="preserve"> acte d'engagement correspond </w:t>
      </w:r>
      <w:r w:rsidR="00A16BC6" w:rsidRPr="008A3758">
        <w:rPr>
          <w:rFonts w:asciiTheme="minorHAnsi" w:hAnsiTheme="minorHAnsi" w:cstheme="minorHAnsi"/>
          <w:i/>
          <w:sz w:val="19"/>
          <w:szCs w:val="19"/>
        </w:rPr>
        <w:t>(</w:t>
      </w:r>
      <w:r w:rsidR="00135825" w:rsidRPr="008A3758">
        <w:rPr>
          <w:rFonts w:asciiTheme="minorHAnsi" w:hAnsiTheme="minorHAnsi" w:cstheme="minorHAnsi"/>
          <w:i/>
          <w:sz w:val="19"/>
          <w:szCs w:val="19"/>
        </w:rPr>
        <w:t>c</w:t>
      </w:r>
      <w:r w:rsidR="00A16BC6" w:rsidRPr="008A3758">
        <w:rPr>
          <w:rFonts w:asciiTheme="minorHAnsi" w:hAnsiTheme="minorHAnsi" w:cstheme="minorHAnsi"/>
          <w:i/>
          <w:sz w:val="19"/>
          <w:szCs w:val="19"/>
        </w:rPr>
        <w:t>ocher les cases correspondantes)</w:t>
      </w:r>
      <w:r w:rsidR="00135825" w:rsidRPr="008A3758">
        <w:rPr>
          <w:rFonts w:asciiTheme="minorHAnsi" w:hAnsiTheme="minorHAnsi" w:cstheme="minorHAnsi"/>
          <w:i/>
          <w:sz w:val="19"/>
          <w:szCs w:val="19"/>
        </w:rPr>
        <w:t> </w:t>
      </w:r>
      <w:r w:rsidR="00135825" w:rsidRPr="008A3758">
        <w:rPr>
          <w:rFonts w:asciiTheme="minorHAnsi" w:hAnsiTheme="minorHAnsi" w:cstheme="minorHAnsi"/>
          <w:sz w:val="19"/>
          <w:szCs w:val="19"/>
        </w:rPr>
        <w:t>:</w:t>
      </w:r>
    </w:p>
    <w:p w14:paraId="36DE3A8C" w14:textId="77777777" w:rsidR="00A16BC6" w:rsidRPr="008A3758" w:rsidRDefault="00A16BC6" w:rsidP="00A16BC6">
      <w:pPr>
        <w:tabs>
          <w:tab w:val="left" w:pos="426"/>
          <w:tab w:val="left" w:pos="851"/>
        </w:tabs>
        <w:jc w:val="both"/>
        <w:rPr>
          <w:rFonts w:asciiTheme="minorHAnsi" w:hAnsiTheme="minorHAnsi" w:cstheme="minorHAnsi"/>
          <w:sz w:val="19"/>
          <w:szCs w:val="19"/>
        </w:rPr>
      </w:pPr>
    </w:p>
    <w:p w14:paraId="0678D3F8" w14:textId="5DFF1FE4" w:rsidR="00A16BC6" w:rsidRPr="008A3758" w:rsidRDefault="009D130F" w:rsidP="00A16BC6">
      <w:pPr>
        <w:numPr>
          <w:ilvl w:val="0"/>
          <w:numId w:val="6"/>
        </w:numPr>
        <w:tabs>
          <w:tab w:val="left" w:pos="426"/>
          <w:tab w:val="left" w:pos="851"/>
        </w:tabs>
        <w:ind w:left="851"/>
        <w:jc w:val="both"/>
        <w:rPr>
          <w:rFonts w:asciiTheme="minorHAnsi" w:hAnsiTheme="minorHAnsi" w:cstheme="minorHAnsi"/>
          <w:sz w:val="19"/>
          <w:szCs w:val="19"/>
        </w:rPr>
      </w:pPr>
      <w:sdt>
        <w:sdtPr>
          <w:rPr>
            <w:rFonts w:asciiTheme="minorHAnsi" w:hAnsiTheme="minorHAnsi" w:cstheme="minorHAnsi"/>
            <w:b/>
            <w:bCs/>
            <w:snapToGrid w:val="0"/>
            <w:color w:val="000000"/>
            <w:sz w:val="19"/>
            <w:szCs w:val="19"/>
          </w:rPr>
          <w:id w:val="652337948"/>
          <w14:checkbox>
            <w14:checked w14:val="1"/>
            <w14:checkedState w14:val="2612" w14:font="MS Gothic"/>
            <w14:uncheckedState w14:val="2610" w14:font="MS Gothic"/>
          </w14:checkbox>
        </w:sdtPr>
        <w:sdtEndPr/>
        <w:sdtContent>
          <w:r>
            <w:rPr>
              <w:rFonts w:ascii="MS Gothic" w:eastAsia="MS Gothic" w:hAnsi="MS Gothic" w:cstheme="minorHAnsi" w:hint="eastAsia"/>
              <w:b/>
              <w:bCs/>
              <w:snapToGrid w:val="0"/>
              <w:color w:val="000000"/>
              <w:sz w:val="19"/>
              <w:szCs w:val="19"/>
            </w:rPr>
            <w:t>☒</w:t>
          </w:r>
        </w:sdtContent>
      </w:sdt>
      <w:r w:rsidR="00A16BC6" w:rsidRPr="008A3758">
        <w:rPr>
          <w:rFonts w:asciiTheme="minorHAnsi" w:hAnsiTheme="minorHAnsi" w:cstheme="minorHAnsi"/>
          <w:b/>
          <w:snapToGrid w:val="0"/>
          <w:color w:val="000000"/>
          <w:sz w:val="19"/>
          <w:szCs w:val="19"/>
        </w:rPr>
        <w:t xml:space="preserve"> </w:t>
      </w:r>
      <w:r w:rsidR="00A16BC6" w:rsidRPr="008A3758">
        <w:rPr>
          <w:rFonts w:asciiTheme="minorHAnsi" w:hAnsiTheme="minorHAnsi" w:cstheme="minorHAnsi"/>
          <w:sz w:val="19"/>
          <w:szCs w:val="19"/>
        </w:rPr>
        <w:t xml:space="preserve">A l’ensemble du marché public </w:t>
      </w:r>
      <w:r w:rsidR="00135825" w:rsidRPr="008A3758">
        <w:rPr>
          <w:rFonts w:asciiTheme="minorHAnsi" w:hAnsiTheme="minorHAnsi" w:cstheme="minorHAnsi"/>
          <w:i/>
          <w:iCs/>
          <w:sz w:val="19"/>
          <w:szCs w:val="19"/>
        </w:rPr>
        <w:t>(en cas de non-</w:t>
      </w:r>
      <w:r w:rsidR="00A16BC6" w:rsidRPr="008A3758">
        <w:rPr>
          <w:rFonts w:asciiTheme="minorHAnsi" w:hAnsiTheme="minorHAnsi" w:cstheme="minorHAnsi"/>
          <w:i/>
          <w:iCs/>
          <w:sz w:val="19"/>
          <w:szCs w:val="19"/>
        </w:rPr>
        <w:t>allotissement) </w:t>
      </w:r>
      <w:r w:rsidR="00A16BC6" w:rsidRPr="008A3758">
        <w:rPr>
          <w:rFonts w:asciiTheme="minorHAnsi" w:hAnsiTheme="minorHAnsi" w:cstheme="minorHAnsi"/>
          <w:iCs/>
          <w:sz w:val="19"/>
          <w:szCs w:val="19"/>
        </w:rPr>
        <w:t>;</w:t>
      </w:r>
    </w:p>
    <w:p w14:paraId="64689307" w14:textId="77777777" w:rsidR="00A16BC6" w:rsidRPr="008A3758" w:rsidRDefault="00A16BC6" w:rsidP="00A16BC6">
      <w:pPr>
        <w:tabs>
          <w:tab w:val="left" w:pos="426"/>
          <w:tab w:val="left" w:pos="851"/>
        </w:tabs>
        <w:jc w:val="both"/>
        <w:rPr>
          <w:rFonts w:asciiTheme="minorHAnsi" w:hAnsiTheme="minorHAnsi" w:cstheme="minorHAnsi"/>
          <w:sz w:val="19"/>
          <w:szCs w:val="19"/>
        </w:rPr>
      </w:pPr>
    </w:p>
    <w:p w14:paraId="3BC84268" w14:textId="4D78C5F9" w:rsidR="00A16BC6" w:rsidRPr="008A3758" w:rsidRDefault="009D130F" w:rsidP="00A16BC6">
      <w:pPr>
        <w:pStyle w:val="fcasegauche"/>
        <w:tabs>
          <w:tab w:val="left" w:pos="851"/>
        </w:tabs>
        <w:spacing w:after="0"/>
        <w:ind w:left="851" w:firstLine="0"/>
        <w:rPr>
          <w:rFonts w:asciiTheme="minorHAnsi" w:hAnsiTheme="minorHAnsi" w:cstheme="minorHAnsi"/>
          <w:sz w:val="19"/>
          <w:szCs w:val="19"/>
        </w:rPr>
      </w:pPr>
      <w:sdt>
        <w:sdtPr>
          <w:rPr>
            <w:rFonts w:asciiTheme="minorHAnsi" w:hAnsiTheme="minorHAnsi" w:cstheme="minorHAnsi"/>
            <w:b/>
            <w:bCs/>
            <w:snapToGrid w:val="0"/>
            <w:color w:val="000000"/>
            <w:sz w:val="19"/>
            <w:szCs w:val="19"/>
          </w:rPr>
          <w:id w:val="-1527627258"/>
          <w14:checkbox>
            <w14:checked w14:val="0"/>
            <w14:checkedState w14:val="2612" w14:font="MS Gothic"/>
            <w14:uncheckedState w14:val="2610" w14:font="MS Gothic"/>
          </w14:checkbox>
        </w:sdtPr>
        <w:sdtEndPr/>
        <w:sdtContent>
          <w:r w:rsidR="00E009DE">
            <w:rPr>
              <w:rFonts w:ascii="MS Gothic" w:eastAsia="MS Gothic" w:hAnsi="MS Gothic" w:cstheme="minorHAnsi" w:hint="eastAsia"/>
              <w:b/>
              <w:bCs/>
              <w:snapToGrid w:val="0"/>
              <w:color w:val="000000"/>
              <w:sz w:val="19"/>
              <w:szCs w:val="19"/>
            </w:rPr>
            <w:t>☐</w:t>
          </w:r>
        </w:sdtContent>
      </w:sdt>
      <w:r w:rsidR="00A16BC6" w:rsidRPr="008A3758">
        <w:rPr>
          <w:rFonts w:asciiTheme="minorHAnsi" w:hAnsiTheme="minorHAnsi" w:cstheme="minorHAnsi"/>
          <w:b/>
          <w:snapToGrid w:val="0"/>
          <w:color w:val="000000"/>
          <w:sz w:val="19"/>
          <w:szCs w:val="19"/>
        </w:rPr>
        <w:t xml:space="preserve"> </w:t>
      </w:r>
      <w:r w:rsidR="00A16BC6" w:rsidRPr="008A3758">
        <w:rPr>
          <w:rFonts w:asciiTheme="minorHAnsi" w:hAnsiTheme="minorHAnsi" w:cstheme="minorHAnsi"/>
          <w:snapToGrid w:val="0"/>
          <w:color w:val="000000"/>
          <w:sz w:val="19"/>
          <w:szCs w:val="19"/>
        </w:rPr>
        <w:t>A</w:t>
      </w:r>
      <w:r w:rsidR="00B00CC7" w:rsidRPr="008A3758">
        <w:rPr>
          <w:rFonts w:asciiTheme="minorHAnsi" w:hAnsiTheme="minorHAnsi" w:cstheme="minorHAnsi"/>
          <w:sz w:val="19"/>
          <w:szCs w:val="19"/>
        </w:rPr>
        <w:t xml:space="preserve">u(x) lot(s) </w:t>
      </w:r>
      <w:r w:rsidR="00B00CC7" w:rsidRPr="008A3758">
        <w:rPr>
          <w:rFonts w:asciiTheme="minorHAnsi" w:hAnsiTheme="minorHAnsi" w:cstheme="minorHAnsi"/>
          <w:i/>
          <w:iCs/>
          <w:sz w:val="19"/>
          <w:szCs w:val="19"/>
        </w:rPr>
        <w:t>(indiquer n° et intitulé du (des) lot(s) tel que dans le</w:t>
      </w:r>
      <w:r w:rsidR="00530D48" w:rsidRPr="008A3758">
        <w:rPr>
          <w:rFonts w:asciiTheme="minorHAnsi" w:hAnsiTheme="minorHAnsi" w:cstheme="minorHAnsi"/>
          <w:i/>
          <w:iCs/>
          <w:sz w:val="19"/>
          <w:szCs w:val="19"/>
        </w:rPr>
        <w:t xml:space="preserve"> RC</w:t>
      </w:r>
      <w:r w:rsidR="008A3758" w:rsidRPr="008A3758">
        <w:rPr>
          <w:rFonts w:asciiTheme="minorHAnsi" w:hAnsiTheme="minorHAnsi" w:cstheme="minorHAnsi"/>
          <w:i/>
          <w:iCs/>
          <w:sz w:val="19"/>
          <w:szCs w:val="19"/>
        </w:rPr>
        <w:t>)</w:t>
      </w:r>
      <w:r w:rsidR="00B00CC7" w:rsidRPr="008A3758">
        <w:rPr>
          <w:rFonts w:asciiTheme="minorHAnsi" w:hAnsiTheme="minorHAnsi" w:cstheme="minorHAnsi"/>
          <w:i/>
          <w:iCs/>
          <w:sz w:val="19"/>
          <w:szCs w:val="19"/>
        </w:rPr>
        <w:t> </w:t>
      </w:r>
      <w:r w:rsidR="00B00CC7" w:rsidRPr="008A3758">
        <w:rPr>
          <w:rFonts w:asciiTheme="minorHAnsi" w:hAnsiTheme="minorHAnsi" w:cstheme="minorHAnsi"/>
          <w:iCs/>
          <w:sz w:val="19"/>
          <w:szCs w:val="19"/>
        </w:rPr>
        <w:t>:</w:t>
      </w:r>
    </w:p>
    <w:p w14:paraId="0CA85997" w14:textId="77777777" w:rsidR="00A16BC6" w:rsidRPr="008A3758" w:rsidRDefault="00A16BC6" w:rsidP="00DF03D2">
      <w:pPr>
        <w:pStyle w:val="fcasegauche"/>
        <w:tabs>
          <w:tab w:val="left" w:pos="851"/>
        </w:tabs>
        <w:spacing w:before="120" w:after="0"/>
        <w:rPr>
          <w:rFonts w:asciiTheme="minorHAnsi" w:hAnsiTheme="minorHAnsi" w:cstheme="minorHAnsi"/>
          <w:iCs/>
          <w:sz w:val="19"/>
          <w:szCs w:val="19"/>
        </w:rPr>
      </w:pPr>
    </w:p>
    <w:p w14:paraId="3181A61C" w14:textId="40F09B2B" w:rsidR="00A16BC6" w:rsidRPr="008A3758" w:rsidRDefault="009D130F" w:rsidP="00A16BC6">
      <w:pPr>
        <w:pStyle w:val="fcasegauche"/>
        <w:numPr>
          <w:ilvl w:val="0"/>
          <w:numId w:val="6"/>
        </w:numPr>
        <w:tabs>
          <w:tab w:val="left" w:pos="851"/>
        </w:tabs>
        <w:spacing w:after="0"/>
        <w:ind w:left="851"/>
        <w:rPr>
          <w:rFonts w:asciiTheme="minorHAnsi" w:hAnsiTheme="minorHAnsi" w:cstheme="minorHAnsi"/>
          <w:sz w:val="19"/>
          <w:szCs w:val="19"/>
        </w:rPr>
      </w:pPr>
      <w:sdt>
        <w:sdtPr>
          <w:rPr>
            <w:rFonts w:asciiTheme="minorHAnsi" w:hAnsiTheme="minorHAnsi" w:cstheme="minorHAnsi"/>
            <w:b/>
            <w:bCs/>
            <w:snapToGrid w:val="0"/>
            <w:color w:val="000000"/>
            <w:sz w:val="19"/>
            <w:szCs w:val="19"/>
          </w:rPr>
          <w:id w:val="-180363222"/>
          <w14:checkbox>
            <w14:checked w14:val="1"/>
            <w14:checkedState w14:val="2612" w14:font="MS Gothic"/>
            <w14:uncheckedState w14:val="2610" w14:font="MS Gothic"/>
          </w14:checkbox>
        </w:sdtPr>
        <w:sdtEndPr/>
        <w:sdtContent>
          <w:r>
            <w:rPr>
              <w:rFonts w:ascii="MS Gothic" w:eastAsia="MS Gothic" w:hAnsi="MS Gothic" w:cstheme="minorHAnsi" w:hint="eastAsia"/>
              <w:b/>
              <w:bCs/>
              <w:snapToGrid w:val="0"/>
              <w:color w:val="000000"/>
              <w:sz w:val="19"/>
              <w:szCs w:val="19"/>
            </w:rPr>
            <w:t>☒</w:t>
          </w:r>
        </w:sdtContent>
      </w:sdt>
      <w:r w:rsidR="00A16BC6" w:rsidRPr="008A3758">
        <w:rPr>
          <w:rFonts w:asciiTheme="minorHAnsi" w:hAnsiTheme="minorHAnsi" w:cstheme="minorHAnsi"/>
          <w:b/>
          <w:snapToGrid w:val="0"/>
          <w:color w:val="000000"/>
          <w:sz w:val="19"/>
          <w:szCs w:val="19"/>
        </w:rPr>
        <w:t xml:space="preserve"> </w:t>
      </w:r>
      <w:r w:rsidR="00A16BC6" w:rsidRPr="008A3758">
        <w:rPr>
          <w:rFonts w:asciiTheme="minorHAnsi" w:hAnsiTheme="minorHAnsi" w:cstheme="minorHAnsi"/>
          <w:snapToGrid w:val="0"/>
          <w:color w:val="000000"/>
          <w:sz w:val="19"/>
          <w:szCs w:val="19"/>
        </w:rPr>
        <w:t>A</w:t>
      </w:r>
      <w:r w:rsidR="00A16BC6" w:rsidRPr="008A3758">
        <w:rPr>
          <w:rFonts w:asciiTheme="minorHAnsi" w:hAnsiTheme="minorHAnsi" w:cstheme="minorHAnsi"/>
          <w:sz w:val="19"/>
          <w:szCs w:val="19"/>
        </w:rPr>
        <w:t xml:space="preserve"> l’offre de base </w:t>
      </w:r>
    </w:p>
    <w:p w14:paraId="55CE591C" w14:textId="77777777" w:rsidR="00A16BC6" w:rsidRPr="008A3758" w:rsidRDefault="00A16BC6" w:rsidP="00A16BC6">
      <w:pPr>
        <w:pStyle w:val="fcasegauche"/>
        <w:tabs>
          <w:tab w:val="left" w:pos="851"/>
        </w:tabs>
        <w:spacing w:after="0"/>
        <w:rPr>
          <w:rFonts w:asciiTheme="minorHAnsi" w:hAnsiTheme="minorHAnsi" w:cstheme="minorHAnsi"/>
          <w:sz w:val="19"/>
          <w:szCs w:val="19"/>
        </w:rPr>
      </w:pPr>
    </w:p>
    <w:p w14:paraId="78CAA808" w14:textId="6AD9AE64" w:rsidR="00DF03D2" w:rsidRPr="008A3758" w:rsidRDefault="009D130F" w:rsidP="00A16BC6">
      <w:pPr>
        <w:pStyle w:val="fcasegauche"/>
        <w:tabs>
          <w:tab w:val="left" w:pos="851"/>
        </w:tabs>
        <w:spacing w:after="0"/>
        <w:ind w:left="851" w:firstLine="0"/>
        <w:rPr>
          <w:rFonts w:asciiTheme="minorHAnsi" w:hAnsiTheme="minorHAnsi" w:cstheme="minorHAnsi"/>
          <w:sz w:val="19"/>
          <w:szCs w:val="19"/>
        </w:rPr>
      </w:pPr>
      <w:sdt>
        <w:sdtPr>
          <w:rPr>
            <w:rFonts w:asciiTheme="minorHAnsi" w:hAnsiTheme="minorHAnsi" w:cstheme="minorHAnsi"/>
            <w:b/>
            <w:bCs/>
            <w:snapToGrid w:val="0"/>
            <w:color w:val="000000"/>
            <w:sz w:val="19"/>
            <w:szCs w:val="19"/>
          </w:rPr>
          <w:id w:val="-389505373"/>
          <w14:checkbox>
            <w14:checked w14:val="0"/>
            <w14:checkedState w14:val="2612" w14:font="MS Gothic"/>
            <w14:uncheckedState w14:val="2610" w14:font="MS Gothic"/>
          </w14:checkbox>
        </w:sdtPr>
        <w:sdtEndPr/>
        <w:sdtContent>
          <w:r w:rsidR="00531E4A" w:rsidRPr="008A3758">
            <w:rPr>
              <w:rFonts w:ascii="Segoe UI Symbol" w:eastAsia="MS Gothic" w:hAnsi="Segoe UI Symbol" w:cs="Segoe UI Symbol"/>
              <w:b/>
              <w:bCs/>
              <w:snapToGrid w:val="0"/>
              <w:color w:val="000000"/>
              <w:sz w:val="19"/>
              <w:szCs w:val="19"/>
            </w:rPr>
            <w:t>☐</w:t>
          </w:r>
        </w:sdtContent>
      </w:sdt>
      <w:r w:rsidR="00A16BC6" w:rsidRPr="008A3758">
        <w:rPr>
          <w:rFonts w:asciiTheme="minorHAnsi" w:hAnsiTheme="minorHAnsi" w:cstheme="minorHAnsi"/>
          <w:b/>
          <w:snapToGrid w:val="0"/>
          <w:color w:val="000000"/>
          <w:sz w:val="19"/>
          <w:szCs w:val="19"/>
        </w:rPr>
        <w:t xml:space="preserve"> </w:t>
      </w:r>
      <w:r w:rsidR="00A16BC6" w:rsidRPr="008A3758">
        <w:rPr>
          <w:rFonts w:asciiTheme="minorHAnsi" w:hAnsiTheme="minorHAnsi" w:cstheme="minorHAnsi"/>
          <w:snapToGrid w:val="0"/>
          <w:color w:val="000000"/>
          <w:sz w:val="19"/>
          <w:szCs w:val="19"/>
        </w:rPr>
        <w:t>A</w:t>
      </w:r>
      <w:r w:rsidR="00A16BC6" w:rsidRPr="008A3758">
        <w:rPr>
          <w:rFonts w:asciiTheme="minorHAnsi" w:hAnsiTheme="minorHAnsi" w:cstheme="minorHAnsi"/>
          <w:sz w:val="19"/>
          <w:szCs w:val="19"/>
        </w:rPr>
        <w:t xml:space="preserve"> la </w:t>
      </w:r>
      <w:r w:rsidR="0093234E" w:rsidRPr="008A3758">
        <w:rPr>
          <w:rFonts w:asciiTheme="minorHAnsi" w:hAnsiTheme="minorHAnsi" w:cstheme="minorHAnsi"/>
          <w:sz w:val="19"/>
          <w:szCs w:val="19"/>
        </w:rPr>
        <w:t xml:space="preserve">(aux) </w:t>
      </w:r>
      <w:r w:rsidR="00A16BC6" w:rsidRPr="008A3758">
        <w:rPr>
          <w:rFonts w:asciiTheme="minorHAnsi" w:hAnsiTheme="minorHAnsi" w:cstheme="minorHAnsi"/>
          <w:sz w:val="19"/>
          <w:szCs w:val="19"/>
        </w:rPr>
        <w:t>variante</w:t>
      </w:r>
      <w:r w:rsidR="0093234E" w:rsidRPr="008A3758">
        <w:rPr>
          <w:rFonts w:asciiTheme="minorHAnsi" w:hAnsiTheme="minorHAnsi" w:cstheme="minorHAnsi"/>
          <w:sz w:val="19"/>
          <w:szCs w:val="19"/>
        </w:rPr>
        <w:t>(s)</w:t>
      </w:r>
      <w:r w:rsidR="00A16BC6" w:rsidRPr="008A3758">
        <w:rPr>
          <w:rFonts w:asciiTheme="minorHAnsi" w:hAnsiTheme="minorHAnsi" w:cstheme="minorHAnsi"/>
          <w:sz w:val="19"/>
          <w:szCs w:val="19"/>
        </w:rPr>
        <w:t xml:space="preserve"> suivante</w:t>
      </w:r>
      <w:r w:rsidR="0093234E" w:rsidRPr="008A3758">
        <w:rPr>
          <w:rFonts w:asciiTheme="minorHAnsi" w:hAnsiTheme="minorHAnsi" w:cstheme="minorHAnsi"/>
          <w:sz w:val="19"/>
          <w:szCs w:val="19"/>
        </w:rPr>
        <w:t>(s)</w:t>
      </w:r>
      <w:r w:rsidR="00A16BC6" w:rsidRPr="008A3758">
        <w:rPr>
          <w:rFonts w:asciiTheme="minorHAnsi" w:hAnsiTheme="minorHAnsi" w:cstheme="minorHAnsi"/>
          <w:sz w:val="19"/>
          <w:szCs w:val="19"/>
        </w:rPr>
        <w:t> :</w:t>
      </w:r>
    </w:p>
    <w:p w14:paraId="666C9339" w14:textId="77777777" w:rsidR="00A16BC6" w:rsidRPr="008A3758" w:rsidRDefault="00A16BC6" w:rsidP="00A16BC6">
      <w:pPr>
        <w:pStyle w:val="fcasegauche"/>
        <w:tabs>
          <w:tab w:val="left" w:pos="851"/>
        </w:tabs>
        <w:spacing w:after="0"/>
        <w:rPr>
          <w:rFonts w:asciiTheme="minorHAnsi" w:hAnsiTheme="minorHAnsi" w:cstheme="minorHAnsi"/>
          <w:sz w:val="19"/>
          <w:szCs w:val="19"/>
        </w:rPr>
      </w:pPr>
    </w:p>
    <w:p w14:paraId="6E58E7B7" w14:textId="432D6E89" w:rsidR="00A16BC6" w:rsidRPr="008A3758" w:rsidRDefault="009D130F" w:rsidP="00A16BC6">
      <w:pPr>
        <w:pStyle w:val="fcasegauche"/>
        <w:numPr>
          <w:ilvl w:val="0"/>
          <w:numId w:val="6"/>
        </w:numPr>
        <w:tabs>
          <w:tab w:val="left" w:pos="851"/>
        </w:tabs>
        <w:spacing w:after="0"/>
        <w:ind w:left="851"/>
        <w:rPr>
          <w:rFonts w:asciiTheme="minorHAnsi" w:hAnsiTheme="minorHAnsi" w:cstheme="minorHAnsi"/>
          <w:sz w:val="19"/>
          <w:szCs w:val="19"/>
        </w:rPr>
      </w:pPr>
      <w:sdt>
        <w:sdtPr>
          <w:rPr>
            <w:rFonts w:asciiTheme="minorHAnsi" w:hAnsiTheme="minorHAnsi" w:cstheme="minorHAnsi"/>
            <w:b/>
            <w:bCs/>
            <w:snapToGrid w:val="0"/>
            <w:color w:val="000000"/>
            <w:sz w:val="19"/>
            <w:szCs w:val="19"/>
          </w:rPr>
          <w:id w:val="-387268378"/>
          <w14:checkbox>
            <w14:checked w14:val="0"/>
            <w14:checkedState w14:val="2612" w14:font="MS Gothic"/>
            <w14:uncheckedState w14:val="2610" w14:font="MS Gothic"/>
          </w14:checkbox>
        </w:sdtPr>
        <w:sdtEndPr/>
        <w:sdtContent>
          <w:r w:rsidR="00520406" w:rsidRPr="008A3758">
            <w:rPr>
              <w:rFonts w:ascii="Segoe UI Symbol" w:eastAsia="MS Gothic" w:hAnsi="Segoe UI Symbol" w:cs="Segoe UI Symbol"/>
              <w:b/>
              <w:bCs/>
              <w:snapToGrid w:val="0"/>
              <w:color w:val="000000"/>
              <w:sz w:val="19"/>
              <w:szCs w:val="19"/>
            </w:rPr>
            <w:t>☐</w:t>
          </w:r>
        </w:sdtContent>
      </w:sdt>
      <w:r w:rsidR="00A16BC6" w:rsidRPr="008A3758">
        <w:rPr>
          <w:rFonts w:asciiTheme="minorHAnsi" w:hAnsiTheme="minorHAnsi" w:cstheme="minorHAnsi"/>
          <w:b/>
          <w:snapToGrid w:val="0"/>
          <w:color w:val="000000"/>
          <w:sz w:val="19"/>
          <w:szCs w:val="19"/>
        </w:rPr>
        <w:t xml:space="preserve"> </w:t>
      </w:r>
      <w:r w:rsidR="00A16BC6" w:rsidRPr="008A3758">
        <w:rPr>
          <w:rFonts w:asciiTheme="minorHAnsi" w:hAnsiTheme="minorHAnsi" w:cstheme="minorHAnsi"/>
          <w:snapToGrid w:val="0"/>
          <w:color w:val="000000"/>
          <w:sz w:val="19"/>
          <w:szCs w:val="19"/>
        </w:rPr>
        <w:t>A</w:t>
      </w:r>
      <w:r w:rsidR="00A16BC6" w:rsidRPr="008A3758">
        <w:rPr>
          <w:rFonts w:asciiTheme="minorHAnsi" w:hAnsiTheme="minorHAnsi" w:cstheme="minorHAnsi"/>
          <w:sz w:val="19"/>
          <w:szCs w:val="19"/>
        </w:rPr>
        <w:t xml:space="preserve">vec </w:t>
      </w:r>
      <w:r w:rsidR="0093234E" w:rsidRPr="008A3758">
        <w:rPr>
          <w:rFonts w:asciiTheme="minorHAnsi" w:hAnsiTheme="minorHAnsi" w:cstheme="minorHAnsi"/>
          <w:sz w:val="19"/>
          <w:szCs w:val="19"/>
        </w:rPr>
        <w:t>la (</w:t>
      </w:r>
      <w:r w:rsidR="00A16BC6" w:rsidRPr="008A3758">
        <w:rPr>
          <w:rFonts w:asciiTheme="minorHAnsi" w:hAnsiTheme="minorHAnsi" w:cstheme="minorHAnsi"/>
          <w:sz w:val="19"/>
          <w:szCs w:val="19"/>
        </w:rPr>
        <w:t>les</w:t>
      </w:r>
      <w:r w:rsidR="0093234E" w:rsidRPr="008A3758">
        <w:rPr>
          <w:rFonts w:asciiTheme="minorHAnsi" w:hAnsiTheme="minorHAnsi" w:cstheme="minorHAnsi"/>
          <w:sz w:val="19"/>
          <w:szCs w:val="19"/>
        </w:rPr>
        <w:t>)</w:t>
      </w:r>
      <w:r w:rsidR="00A16BC6" w:rsidRPr="008A3758">
        <w:rPr>
          <w:rFonts w:asciiTheme="minorHAnsi" w:hAnsiTheme="minorHAnsi" w:cstheme="minorHAnsi"/>
          <w:sz w:val="19"/>
          <w:szCs w:val="19"/>
        </w:rPr>
        <w:t xml:space="preserve"> prestation</w:t>
      </w:r>
      <w:r w:rsidR="0093234E" w:rsidRPr="008A3758">
        <w:rPr>
          <w:rFonts w:asciiTheme="minorHAnsi" w:hAnsiTheme="minorHAnsi" w:cstheme="minorHAnsi"/>
          <w:sz w:val="19"/>
          <w:szCs w:val="19"/>
        </w:rPr>
        <w:t>(</w:t>
      </w:r>
      <w:r w:rsidR="00A16BC6" w:rsidRPr="008A3758">
        <w:rPr>
          <w:rFonts w:asciiTheme="minorHAnsi" w:hAnsiTheme="minorHAnsi" w:cstheme="minorHAnsi"/>
          <w:sz w:val="19"/>
          <w:szCs w:val="19"/>
        </w:rPr>
        <w:t>s</w:t>
      </w:r>
      <w:r w:rsidR="0093234E" w:rsidRPr="008A3758">
        <w:rPr>
          <w:rFonts w:asciiTheme="minorHAnsi" w:hAnsiTheme="minorHAnsi" w:cstheme="minorHAnsi"/>
          <w:sz w:val="19"/>
          <w:szCs w:val="19"/>
        </w:rPr>
        <w:t>)</w:t>
      </w:r>
      <w:r w:rsidR="00A16BC6" w:rsidRPr="008A3758">
        <w:rPr>
          <w:rFonts w:asciiTheme="minorHAnsi" w:hAnsiTheme="minorHAnsi" w:cstheme="minorHAnsi"/>
          <w:sz w:val="19"/>
          <w:szCs w:val="19"/>
        </w:rPr>
        <w:t xml:space="preserve"> supplémentaire</w:t>
      </w:r>
      <w:r w:rsidR="0093234E" w:rsidRPr="008A3758">
        <w:rPr>
          <w:rFonts w:asciiTheme="minorHAnsi" w:hAnsiTheme="minorHAnsi" w:cstheme="minorHAnsi"/>
          <w:sz w:val="19"/>
          <w:szCs w:val="19"/>
        </w:rPr>
        <w:t>(</w:t>
      </w:r>
      <w:r w:rsidR="00A16BC6" w:rsidRPr="008A3758">
        <w:rPr>
          <w:rFonts w:asciiTheme="minorHAnsi" w:hAnsiTheme="minorHAnsi" w:cstheme="minorHAnsi"/>
          <w:sz w:val="19"/>
          <w:szCs w:val="19"/>
        </w:rPr>
        <w:t>s</w:t>
      </w:r>
      <w:r w:rsidR="0093234E" w:rsidRPr="008A3758">
        <w:rPr>
          <w:rFonts w:asciiTheme="minorHAnsi" w:hAnsiTheme="minorHAnsi" w:cstheme="minorHAnsi"/>
          <w:sz w:val="19"/>
          <w:szCs w:val="19"/>
        </w:rPr>
        <w:t>)</w:t>
      </w:r>
      <w:r w:rsidR="00A16BC6" w:rsidRPr="008A3758">
        <w:rPr>
          <w:rFonts w:asciiTheme="minorHAnsi" w:hAnsiTheme="minorHAnsi" w:cstheme="minorHAnsi"/>
          <w:sz w:val="19"/>
          <w:szCs w:val="19"/>
        </w:rPr>
        <w:t xml:space="preserve"> suivante</w:t>
      </w:r>
      <w:r w:rsidR="0093234E" w:rsidRPr="008A3758">
        <w:rPr>
          <w:rFonts w:asciiTheme="minorHAnsi" w:hAnsiTheme="minorHAnsi" w:cstheme="minorHAnsi"/>
          <w:sz w:val="19"/>
          <w:szCs w:val="19"/>
        </w:rPr>
        <w:t>(</w:t>
      </w:r>
      <w:r w:rsidR="00A16BC6" w:rsidRPr="008A3758">
        <w:rPr>
          <w:rFonts w:asciiTheme="minorHAnsi" w:hAnsiTheme="minorHAnsi" w:cstheme="minorHAnsi"/>
          <w:sz w:val="19"/>
          <w:szCs w:val="19"/>
        </w:rPr>
        <w:t>s</w:t>
      </w:r>
      <w:r w:rsidR="0093234E" w:rsidRPr="008A3758">
        <w:rPr>
          <w:rFonts w:asciiTheme="minorHAnsi" w:hAnsiTheme="minorHAnsi" w:cstheme="minorHAnsi"/>
          <w:sz w:val="19"/>
          <w:szCs w:val="19"/>
        </w:rPr>
        <w:t>)</w:t>
      </w:r>
      <w:r w:rsidR="00A16BC6" w:rsidRPr="008A3758">
        <w:rPr>
          <w:rFonts w:asciiTheme="minorHAnsi" w:hAnsiTheme="minorHAnsi" w:cstheme="minorHAnsi"/>
          <w:sz w:val="19"/>
          <w:szCs w:val="19"/>
        </w:rPr>
        <w:t xml:space="preserve"> : </w:t>
      </w:r>
    </w:p>
    <w:p w14:paraId="63BE5AE7" w14:textId="77777777" w:rsidR="00A16BC6" w:rsidRPr="008A3758" w:rsidRDefault="00A16BC6" w:rsidP="00A16BC6">
      <w:pPr>
        <w:pStyle w:val="fcasegauche"/>
        <w:tabs>
          <w:tab w:val="left" w:pos="851"/>
        </w:tabs>
        <w:spacing w:after="0"/>
        <w:ind w:left="0" w:firstLine="0"/>
        <w:rPr>
          <w:rFonts w:asciiTheme="minorHAnsi" w:hAnsiTheme="minorHAnsi" w:cstheme="minorHAnsi"/>
          <w:sz w:val="19"/>
          <w:szCs w:val="19"/>
        </w:rPr>
      </w:pPr>
    </w:p>
    <w:tbl>
      <w:tblPr>
        <w:tblW w:w="0" w:type="auto"/>
        <w:tblLayout w:type="fixed"/>
        <w:tblCellMar>
          <w:left w:w="71" w:type="dxa"/>
          <w:right w:w="71" w:type="dxa"/>
        </w:tblCellMar>
        <w:tblLook w:val="0000" w:firstRow="0" w:lastRow="0" w:firstColumn="0" w:lastColumn="0" w:noHBand="0" w:noVBand="0"/>
      </w:tblPr>
      <w:tblGrid>
        <w:gridCol w:w="10277"/>
      </w:tblGrid>
      <w:tr w:rsidR="00A16BC6" w:rsidRPr="008A3758" w14:paraId="48B2FC71" w14:textId="77777777" w:rsidTr="00906C79">
        <w:tc>
          <w:tcPr>
            <w:tcW w:w="10277" w:type="dxa"/>
            <w:tcBorders>
              <w:top w:val="single" w:sz="4" w:space="0" w:color="auto"/>
              <w:left w:val="single" w:sz="4" w:space="0" w:color="auto"/>
              <w:bottom w:val="single" w:sz="4" w:space="0" w:color="auto"/>
              <w:right w:val="single" w:sz="4" w:space="0" w:color="auto"/>
            </w:tcBorders>
            <w:shd w:val="clear" w:color="auto" w:fill="66CCFF"/>
          </w:tcPr>
          <w:p w14:paraId="0A2EC350" w14:textId="54E1E520" w:rsidR="00A16BC6" w:rsidRPr="008A3758" w:rsidRDefault="00A16BC6" w:rsidP="00A16BC6">
            <w:pPr>
              <w:tabs>
                <w:tab w:val="left" w:pos="-142"/>
                <w:tab w:val="left" w:pos="851"/>
                <w:tab w:val="left" w:pos="4111"/>
              </w:tabs>
              <w:jc w:val="both"/>
              <w:rPr>
                <w:rFonts w:asciiTheme="minorHAnsi" w:hAnsiTheme="minorHAnsi" w:cstheme="minorHAnsi"/>
                <w:b/>
              </w:rPr>
            </w:pPr>
            <w:r w:rsidRPr="008A3758">
              <w:rPr>
                <w:rFonts w:asciiTheme="minorHAnsi" w:hAnsiTheme="minorHAnsi" w:cstheme="minorHAnsi"/>
                <w:b/>
              </w:rPr>
              <w:t xml:space="preserve">B - </w:t>
            </w:r>
            <w:r w:rsidR="004973BB" w:rsidRPr="008A3758">
              <w:rPr>
                <w:rFonts w:asciiTheme="minorHAnsi" w:hAnsiTheme="minorHAnsi" w:cstheme="minorHAnsi"/>
                <w:b/>
              </w:rPr>
              <w:t>ENGAGEMENT DU TITULAIRE OU DU GROUPEMENT TITULAIRE</w:t>
            </w:r>
          </w:p>
          <w:p w14:paraId="50A44334" w14:textId="546D8FB4" w:rsidR="00906C79" w:rsidRPr="008A3758" w:rsidRDefault="00906C79" w:rsidP="00A16BC6">
            <w:pPr>
              <w:tabs>
                <w:tab w:val="left" w:pos="-142"/>
                <w:tab w:val="left" w:pos="851"/>
                <w:tab w:val="left" w:pos="4111"/>
              </w:tabs>
              <w:jc w:val="both"/>
              <w:rPr>
                <w:rFonts w:asciiTheme="minorHAnsi" w:hAnsiTheme="minorHAnsi" w:cstheme="minorHAnsi"/>
                <w:sz w:val="19"/>
                <w:szCs w:val="19"/>
              </w:rPr>
            </w:pPr>
          </w:p>
        </w:tc>
      </w:tr>
    </w:tbl>
    <w:p w14:paraId="3AD8127A" w14:textId="53A7F5AF" w:rsidR="00A16BC6" w:rsidRPr="008A3758" w:rsidRDefault="00A16BC6" w:rsidP="005846FB">
      <w:pPr>
        <w:tabs>
          <w:tab w:val="left" w:pos="426"/>
          <w:tab w:val="left" w:pos="851"/>
        </w:tabs>
        <w:jc w:val="both"/>
        <w:rPr>
          <w:rFonts w:asciiTheme="minorHAnsi" w:hAnsiTheme="minorHAnsi" w:cstheme="minorHAnsi"/>
          <w:sz w:val="19"/>
          <w:szCs w:val="19"/>
        </w:rPr>
      </w:pPr>
    </w:p>
    <w:p w14:paraId="20DD4516" w14:textId="08CA5DA6" w:rsidR="00A16BC6" w:rsidRPr="008A3758" w:rsidRDefault="00A16BC6" w:rsidP="00CF6649">
      <w:pPr>
        <w:pStyle w:val="Titre2"/>
        <w:tabs>
          <w:tab w:val="left" w:pos="851"/>
          <w:tab w:val="left" w:pos="2268"/>
        </w:tabs>
        <w:rPr>
          <w:rFonts w:asciiTheme="minorHAnsi" w:hAnsiTheme="minorHAnsi" w:cstheme="minorHAnsi"/>
          <w:b w:val="0"/>
          <w:bCs/>
          <w:sz w:val="19"/>
          <w:szCs w:val="19"/>
        </w:rPr>
      </w:pPr>
      <w:r w:rsidRPr="008A3758">
        <w:rPr>
          <w:rFonts w:asciiTheme="minorHAnsi" w:hAnsiTheme="minorHAnsi" w:cstheme="minorHAnsi"/>
          <w:color w:val="00B0F0"/>
          <w:sz w:val="19"/>
          <w:szCs w:val="19"/>
        </w:rPr>
        <w:t>B1 - Identification et engagement du titulaire ou du groupement titulaire</w:t>
      </w:r>
      <w:r w:rsidR="008A3758" w:rsidRPr="008A3758">
        <w:rPr>
          <w:rFonts w:asciiTheme="minorHAnsi" w:hAnsiTheme="minorHAnsi" w:cstheme="minorHAnsi"/>
          <w:color w:val="00B0F0"/>
          <w:sz w:val="19"/>
          <w:szCs w:val="19"/>
        </w:rPr>
        <w:t xml:space="preserve"> </w:t>
      </w:r>
      <w:r w:rsidRPr="008A3758">
        <w:rPr>
          <w:rFonts w:asciiTheme="minorHAnsi" w:hAnsiTheme="minorHAnsi" w:cstheme="minorHAnsi"/>
          <w:b w:val="0"/>
          <w:bCs/>
          <w:i/>
          <w:iCs/>
          <w:sz w:val="19"/>
          <w:szCs w:val="19"/>
        </w:rPr>
        <w:t>(</w:t>
      </w:r>
      <w:r w:rsidR="008A3758">
        <w:rPr>
          <w:rFonts w:asciiTheme="minorHAnsi" w:hAnsiTheme="minorHAnsi" w:cstheme="minorHAnsi"/>
          <w:b w:val="0"/>
          <w:bCs/>
          <w:i/>
          <w:iCs/>
          <w:sz w:val="19"/>
          <w:szCs w:val="19"/>
        </w:rPr>
        <w:t>c</w:t>
      </w:r>
      <w:r w:rsidRPr="008A3758">
        <w:rPr>
          <w:rFonts w:asciiTheme="minorHAnsi" w:hAnsiTheme="minorHAnsi" w:cstheme="minorHAnsi"/>
          <w:b w:val="0"/>
          <w:bCs/>
          <w:i/>
          <w:iCs/>
          <w:sz w:val="19"/>
          <w:szCs w:val="19"/>
        </w:rPr>
        <w:t>ocher les cases correspondantes)</w:t>
      </w:r>
    </w:p>
    <w:p w14:paraId="14497321" w14:textId="2353DCB3" w:rsidR="0093234E" w:rsidRPr="008A3758" w:rsidRDefault="0093234E" w:rsidP="00391AD0">
      <w:pPr>
        <w:tabs>
          <w:tab w:val="left" w:pos="851"/>
        </w:tabs>
        <w:jc w:val="both"/>
        <w:rPr>
          <w:rFonts w:asciiTheme="minorHAnsi" w:hAnsiTheme="minorHAnsi" w:cstheme="minorHAnsi"/>
          <w:b/>
          <w:bCs/>
          <w:snapToGrid w:val="0"/>
          <w:color w:val="000000"/>
          <w:sz w:val="19"/>
          <w:szCs w:val="19"/>
        </w:rPr>
      </w:pPr>
    </w:p>
    <w:p w14:paraId="6346938B" w14:textId="2FBC4D75" w:rsidR="00391AD0" w:rsidRPr="008A3758" w:rsidRDefault="00391AD0" w:rsidP="00391AD0">
      <w:pPr>
        <w:tabs>
          <w:tab w:val="left" w:pos="851"/>
        </w:tabs>
        <w:jc w:val="both"/>
        <w:rPr>
          <w:rFonts w:asciiTheme="minorHAnsi" w:hAnsiTheme="minorHAnsi" w:cstheme="minorHAnsi"/>
          <w:b/>
          <w:snapToGrid w:val="0"/>
          <w:color w:val="000000"/>
          <w:sz w:val="19"/>
          <w:szCs w:val="19"/>
        </w:rPr>
      </w:pPr>
      <w:r w:rsidRPr="008A3758">
        <w:rPr>
          <w:rFonts w:asciiTheme="minorHAnsi" w:hAnsiTheme="minorHAnsi" w:cstheme="minorHAnsi"/>
          <w:b/>
          <w:snapToGrid w:val="0"/>
          <w:color w:val="000000"/>
          <w:sz w:val="19"/>
          <w:szCs w:val="19"/>
        </w:rPr>
        <w:t>Après avoir pris connaissance des pièces contractuelles du contrat, indiquées à l’article « pièces contractuelles » du cahier des clauses administratives particulières, et conformément à leurs clauses et stipulations</w:t>
      </w:r>
      <w:r w:rsidR="00F37D86">
        <w:rPr>
          <w:rFonts w:asciiTheme="minorHAnsi" w:hAnsiTheme="minorHAnsi" w:cstheme="minorHAnsi"/>
          <w:b/>
          <w:snapToGrid w:val="0"/>
          <w:color w:val="000000"/>
          <w:sz w:val="19"/>
          <w:szCs w:val="19"/>
        </w:rPr>
        <w:t> :</w:t>
      </w:r>
    </w:p>
    <w:p w14:paraId="0675E399" w14:textId="77777777" w:rsidR="00391AD0" w:rsidRPr="008A3758" w:rsidRDefault="00391AD0" w:rsidP="00391AD0">
      <w:pPr>
        <w:tabs>
          <w:tab w:val="left" w:pos="851"/>
        </w:tabs>
        <w:jc w:val="both"/>
        <w:rPr>
          <w:rFonts w:asciiTheme="minorHAnsi" w:hAnsiTheme="minorHAnsi" w:cstheme="minorHAnsi"/>
          <w:b/>
          <w:bCs/>
          <w:snapToGrid w:val="0"/>
          <w:color w:val="000000"/>
          <w:sz w:val="19"/>
          <w:szCs w:val="19"/>
        </w:rPr>
      </w:pPr>
    </w:p>
    <w:p w14:paraId="20C96E3E" w14:textId="10B0A3DF" w:rsidR="00A16BC6" w:rsidRPr="008A3758" w:rsidRDefault="009D130F" w:rsidP="0066334A">
      <w:pPr>
        <w:tabs>
          <w:tab w:val="left" w:pos="851"/>
        </w:tabs>
        <w:jc w:val="both"/>
        <w:rPr>
          <w:rFonts w:asciiTheme="minorHAnsi" w:hAnsiTheme="minorHAnsi" w:cstheme="minorHAnsi"/>
          <w:sz w:val="19"/>
          <w:szCs w:val="19"/>
        </w:rPr>
      </w:pPr>
      <w:sdt>
        <w:sdtPr>
          <w:rPr>
            <w:rFonts w:asciiTheme="minorHAnsi" w:hAnsiTheme="minorHAnsi" w:cstheme="minorHAnsi"/>
            <w:b/>
            <w:bCs/>
            <w:snapToGrid w:val="0"/>
            <w:color w:val="000000"/>
            <w:sz w:val="19"/>
            <w:szCs w:val="19"/>
          </w:rPr>
          <w:id w:val="-861817698"/>
          <w14:checkbox>
            <w14:checked w14:val="0"/>
            <w14:checkedState w14:val="2612" w14:font="MS Gothic"/>
            <w14:uncheckedState w14:val="2610" w14:font="MS Gothic"/>
          </w14:checkbox>
        </w:sdtPr>
        <w:sdtEndPr/>
        <w:sdtContent>
          <w:r w:rsidR="005B7324">
            <w:rPr>
              <w:rFonts w:ascii="MS Gothic" w:eastAsia="MS Gothic" w:hAnsi="MS Gothic" w:cstheme="minorHAnsi" w:hint="eastAsia"/>
              <w:b/>
              <w:bCs/>
              <w:snapToGrid w:val="0"/>
              <w:color w:val="000000"/>
              <w:sz w:val="19"/>
              <w:szCs w:val="19"/>
            </w:rPr>
            <w:t>☐</w:t>
          </w:r>
        </w:sdtContent>
      </w:sdt>
      <w:r w:rsidR="00A16BC6" w:rsidRPr="008A3758">
        <w:rPr>
          <w:rFonts w:asciiTheme="minorHAnsi" w:hAnsiTheme="minorHAnsi" w:cstheme="minorHAnsi"/>
          <w:b/>
          <w:snapToGrid w:val="0"/>
          <w:color w:val="000000"/>
          <w:sz w:val="19"/>
          <w:szCs w:val="19"/>
        </w:rPr>
        <w:t xml:space="preserve"> </w:t>
      </w:r>
      <w:r w:rsidR="00A16BC6" w:rsidRPr="008A3758">
        <w:rPr>
          <w:rFonts w:asciiTheme="minorHAnsi" w:hAnsiTheme="minorHAnsi" w:cstheme="minorHAnsi"/>
          <w:b/>
          <w:bCs/>
          <w:snapToGrid w:val="0"/>
          <w:color w:val="000000"/>
          <w:sz w:val="19"/>
          <w:szCs w:val="19"/>
        </w:rPr>
        <w:t>L</w:t>
      </w:r>
      <w:r w:rsidR="00A16BC6" w:rsidRPr="008A3758">
        <w:rPr>
          <w:rFonts w:asciiTheme="minorHAnsi" w:hAnsiTheme="minorHAnsi" w:cstheme="minorHAnsi"/>
          <w:b/>
          <w:bCs/>
          <w:sz w:val="19"/>
          <w:szCs w:val="19"/>
        </w:rPr>
        <w:t>e signataire</w:t>
      </w:r>
      <w:r w:rsidR="00F6699D" w:rsidRPr="008A3758">
        <w:rPr>
          <w:rFonts w:asciiTheme="minorHAnsi" w:hAnsiTheme="minorHAnsi" w:cstheme="minorHAnsi"/>
          <w:b/>
          <w:bCs/>
          <w:sz w:val="19"/>
          <w:szCs w:val="19"/>
        </w:rPr>
        <w:t xml:space="preserve"> engage</w:t>
      </w:r>
      <w:r w:rsidR="0066334A" w:rsidRPr="008A3758">
        <w:rPr>
          <w:rFonts w:asciiTheme="minorHAnsi" w:hAnsiTheme="minorHAnsi" w:cstheme="minorHAnsi"/>
          <w:sz w:val="19"/>
          <w:szCs w:val="19"/>
        </w:rPr>
        <w:t> :</w:t>
      </w:r>
    </w:p>
    <w:p w14:paraId="193CDFBF" w14:textId="01882F42" w:rsidR="00A16BC6" w:rsidRPr="008A3758" w:rsidRDefault="0066334A" w:rsidP="00337481">
      <w:pPr>
        <w:tabs>
          <w:tab w:val="left" w:pos="851"/>
        </w:tabs>
        <w:spacing w:before="120"/>
        <w:jc w:val="both"/>
        <w:rPr>
          <w:rFonts w:asciiTheme="minorHAnsi" w:hAnsiTheme="minorHAnsi" w:cstheme="minorHAnsi"/>
          <w:sz w:val="19"/>
          <w:szCs w:val="19"/>
        </w:rPr>
      </w:pPr>
      <w:r w:rsidRPr="008A3758">
        <w:rPr>
          <w:rFonts w:asciiTheme="minorHAnsi" w:hAnsiTheme="minorHAnsi" w:cstheme="minorHAnsi"/>
          <w:b/>
          <w:bCs/>
          <w:snapToGrid w:val="0"/>
          <w:color w:val="000000"/>
          <w:sz w:val="19"/>
          <w:szCs w:val="19"/>
        </w:rPr>
        <w:tab/>
      </w:r>
      <w:sdt>
        <w:sdtPr>
          <w:rPr>
            <w:rFonts w:asciiTheme="minorHAnsi" w:hAnsiTheme="minorHAnsi" w:cstheme="minorHAnsi"/>
            <w:b/>
            <w:bCs/>
            <w:snapToGrid w:val="0"/>
            <w:color w:val="000000"/>
            <w:sz w:val="19"/>
            <w:szCs w:val="19"/>
          </w:rPr>
          <w:id w:val="1315844371"/>
          <w14:checkbox>
            <w14:checked w14:val="0"/>
            <w14:checkedState w14:val="2612" w14:font="MS Gothic"/>
            <w14:uncheckedState w14:val="2610" w14:font="MS Gothic"/>
          </w14:checkbox>
        </w:sdtPr>
        <w:sdtEndPr/>
        <w:sdtContent>
          <w:r w:rsidR="005B7324">
            <w:rPr>
              <w:rFonts w:ascii="MS Gothic" w:eastAsia="MS Gothic" w:hAnsi="MS Gothic" w:cstheme="minorHAnsi" w:hint="eastAsia"/>
              <w:b/>
              <w:bCs/>
              <w:snapToGrid w:val="0"/>
              <w:color w:val="000000"/>
              <w:sz w:val="19"/>
              <w:szCs w:val="19"/>
            </w:rPr>
            <w:t>☐</w:t>
          </w:r>
        </w:sdtContent>
      </w:sdt>
      <w:r w:rsidR="00A16BC6" w:rsidRPr="008A3758">
        <w:rPr>
          <w:rFonts w:asciiTheme="minorHAnsi" w:hAnsiTheme="minorHAnsi" w:cstheme="minorHAnsi"/>
          <w:b/>
          <w:snapToGrid w:val="0"/>
          <w:color w:val="000000"/>
          <w:sz w:val="19"/>
          <w:szCs w:val="19"/>
        </w:rPr>
        <w:t xml:space="preserve">  </w:t>
      </w:r>
      <w:r w:rsidR="00F6699D" w:rsidRPr="008A3758">
        <w:rPr>
          <w:rFonts w:asciiTheme="minorHAnsi" w:hAnsiTheme="minorHAnsi" w:cstheme="minorHAnsi"/>
          <w:sz w:val="19"/>
          <w:szCs w:val="19"/>
        </w:rPr>
        <w:t>Sur</w:t>
      </w:r>
      <w:r w:rsidR="00AC4CCA" w:rsidRPr="008A3758">
        <w:rPr>
          <w:rFonts w:asciiTheme="minorHAnsi" w:hAnsiTheme="minorHAnsi" w:cstheme="minorHAnsi"/>
          <w:sz w:val="19"/>
          <w:szCs w:val="19"/>
        </w:rPr>
        <w:t xml:space="preserve"> la base de son offre,</w:t>
      </w:r>
      <w:r w:rsidR="00A16BC6" w:rsidRPr="008A3758">
        <w:rPr>
          <w:rFonts w:asciiTheme="minorHAnsi" w:hAnsiTheme="minorHAnsi" w:cstheme="minorHAnsi"/>
          <w:sz w:val="19"/>
          <w:szCs w:val="19"/>
        </w:rPr>
        <w:t xml:space="preserve"> la société</w:t>
      </w:r>
      <w:r w:rsidR="00AC4CCA" w:rsidRPr="008A3758">
        <w:rPr>
          <w:rFonts w:asciiTheme="minorHAnsi" w:hAnsiTheme="minorHAnsi" w:cstheme="minorHAnsi"/>
          <w:sz w:val="19"/>
          <w:szCs w:val="19"/>
        </w:rPr>
        <w:t xml:space="preserve"> : </w:t>
      </w:r>
      <w:r w:rsidR="00D22AD7" w:rsidRPr="008A3758">
        <w:rPr>
          <w:rFonts w:asciiTheme="minorHAnsi" w:hAnsiTheme="minorHAnsi" w:cstheme="minorHAnsi"/>
          <w:sz w:val="19"/>
          <w:szCs w:val="19"/>
        </w:rPr>
        <w:t xml:space="preserve"> </w:t>
      </w:r>
    </w:p>
    <w:p w14:paraId="4DBF971C" w14:textId="4A14F4CC" w:rsidR="00AC4CCA" w:rsidRPr="008A3758" w:rsidRDefault="00AC4CCA" w:rsidP="00A16BC6">
      <w:pPr>
        <w:tabs>
          <w:tab w:val="left" w:pos="851"/>
        </w:tabs>
        <w:jc w:val="both"/>
        <w:rPr>
          <w:rFonts w:asciiTheme="minorHAnsi" w:hAnsiTheme="minorHAnsi" w:cstheme="minorHAnsi"/>
          <w:sz w:val="19"/>
          <w:szCs w:val="19"/>
        </w:rPr>
      </w:pPr>
    </w:p>
    <w:p w14:paraId="1BA4411D" w14:textId="52A15562" w:rsidR="00AC4CCA" w:rsidRPr="008A3758" w:rsidRDefault="00AC4CCA" w:rsidP="00AC4CCA">
      <w:pPr>
        <w:pStyle w:val="fcase2metab"/>
        <w:ind w:left="0" w:firstLine="0"/>
        <w:jc w:val="left"/>
        <w:rPr>
          <w:rFonts w:asciiTheme="minorHAnsi" w:hAnsiTheme="minorHAnsi" w:cstheme="minorHAnsi"/>
          <w:color w:val="000000" w:themeColor="text1"/>
          <w:sz w:val="19"/>
          <w:szCs w:val="19"/>
        </w:rPr>
      </w:pPr>
      <w:r w:rsidRPr="008A3758">
        <w:rPr>
          <w:rFonts w:asciiTheme="minorHAnsi" w:hAnsiTheme="minorHAnsi" w:cstheme="minorHAnsi"/>
          <w:color w:val="000000" w:themeColor="text1"/>
          <w:sz w:val="19"/>
          <w:szCs w:val="19"/>
        </w:rPr>
        <w:tab/>
      </w:r>
      <w:r w:rsidRPr="008A3758">
        <w:rPr>
          <w:rFonts w:asciiTheme="minorHAnsi" w:hAnsiTheme="minorHAnsi" w:cstheme="minorHAnsi"/>
          <w:color w:val="000000" w:themeColor="text1"/>
          <w:sz w:val="19"/>
          <w:szCs w:val="19"/>
        </w:rPr>
        <w:tab/>
      </w:r>
      <w:r w:rsidRPr="008A3758">
        <w:rPr>
          <w:rFonts w:asciiTheme="minorHAnsi" w:hAnsiTheme="minorHAnsi" w:cstheme="minorHAnsi"/>
          <w:color w:val="000000" w:themeColor="text1"/>
          <w:sz w:val="19"/>
          <w:szCs w:val="19"/>
        </w:rPr>
        <w:tab/>
        <w:t>NOM :</w:t>
      </w:r>
    </w:p>
    <w:p w14:paraId="0762BBF9" w14:textId="1255827F" w:rsidR="00AC4CCA" w:rsidRPr="008A3758" w:rsidRDefault="00AC4CCA" w:rsidP="00AC4CCA">
      <w:pPr>
        <w:pStyle w:val="fcase2metab"/>
        <w:ind w:left="0" w:firstLine="0"/>
        <w:jc w:val="left"/>
        <w:rPr>
          <w:rFonts w:asciiTheme="minorHAnsi" w:hAnsiTheme="minorHAnsi" w:cstheme="minorHAnsi"/>
          <w:color w:val="000000" w:themeColor="text1"/>
          <w:sz w:val="19"/>
          <w:szCs w:val="19"/>
        </w:rPr>
      </w:pPr>
      <w:r w:rsidRPr="008A3758">
        <w:rPr>
          <w:rFonts w:asciiTheme="minorHAnsi" w:hAnsiTheme="minorHAnsi" w:cstheme="minorHAnsi"/>
          <w:color w:val="000000" w:themeColor="text1"/>
          <w:sz w:val="19"/>
          <w:szCs w:val="19"/>
        </w:rPr>
        <w:tab/>
      </w:r>
      <w:r w:rsidRPr="008A3758">
        <w:rPr>
          <w:rFonts w:asciiTheme="minorHAnsi" w:hAnsiTheme="minorHAnsi" w:cstheme="minorHAnsi"/>
          <w:color w:val="000000" w:themeColor="text1"/>
          <w:sz w:val="19"/>
          <w:szCs w:val="19"/>
        </w:rPr>
        <w:tab/>
      </w:r>
      <w:r w:rsidRPr="008A3758">
        <w:rPr>
          <w:rFonts w:asciiTheme="minorHAnsi" w:hAnsiTheme="minorHAnsi" w:cstheme="minorHAnsi"/>
          <w:color w:val="000000" w:themeColor="text1"/>
          <w:sz w:val="19"/>
          <w:szCs w:val="19"/>
        </w:rPr>
        <w:tab/>
        <w:t>ADRESSE :</w:t>
      </w:r>
    </w:p>
    <w:p w14:paraId="71D1E90A" w14:textId="0C241D65" w:rsidR="00AC4CCA" w:rsidRDefault="00AC4CCA" w:rsidP="00AC4CCA">
      <w:pPr>
        <w:pStyle w:val="fcase2metab"/>
        <w:ind w:left="0" w:firstLine="0"/>
        <w:jc w:val="left"/>
        <w:rPr>
          <w:rFonts w:asciiTheme="minorHAnsi" w:hAnsiTheme="minorHAnsi" w:cstheme="minorHAnsi"/>
          <w:color w:val="000000" w:themeColor="text1"/>
          <w:sz w:val="19"/>
          <w:szCs w:val="19"/>
        </w:rPr>
      </w:pPr>
      <w:r w:rsidRPr="008A3758">
        <w:rPr>
          <w:rFonts w:asciiTheme="minorHAnsi" w:hAnsiTheme="minorHAnsi" w:cstheme="minorHAnsi"/>
          <w:color w:val="000000" w:themeColor="text1"/>
          <w:sz w:val="19"/>
          <w:szCs w:val="19"/>
        </w:rPr>
        <w:tab/>
      </w:r>
      <w:r w:rsidRPr="008A3758">
        <w:rPr>
          <w:rFonts w:asciiTheme="minorHAnsi" w:hAnsiTheme="minorHAnsi" w:cstheme="minorHAnsi"/>
          <w:color w:val="000000" w:themeColor="text1"/>
          <w:sz w:val="19"/>
          <w:szCs w:val="19"/>
        </w:rPr>
        <w:tab/>
      </w:r>
      <w:r w:rsidRPr="008A3758">
        <w:rPr>
          <w:rFonts w:asciiTheme="minorHAnsi" w:hAnsiTheme="minorHAnsi" w:cstheme="minorHAnsi"/>
          <w:color w:val="000000" w:themeColor="text1"/>
          <w:sz w:val="19"/>
          <w:szCs w:val="19"/>
        </w:rPr>
        <w:tab/>
      </w:r>
      <w:r w:rsidR="008A3758" w:rsidRPr="008A3758">
        <w:rPr>
          <w:rFonts w:asciiTheme="minorHAnsi" w:hAnsiTheme="minorHAnsi" w:cstheme="minorHAnsi"/>
          <w:color w:val="000000" w:themeColor="text1"/>
          <w:sz w:val="19"/>
          <w:szCs w:val="19"/>
        </w:rPr>
        <w:t xml:space="preserve">N° </w:t>
      </w:r>
      <w:r w:rsidRPr="008A3758">
        <w:rPr>
          <w:rFonts w:asciiTheme="minorHAnsi" w:hAnsiTheme="minorHAnsi" w:cstheme="minorHAnsi"/>
          <w:color w:val="000000" w:themeColor="text1"/>
          <w:sz w:val="19"/>
          <w:szCs w:val="19"/>
        </w:rPr>
        <w:t>SIRET :</w:t>
      </w:r>
    </w:p>
    <w:p w14:paraId="69BAD1AC" w14:textId="47A2E9DA" w:rsidR="00A32BC3" w:rsidRDefault="00A32BC3" w:rsidP="00A32BC3">
      <w:pPr>
        <w:pStyle w:val="fcase2metab"/>
        <w:ind w:left="0" w:firstLine="0"/>
        <w:jc w:val="left"/>
        <w:rPr>
          <w:rFonts w:asciiTheme="minorHAnsi" w:hAnsiTheme="minorHAnsi" w:cstheme="minorHAnsi"/>
          <w:color w:val="000000" w:themeColor="text1"/>
          <w:sz w:val="19"/>
          <w:szCs w:val="19"/>
        </w:rPr>
      </w:pPr>
      <w:r>
        <w:rPr>
          <w:rFonts w:asciiTheme="minorHAnsi" w:hAnsiTheme="minorHAnsi" w:cstheme="minorHAnsi"/>
          <w:color w:val="000000" w:themeColor="text1"/>
          <w:sz w:val="19"/>
          <w:szCs w:val="19"/>
        </w:rPr>
        <w:tab/>
      </w:r>
      <w:r>
        <w:rPr>
          <w:rFonts w:asciiTheme="minorHAnsi" w:hAnsiTheme="minorHAnsi" w:cstheme="minorHAnsi"/>
          <w:color w:val="000000" w:themeColor="text1"/>
          <w:sz w:val="19"/>
          <w:szCs w:val="19"/>
        </w:rPr>
        <w:tab/>
      </w:r>
      <w:r>
        <w:rPr>
          <w:rFonts w:asciiTheme="minorHAnsi" w:hAnsiTheme="minorHAnsi" w:cstheme="minorHAnsi"/>
          <w:color w:val="000000" w:themeColor="text1"/>
          <w:sz w:val="19"/>
          <w:szCs w:val="19"/>
        </w:rPr>
        <w:tab/>
        <w:t>NOM DE L’ETABLISSEMENT BANCAIRE :</w:t>
      </w:r>
    </w:p>
    <w:p w14:paraId="3F0A9E42" w14:textId="77777777" w:rsidR="00A32BC3" w:rsidRPr="008A3758" w:rsidRDefault="00A32BC3" w:rsidP="00A32BC3">
      <w:pPr>
        <w:pStyle w:val="fcase2metab"/>
        <w:ind w:left="0" w:firstLine="0"/>
        <w:jc w:val="left"/>
        <w:rPr>
          <w:rFonts w:asciiTheme="minorHAnsi" w:hAnsiTheme="minorHAnsi" w:cstheme="minorHAnsi"/>
          <w:color w:val="000000" w:themeColor="text1"/>
          <w:sz w:val="19"/>
          <w:szCs w:val="19"/>
        </w:rPr>
      </w:pPr>
      <w:r>
        <w:rPr>
          <w:rFonts w:asciiTheme="minorHAnsi" w:hAnsiTheme="minorHAnsi" w:cstheme="minorHAnsi"/>
          <w:color w:val="000000" w:themeColor="text1"/>
          <w:sz w:val="19"/>
          <w:szCs w:val="19"/>
        </w:rPr>
        <w:tab/>
      </w:r>
      <w:r>
        <w:rPr>
          <w:rFonts w:asciiTheme="minorHAnsi" w:hAnsiTheme="minorHAnsi" w:cstheme="minorHAnsi"/>
          <w:color w:val="000000" w:themeColor="text1"/>
          <w:sz w:val="19"/>
          <w:szCs w:val="19"/>
        </w:rPr>
        <w:tab/>
      </w:r>
      <w:r>
        <w:rPr>
          <w:rFonts w:asciiTheme="minorHAnsi" w:hAnsiTheme="minorHAnsi" w:cstheme="minorHAnsi"/>
          <w:color w:val="000000" w:themeColor="text1"/>
          <w:sz w:val="19"/>
          <w:szCs w:val="19"/>
        </w:rPr>
        <w:tab/>
        <w:t>N° DE COMPTE :</w:t>
      </w:r>
    </w:p>
    <w:p w14:paraId="2A498A9F" w14:textId="5677501E" w:rsidR="00BA726D" w:rsidRPr="008A3758" w:rsidRDefault="00D22AD7" w:rsidP="00AC4CCA">
      <w:pPr>
        <w:pStyle w:val="fcase2metab"/>
        <w:ind w:left="0" w:firstLine="0"/>
        <w:jc w:val="left"/>
        <w:rPr>
          <w:rFonts w:asciiTheme="minorHAnsi" w:hAnsiTheme="minorHAnsi" w:cstheme="minorHAnsi"/>
          <w:b/>
          <w:bCs/>
          <w:color w:val="000000" w:themeColor="text1"/>
          <w:sz w:val="19"/>
          <w:szCs w:val="19"/>
        </w:rPr>
      </w:pPr>
      <w:r w:rsidRPr="008A3758">
        <w:rPr>
          <w:rFonts w:asciiTheme="minorHAnsi" w:hAnsiTheme="minorHAnsi" w:cstheme="minorHAnsi"/>
          <w:color w:val="000000" w:themeColor="text1"/>
          <w:sz w:val="19"/>
          <w:szCs w:val="19"/>
        </w:rPr>
        <w:tab/>
      </w:r>
      <w:r w:rsidRPr="008A3758">
        <w:rPr>
          <w:rFonts w:asciiTheme="minorHAnsi" w:hAnsiTheme="minorHAnsi" w:cstheme="minorHAnsi"/>
          <w:color w:val="000000" w:themeColor="text1"/>
          <w:sz w:val="19"/>
          <w:szCs w:val="19"/>
        </w:rPr>
        <w:tab/>
      </w:r>
      <w:r w:rsidRPr="008A3758">
        <w:rPr>
          <w:rFonts w:asciiTheme="minorHAnsi" w:hAnsiTheme="minorHAnsi" w:cstheme="minorHAnsi"/>
          <w:color w:val="000000" w:themeColor="text1"/>
          <w:sz w:val="19"/>
          <w:szCs w:val="19"/>
        </w:rPr>
        <w:tab/>
        <w:t xml:space="preserve"> </w:t>
      </w:r>
    </w:p>
    <w:tbl>
      <w:tblPr>
        <w:tblW w:w="10206" w:type="dxa"/>
        <w:tblInd w:w="-1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0" w:type="dxa"/>
          <w:right w:w="0" w:type="dxa"/>
        </w:tblCellMar>
        <w:tblLook w:val="04A0" w:firstRow="1" w:lastRow="0" w:firstColumn="1" w:lastColumn="0" w:noHBand="0" w:noVBand="1"/>
      </w:tblPr>
      <w:tblGrid>
        <w:gridCol w:w="10206"/>
      </w:tblGrid>
      <w:tr w:rsidR="00BA726D" w:rsidRPr="008A3758" w14:paraId="45B01E26" w14:textId="77777777" w:rsidTr="00A32BC3">
        <w:trPr>
          <w:trHeight w:val="1814"/>
        </w:trPr>
        <w:tc>
          <w:tcPr>
            <w:tcW w:w="10206" w:type="dxa"/>
            <w:tcMar>
              <w:top w:w="0" w:type="dxa"/>
              <w:left w:w="108" w:type="dxa"/>
              <w:bottom w:w="0" w:type="dxa"/>
              <w:right w:w="108" w:type="dxa"/>
            </w:tcMar>
          </w:tcPr>
          <w:p w14:paraId="0688CBFC" w14:textId="77777777" w:rsidR="00BA726D" w:rsidRPr="008A3758" w:rsidRDefault="00BA726D" w:rsidP="001E70BD">
            <w:pPr>
              <w:jc w:val="center"/>
              <w:rPr>
                <w:rFonts w:asciiTheme="minorHAnsi" w:hAnsiTheme="minorHAnsi" w:cstheme="minorHAnsi"/>
                <w:b/>
                <w:bCs/>
                <w:color w:val="FF0000"/>
                <w:sz w:val="19"/>
                <w:szCs w:val="19"/>
              </w:rPr>
            </w:pPr>
            <w:bookmarkStart w:id="1" w:name="_Hlk214625409"/>
          </w:p>
          <w:p w14:paraId="49062DEE" w14:textId="77777777" w:rsidR="00BA726D" w:rsidRPr="008A3758" w:rsidRDefault="00BA726D" w:rsidP="001E70BD">
            <w:pPr>
              <w:jc w:val="center"/>
              <w:rPr>
                <w:rFonts w:asciiTheme="minorHAnsi" w:hAnsiTheme="minorHAnsi" w:cstheme="minorHAnsi"/>
                <w:b/>
                <w:bCs/>
                <w:color w:val="FF0000"/>
                <w:sz w:val="19"/>
                <w:szCs w:val="19"/>
              </w:rPr>
            </w:pPr>
          </w:p>
          <w:p w14:paraId="0D1CE3D2" w14:textId="77777777" w:rsidR="00BA726D" w:rsidRPr="008A3758" w:rsidRDefault="00BA726D" w:rsidP="001E70BD">
            <w:pPr>
              <w:jc w:val="center"/>
              <w:rPr>
                <w:rFonts w:asciiTheme="minorHAnsi" w:hAnsiTheme="minorHAnsi" w:cstheme="minorHAnsi"/>
                <w:b/>
                <w:bCs/>
                <w:color w:val="FF0000"/>
                <w:sz w:val="19"/>
                <w:szCs w:val="19"/>
              </w:rPr>
            </w:pPr>
          </w:p>
          <w:p w14:paraId="1276FD4C" w14:textId="48EA2005" w:rsidR="00071449" w:rsidRPr="008A3758" w:rsidRDefault="00071449" w:rsidP="001E70BD">
            <w:pPr>
              <w:jc w:val="center"/>
              <w:rPr>
                <w:rFonts w:asciiTheme="minorHAnsi" w:hAnsiTheme="minorHAnsi" w:cstheme="minorHAnsi"/>
                <w:b/>
                <w:bCs/>
                <w:color w:val="FF0000"/>
                <w:sz w:val="19"/>
                <w:szCs w:val="19"/>
              </w:rPr>
            </w:pPr>
          </w:p>
          <w:p w14:paraId="4607F7BF" w14:textId="6ECE4C3F" w:rsidR="00BA726D" w:rsidRDefault="00BA726D" w:rsidP="001E70BD">
            <w:pPr>
              <w:jc w:val="center"/>
              <w:rPr>
                <w:rFonts w:asciiTheme="minorHAnsi" w:hAnsiTheme="minorHAnsi" w:cstheme="minorHAnsi"/>
                <w:b/>
                <w:bCs/>
                <w:color w:val="FF0000"/>
                <w:sz w:val="19"/>
                <w:szCs w:val="19"/>
              </w:rPr>
            </w:pPr>
            <w:r w:rsidRPr="008A3758">
              <w:rPr>
                <w:rFonts w:asciiTheme="minorHAnsi" w:hAnsiTheme="minorHAnsi" w:cstheme="minorHAnsi"/>
                <w:b/>
                <w:bCs/>
                <w:color w:val="FF0000"/>
                <w:sz w:val="19"/>
                <w:szCs w:val="19"/>
              </w:rPr>
              <w:t>COLLER ICI LE RIB</w:t>
            </w:r>
          </w:p>
          <w:p w14:paraId="7B4FFB41" w14:textId="04432E8E" w:rsidR="00203536" w:rsidRDefault="00203536" w:rsidP="001E70BD">
            <w:pPr>
              <w:jc w:val="center"/>
              <w:rPr>
                <w:rFonts w:asciiTheme="minorHAnsi" w:hAnsiTheme="minorHAnsi" w:cstheme="minorHAnsi"/>
                <w:b/>
                <w:bCs/>
                <w:color w:val="FF0000"/>
                <w:sz w:val="19"/>
                <w:szCs w:val="19"/>
              </w:rPr>
            </w:pPr>
          </w:p>
          <w:p w14:paraId="205DBFC0" w14:textId="4791EB23" w:rsidR="00203536" w:rsidRDefault="00203536" w:rsidP="001E70BD">
            <w:pPr>
              <w:jc w:val="center"/>
              <w:rPr>
                <w:rFonts w:asciiTheme="minorHAnsi" w:hAnsiTheme="minorHAnsi" w:cstheme="minorHAnsi"/>
                <w:b/>
                <w:bCs/>
                <w:color w:val="FF0000"/>
                <w:sz w:val="19"/>
                <w:szCs w:val="19"/>
              </w:rPr>
            </w:pPr>
          </w:p>
          <w:p w14:paraId="43F67502" w14:textId="60F398A7" w:rsidR="00203536" w:rsidRDefault="00203536" w:rsidP="001E70BD">
            <w:pPr>
              <w:jc w:val="center"/>
              <w:rPr>
                <w:rFonts w:asciiTheme="minorHAnsi" w:hAnsiTheme="minorHAnsi" w:cstheme="minorHAnsi"/>
                <w:b/>
                <w:bCs/>
                <w:color w:val="FF0000"/>
                <w:sz w:val="19"/>
                <w:szCs w:val="19"/>
              </w:rPr>
            </w:pPr>
          </w:p>
          <w:p w14:paraId="3AB826AA" w14:textId="76A350A6" w:rsidR="003F5E94" w:rsidRPr="008A3758" w:rsidRDefault="003F5E94" w:rsidP="001E70BD">
            <w:pPr>
              <w:jc w:val="center"/>
              <w:rPr>
                <w:rFonts w:asciiTheme="minorHAnsi" w:eastAsia="Calibri" w:hAnsiTheme="minorHAnsi" w:cstheme="minorHAnsi"/>
                <w:sz w:val="19"/>
                <w:szCs w:val="19"/>
                <w:u w:val="single"/>
              </w:rPr>
            </w:pPr>
          </w:p>
        </w:tc>
      </w:tr>
    </w:tbl>
    <w:bookmarkEnd w:id="1"/>
    <w:p w14:paraId="3BC963D2" w14:textId="77777777" w:rsidR="005B7324" w:rsidRPr="002B50EA" w:rsidRDefault="005B7324" w:rsidP="005B7324">
      <w:pPr>
        <w:pStyle w:val="fcase1ertab"/>
        <w:rPr>
          <w:rFonts w:asciiTheme="minorHAnsi" w:hAnsiTheme="minorHAnsi" w:cstheme="minorHAnsi"/>
          <w:b/>
          <w:color w:val="FF0000"/>
          <w:sz w:val="19"/>
          <w:szCs w:val="19"/>
          <w:u w:val="single"/>
        </w:rPr>
      </w:pPr>
      <w:proofErr w:type="gramStart"/>
      <w:r w:rsidRPr="002B50EA">
        <w:rPr>
          <w:rFonts w:asciiTheme="minorHAnsi" w:hAnsiTheme="minorHAnsi" w:cstheme="minorHAnsi"/>
          <w:b/>
          <w:color w:val="FF0000"/>
          <w:sz w:val="19"/>
          <w:szCs w:val="19"/>
          <w:u w:val="single"/>
        </w:rPr>
        <w:lastRenderedPageBreak/>
        <w:t>OU</w:t>
      </w:r>
      <w:proofErr w:type="gramEnd"/>
      <w:r w:rsidRPr="002B50EA">
        <w:rPr>
          <w:rFonts w:asciiTheme="minorHAnsi" w:hAnsiTheme="minorHAnsi" w:cstheme="minorHAnsi"/>
          <w:b/>
          <w:color w:val="FF0000"/>
          <w:sz w:val="19"/>
          <w:szCs w:val="19"/>
          <w:u w:val="single"/>
        </w:rPr>
        <w:t> :</w:t>
      </w:r>
    </w:p>
    <w:p w14:paraId="2DC82662" w14:textId="794BDA7A" w:rsidR="008A3758" w:rsidRDefault="008A3758" w:rsidP="0066334A">
      <w:pPr>
        <w:tabs>
          <w:tab w:val="left" w:pos="851"/>
        </w:tabs>
        <w:jc w:val="both"/>
        <w:rPr>
          <w:rFonts w:asciiTheme="minorHAnsi" w:hAnsiTheme="minorHAnsi" w:cstheme="minorHAnsi"/>
          <w:b/>
          <w:bCs/>
          <w:snapToGrid w:val="0"/>
          <w:color w:val="000000"/>
          <w:sz w:val="19"/>
          <w:szCs w:val="19"/>
        </w:rPr>
      </w:pPr>
    </w:p>
    <w:p w14:paraId="5EAB9995" w14:textId="29E99D75" w:rsidR="00A16BC6" w:rsidRPr="008A3758" w:rsidRDefault="009D130F" w:rsidP="0066334A">
      <w:pPr>
        <w:tabs>
          <w:tab w:val="left" w:pos="851"/>
        </w:tabs>
        <w:jc w:val="both"/>
        <w:rPr>
          <w:rFonts w:asciiTheme="minorHAnsi" w:hAnsiTheme="minorHAnsi" w:cstheme="minorHAnsi"/>
          <w:b/>
          <w:bCs/>
          <w:iCs/>
          <w:sz w:val="19"/>
          <w:szCs w:val="19"/>
        </w:rPr>
      </w:pPr>
      <w:sdt>
        <w:sdtPr>
          <w:rPr>
            <w:rFonts w:asciiTheme="minorHAnsi" w:hAnsiTheme="minorHAnsi" w:cstheme="minorHAnsi"/>
            <w:b/>
            <w:bCs/>
            <w:snapToGrid w:val="0"/>
            <w:color w:val="000000"/>
            <w:sz w:val="19"/>
            <w:szCs w:val="19"/>
          </w:rPr>
          <w:id w:val="-1114893950"/>
          <w14:checkbox>
            <w14:checked w14:val="0"/>
            <w14:checkedState w14:val="2612" w14:font="MS Gothic"/>
            <w14:uncheckedState w14:val="2610" w14:font="MS Gothic"/>
          </w14:checkbox>
        </w:sdtPr>
        <w:sdtEndPr/>
        <w:sdtContent>
          <w:r w:rsidR="00203536">
            <w:rPr>
              <w:rFonts w:ascii="MS Gothic" w:eastAsia="MS Gothic" w:hAnsi="MS Gothic" w:cstheme="minorHAnsi" w:hint="eastAsia"/>
              <w:b/>
              <w:bCs/>
              <w:snapToGrid w:val="0"/>
              <w:color w:val="000000"/>
              <w:sz w:val="19"/>
              <w:szCs w:val="19"/>
            </w:rPr>
            <w:t>☐</w:t>
          </w:r>
        </w:sdtContent>
      </w:sdt>
      <w:r w:rsidR="00A16BC6" w:rsidRPr="008A3758">
        <w:rPr>
          <w:rFonts w:asciiTheme="minorHAnsi" w:hAnsiTheme="minorHAnsi" w:cstheme="minorHAnsi"/>
          <w:b/>
          <w:bCs/>
          <w:snapToGrid w:val="0"/>
          <w:color w:val="000000"/>
          <w:sz w:val="19"/>
          <w:szCs w:val="19"/>
        </w:rPr>
        <w:t xml:space="preserve"> L</w:t>
      </w:r>
      <w:r w:rsidR="00A16BC6" w:rsidRPr="008A3758">
        <w:rPr>
          <w:rFonts w:asciiTheme="minorHAnsi" w:hAnsiTheme="minorHAnsi" w:cstheme="minorHAnsi"/>
          <w:b/>
          <w:bCs/>
          <w:sz w:val="19"/>
          <w:szCs w:val="19"/>
        </w:rPr>
        <w:t>’ensemble des membres du groupement</w:t>
      </w:r>
      <w:r w:rsidR="00B65537" w:rsidRPr="008A3758">
        <w:rPr>
          <w:rFonts w:asciiTheme="minorHAnsi" w:hAnsiTheme="minorHAnsi" w:cstheme="minorHAnsi"/>
          <w:b/>
          <w:bCs/>
          <w:sz w:val="19"/>
          <w:szCs w:val="19"/>
        </w:rPr>
        <w:t>,</w:t>
      </w:r>
      <w:r w:rsidR="00A16BC6" w:rsidRPr="008A3758">
        <w:rPr>
          <w:rFonts w:asciiTheme="minorHAnsi" w:hAnsiTheme="minorHAnsi" w:cstheme="minorHAnsi"/>
          <w:b/>
          <w:bCs/>
          <w:sz w:val="19"/>
          <w:szCs w:val="19"/>
        </w:rPr>
        <w:t xml:space="preserve"> sur la base de l’offre du groupement</w:t>
      </w:r>
      <w:r w:rsidR="008A3758" w:rsidRPr="008A3758">
        <w:rPr>
          <w:rFonts w:asciiTheme="minorHAnsi" w:hAnsiTheme="minorHAnsi" w:cstheme="minorHAnsi"/>
          <w:b/>
          <w:bCs/>
          <w:sz w:val="19"/>
          <w:szCs w:val="19"/>
        </w:rPr>
        <w:t>, s’engagent</w:t>
      </w:r>
      <w:r w:rsidR="00071449" w:rsidRPr="008A3758">
        <w:rPr>
          <w:rFonts w:asciiTheme="minorHAnsi" w:hAnsiTheme="minorHAnsi" w:cstheme="minorHAnsi"/>
          <w:b/>
          <w:bCs/>
          <w:sz w:val="19"/>
          <w:szCs w:val="19"/>
        </w:rPr>
        <w:t> </w:t>
      </w:r>
      <w:r w:rsidR="00071449" w:rsidRPr="008A3758">
        <w:rPr>
          <w:rFonts w:asciiTheme="minorHAnsi" w:hAnsiTheme="minorHAnsi" w:cstheme="minorHAnsi"/>
          <w:b/>
          <w:bCs/>
          <w:iCs/>
          <w:sz w:val="19"/>
          <w:szCs w:val="19"/>
        </w:rPr>
        <w:t>:</w:t>
      </w:r>
    </w:p>
    <w:p w14:paraId="060D18C5" w14:textId="77777777" w:rsidR="008A3758" w:rsidRPr="008A3758" w:rsidRDefault="008A3758" w:rsidP="0066334A">
      <w:pPr>
        <w:tabs>
          <w:tab w:val="left" w:pos="851"/>
        </w:tabs>
        <w:jc w:val="both"/>
        <w:rPr>
          <w:rFonts w:asciiTheme="minorHAnsi" w:hAnsiTheme="minorHAnsi" w:cstheme="minorHAnsi"/>
          <w:b/>
          <w:bCs/>
          <w:iCs/>
          <w:sz w:val="19"/>
          <w:szCs w:val="19"/>
        </w:rPr>
      </w:pPr>
    </w:p>
    <w:tbl>
      <w:tblPr>
        <w:tblStyle w:val="Grilledutableau"/>
        <w:tblW w:w="1019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947"/>
        <w:gridCol w:w="3543"/>
        <w:gridCol w:w="1701"/>
      </w:tblGrid>
      <w:tr w:rsidR="00BC2C6B" w:rsidRPr="008A3758" w14:paraId="28ABA0F6" w14:textId="4A7E7034" w:rsidTr="00BC2C6B">
        <w:trPr>
          <w:trHeight w:val="646"/>
        </w:trPr>
        <w:tc>
          <w:tcPr>
            <w:tcW w:w="4947" w:type="dxa"/>
            <w:shd w:val="clear" w:color="auto" w:fill="FDE9D9" w:themeFill="accent6" w:themeFillTint="33"/>
          </w:tcPr>
          <w:p w14:paraId="5914AE2B" w14:textId="77777777" w:rsidR="00BC2C6B" w:rsidRPr="001D4D6B" w:rsidRDefault="00BC2C6B" w:rsidP="00203536">
            <w:pPr>
              <w:pStyle w:val="fcase2metab"/>
              <w:ind w:left="0" w:firstLine="0"/>
              <w:jc w:val="center"/>
              <w:rPr>
                <w:rFonts w:asciiTheme="minorHAnsi" w:hAnsiTheme="minorHAnsi" w:cstheme="minorHAnsi"/>
                <w:b/>
                <w:color w:val="000000" w:themeColor="text1"/>
                <w:sz w:val="16"/>
                <w:szCs w:val="16"/>
              </w:rPr>
            </w:pPr>
          </w:p>
          <w:p w14:paraId="096A8C41" w14:textId="36891F1C" w:rsidR="00BC2C6B" w:rsidRPr="001D4D6B" w:rsidRDefault="00BC2C6B" w:rsidP="00203536">
            <w:pPr>
              <w:pStyle w:val="fcase2metab"/>
              <w:ind w:left="0" w:firstLine="0"/>
              <w:jc w:val="center"/>
              <w:rPr>
                <w:rFonts w:asciiTheme="minorHAnsi" w:hAnsiTheme="minorHAnsi" w:cstheme="minorHAnsi"/>
                <w:b/>
                <w:color w:val="000000" w:themeColor="text1"/>
                <w:sz w:val="16"/>
                <w:szCs w:val="16"/>
              </w:rPr>
            </w:pPr>
            <w:r w:rsidRPr="001D4D6B">
              <w:rPr>
                <w:rFonts w:asciiTheme="minorHAnsi" w:hAnsiTheme="minorHAnsi" w:cstheme="minorHAnsi"/>
                <w:b/>
                <w:color w:val="000000" w:themeColor="text1"/>
                <w:sz w:val="16"/>
                <w:szCs w:val="16"/>
              </w:rPr>
              <w:t>ENTREPRISES</w:t>
            </w:r>
          </w:p>
          <w:p w14:paraId="57934AEA" w14:textId="77777777" w:rsidR="00BC2C6B" w:rsidRPr="001D4D6B" w:rsidRDefault="00BC2C6B" w:rsidP="00DE5675">
            <w:pPr>
              <w:pStyle w:val="fcase2metab"/>
              <w:ind w:left="0" w:firstLine="0"/>
              <w:jc w:val="center"/>
              <w:rPr>
                <w:rFonts w:asciiTheme="minorHAnsi" w:hAnsiTheme="minorHAnsi" w:cstheme="minorHAnsi"/>
                <w:b/>
                <w:color w:val="000000" w:themeColor="text1"/>
                <w:sz w:val="16"/>
                <w:szCs w:val="16"/>
              </w:rPr>
            </w:pPr>
          </w:p>
        </w:tc>
        <w:tc>
          <w:tcPr>
            <w:tcW w:w="3543" w:type="dxa"/>
            <w:shd w:val="clear" w:color="auto" w:fill="FDE9D9" w:themeFill="accent6" w:themeFillTint="33"/>
          </w:tcPr>
          <w:p w14:paraId="48ADE0C7" w14:textId="77777777" w:rsidR="00BC2C6B" w:rsidRPr="001D4D6B" w:rsidRDefault="00BC2C6B" w:rsidP="00203536">
            <w:pPr>
              <w:pStyle w:val="fcase2metab"/>
              <w:ind w:left="0" w:firstLine="0"/>
              <w:jc w:val="center"/>
              <w:rPr>
                <w:rFonts w:asciiTheme="minorHAnsi" w:hAnsiTheme="minorHAnsi" w:cstheme="minorHAnsi"/>
                <w:b/>
                <w:color w:val="000000" w:themeColor="text1"/>
                <w:sz w:val="16"/>
                <w:szCs w:val="16"/>
              </w:rPr>
            </w:pPr>
          </w:p>
          <w:p w14:paraId="5195101A" w14:textId="1A26A49A" w:rsidR="00BC2C6B" w:rsidRPr="001D4D6B" w:rsidRDefault="00BC2C6B" w:rsidP="00203536">
            <w:pPr>
              <w:pStyle w:val="fcase2metab"/>
              <w:ind w:left="0" w:firstLine="0"/>
              <w:jc w:val="center"/>
              <w:rPr>
                <w:rFonts w:asciiTheme="minorHAnsi" w:hAnsiTheme="minorHAnsi" w:cstheme="minorHAnsi"/>
                <w:b/>
                <w:color w:val="000000" w:themeColor="text1"/>
                <w:sz w:val="16"/>
                <w:szCs w:val="16"/>
              </w:rPr>
            </w:pPr>
            <w:r w:rsidRPr="001D4D6B">
              <w:rPr>
                <w:rFonts w:asciiTheme="minorHAnsi" w:hAnsiTheme="minorHAnsi" w:cstheme="minorHAnsi"/>
                <w:b/>
                <w:color w:val="000000" w:themeColor="text1"/>
                <w:sz w:val="16"/>
                <w:szCs w:val="16"/>
              </w:rPr>
              <w:t>PRESTATIONS</w:t>
            </w:r>
            <w:r w:rsidR="00DE5675">
              <w:rPr>
                <w:rFonts w:asciiTheme="minorHAnsi" w:hAnsiTheme="minorHAnsi" w:cstheme="minorHAnsi"/>
                <w:b/>
                <w:color w:val="000000" w:themeColor="text1"/>
                <w:sz w:val="16"/>
                <w:szCs w:val="16"/>
              </w:rPr>
              <w:t xml:space="preserve"> </w:t>
            </w:r>
            <w:r w:rsidRPr="001D4D6B">
              <w:rPr>
                <w:rFonts w:asciiTheme="minorHAnsi" w:hAnsiTheme="minorHAnsi" w:cstheme="minorHAnsi"/>
                <w:b/>
                <w:color w:val="000000" w:themeColor="text1"/>
                <w:sz w:val="16"/>
                <w:szCs w:val="16"/>
              </w:rPr>
              <w:t>CONCERNEES</w:t>
            </w:r>
          </w:p>
          <w:p w14:paraId="5E979F2B" w14:textId="77777777" w:rsidR="00BC2C6B" w:rsidRPr="001D4D6B" w:rsidRDefault="00BC2C6B" w:rsidP="00203536">
            <w:pPr>
              <w:pStyle w:val="fcase2metab"/>
              <w:ind w:left="0" w:firstLine="0"/>
              <w:jc w:val="center"/>
              <w:rPr>
                <w:rFonts w:asciiTheme="minorHAnsi" w:hAnsiTheme="minorHAnsi" w:cstheme="minorHAnsi"/>
                <w:b/>
                <w:color w:val="000000" w:themeColor="text1"/>
                <w:sz w:val="16"/>
                <w:szCs w:val="16"/>
              </w:rPr>
            </w:pPr>
          </w:p>
        </w:tc>
        <w:tc>
          <w:tcPr>
            <w:tcW w:w="1701" w:type="dxa"/>
            <w:shd w:val="clear" w:color="auto" w:fill="FDE9D9" w:themeFill="accent6" w:themeFillTint="33"/>
          </w:tcPr>
          <w:p w14:paraId="79C219C5" w14:textId="77777777" w:rsidR="00BC2C6B" w:rsidRPr="001D4D6B" w:rsidRDefault="00BC2C6B" w:rsidP="00203536">
            <w:pPr>
              <w:pStyle w:val="fcase2metab"/>
              <w:ind w:left="0" w:firstLine="0"/>
              <w:jc w:val="center"/>
              <w:rPr>
                <w:rFonts w:asciiTheme="minorHAnsi" w:hAnsiTheme="minorHAnsi" w:cstheme="minorHAnsi"/>
                <w:b/>
                <w:color w:val="000000" w:themeColor="text1"/>
                <w:sz w:val="16"/>
                <w:szCs w:val="16"/>
              </w:rPr>
            </w:pPr>
          </w:p>
          <w:p w14:paraId="2663A303" w14:textId="4D2CB5D6" w:rsidR="00BC2C6B" w:rsidRPr="001D4D6B" w:rsidRDefault="00BC2C6B" w:rsidP="00203536">
            <w:pPr>
              <w:pStyle w:val="fcase2metab"/>
              <w:ind w:left="0" w:firstLine="0"/>
              <w:jc w:val="center"/>
              <w:rPr>
                <w:rFonts w:asciiTheme="minorHAnsi" w:hAnsiTheme="minorHAnsi" w:cstheme="minorHAnsi"/>
                <w:b/>
                <w:color w:val="000000" w:themeColor="text1"/>
                <w:sz w:val="16"/>
                <w:szCs w:val="16"/>
              </w:rPr>
            </w:pPr>
            <w:r w:rsidRPr="001D4D6B">
              <w:rPr>
                <w:rFonts w:asciiTheme="minorHAnsi" w:hAnsiTheme="minorHAnsi" w:cstheme="minorHAnsi"/>
                <w:b/>
                <w:color w:val="000000" w:themeColor="text1"/>
                <w:sz w:val="16"/>
                <w:szCs w:val="16"/>
              </w:rPr>
              <w:t>MONTANT</w:t>
            </w:r>
            <w:r w:rsidR="00DE5675">
              <w:rPr>
                <w:rFonts w:asciiTheme="minorHAnsi" w:hAnsiTheme="minorHAnsi" w:cstheme="minorHAnsi"/>
                <w:b/>
                <w:color w:val="000000" w:themeColor="text1"/>
                <w:sz w:val="16"/>
                <w:szCs w:val="16"/>
              </w:rPr>
              <w:t xml:space="preserve"> </w:t>
            </w:r>
            <w:r w:rsidRPr="001D4D6B">
              <w:rPr>
                <w:rFonts w:asciiTheme="minorHAnsi" w:hAnsiTheme="minorHAnsi" w:cstheme="minorHAnsi"/>
                <w:b/>
                <w:color w:val="000000" w:themeColor="text1"/>
                <w:sz w:val="16"/>
                <w:szCs w:val="16"/>
              </w:rPr>
              <w:t>HT</w:t>
            </w:r>
          </w:p>
          <w:p w14:paraId="57717B16" w14:textId="77777777" w:rsidR="00BC2C6B" w:rsidRPr="001D4D6B" w:rsidRDefault="00BC2C6B" w:rsidP="00203536">
            <w:pPr>
              <w:pStyle w:val="fcase2metab"/>
              <w:ind w:left="0" w:firstLine="0"/>
              <w:jc w:val="center"/>
              <w:rPr>
                <w:rFonts w:asciiTheme="minorHAnsi" w:hAnsiTheme="minorHAnsi" w:cstheme="minorHAnsi"/>
                <w:b/>
                <w:color w:val="000000" w:themeColor="text1"/>
                <w:sz w:val="16"/>
                <w:szCs w:val="16"/>
              </w:rPr>
            </w:pPr>
          </w:p>
        </w:tc>
      </w:tr>
      <w:tr w:rsidR="00BC2C6B" w:rsidRPr="008A3758" w14:paraId="68FC5A99" w14:textId="677AC12A" w:rsidTr="00BC2C6B">
        <w:trPr>
          <w:trHeight w:val="1414"/>
        </w:trPr>
        <w:tc>
          <w:tcPr>
            <w:tcW w:w="4947" w:type="dxa"/>
          </w:tcPr>
          <w:p w14:paraId="249E3690" w14:textId="1E5EC0B4" w:rsidR="00BC2C6B" w:rsidRPr="001D4D6B" w:rsidRDefault="00BC2C6B" w:rsidP="00203536">
            <w:pPr>
              <w:pStyle w:val="fcase2metab"/>
              <w:ind w:left="0" w:firstLine="0"/>
              <w:jc w:val="center"/>
              <w:rPr>
                <w:rFonts w:asciiTheme="minorHAnsi" w:hAnsiTheme="minorHAnsi" w:cstheme="minorHAnsi"/>
                <w:b/>
                <w:bCs/>
                <w:color w:val="000000" w:themeColor="text1"/>
                <w:sz w:val="16"/>
                <w:szCs w:val="16"/>
              </w:rPr>
            </w:pPr>
            <w:r w:rsidRPr="001D4D6B">
              <w:rPr>
                <w:rFonts w:asciiTheme="minorHAnsi" w:hAnsiTheme="minorHAnsi" w:cstheme="minorHAnsi"/>
                <w:b/>
                <w:bCs/>
                <w:color w:val="000000" w:themeColor="text1"/>
                <w:sz w:val="16"/>
                <w:szCs w:val="16"/>
              </w:rPr>
              <w:t>MANDATAIRE :</w:t>
            </w:r>
          </w:p>
          <w:p w14:paraId="60124ABA" w14:textId="77777777" w:rsidR="00BC2C6B" w:rsidRPr="001D4D6B" w:rsidRDefault="00BC2C6B" w:rsidP="00203536">
            <w:pPr>
              <w:pStyle w:val="fcase2metab"/>
              <w:ind w:left="0" w:firstLine="0"/>
              <w:jc w:val="left"/>
              <w:rPr>
                <w:rFonts w:asciiTheme="minorHAnsi" w:hAnsiTheme="minorHAnsi" w:cstheme="minorHAnsi"/>
                <w:color w:val="000000" w:themeColor="text1"/>
                <w:sz w:val="16"/>
                <w:szCs w:val="16"/>
              </w:rPr>
            </w:pPr>
            <w:r w:rsidRPr="001D4D6B">
              <w:rPr>
                <w:rFonts w:asciiTheme="minorHAnsi" w:hAnsiTheme="minorHAnsi" w:cstheme="minorHAnsi"/>
                <w:color w:val="000000" w:themeColor="text1"/>
                <w:sz w:val="16"/>
                <w:szCs w:val="16"/>
              </w:rPr>
              <w:t>NOM :</w:t>
            </w:r>
          </w:p>
          <w:p w14:paraId="38C9B350" w14:textId="77777777" w:rsidR="00BC2C6B" w:rsidRPr="001D4D6B" w:rsidRDefault="00BC2C6B" w:rsidP="00203536">
            <w:pPr>
              <w:pStyle w:val="fcase2metab"/>
              <w:ind w:left="0" w:firstLine="0"/>
              <w:jc w:val="left"/>
              <w:rPr>
                <w:rFonts w:asciiTheme="minorHAnsi" w:hAnsiTheme="minorHAnsi" w:cstheme="minorHAnsi"/>
                <w:color w:val="000000" w:themeColor="text1"/>
                <w:sz w:val="16"/>
                <w:szCs w:val="16"/>
              </w:rPr>
            </w:pPr>
            <w:r w:rsidRPr="001D4D6B">
              <w:rPr>
                <w:rFonts w:asciiTheme="minorHAnsi" w:hAnsiTheme="minorHAnsi" w:cstheme="minorHAnsi"/>
                <w:color w:val="000000" w:themeColor="text1"/>
                <w:sz w:val="16"/>
                <w:szCs w:val="16"/>
              </w:rPr>
              <w:t>ADRESSE :</w:t>
            </w:r>
          </w:p>
          <w:p w14:paraId="2CF0D390" w14:textId="77777777" w:rsidR="00BC2C6B" w:rsidRPr="001D4D6B" w:rsidRDefault="00BC2C6B" w:rsidP="00203536">
            <w:pPr>
              <w:pStyle w:val="fcase2metab"/>
              <w:ind w:left="0" w:firstLine="0"/>
              <w:jc w:val="left"/>
              <w:rPr>
                <w:rFonts w:asciiTheme="minorHAnsi" w:hAnsiTheme="minorHAnsi" w:cstheme="minorHAnsi"/>
                <w:color w:val="000000" w:themeColor="text1"/>
                <w:sz w:val="16"/>
                <w:szCs w:val="16"/>
              </w:rPr>
            </w:pPr>
            <w:r w:rsidRPr="001D4D6B">
              <w:rPr>
                <w:rFonts w:asciiTheme="minorHAnsi" w:hAnsiTheme="minorHAnsi" w:cstheme="minorHAnsi"/>
                <w:color w:val="000000" w:themeColor="text1"/>
                <w:sz w:val="16"/>
                <w:szCs w:val="16"/>
              </w:rPr>
              <w:t>SIRET :</w:t>
            </w:r>
          </w:p>
          <w:p w14:paraId="2DF10A70" w14:textId="77777777" w:rsidR="00BC2C6B" w:rsidRPr="001D4D6B" w:rsidRDefault="00BC2C6B" w:rsidP="00203536">
            <w:pPr>
              <w:pStyle w:val="fcase2metab"/>
              <w:ind w:left="0" w:firstLine="0"/>
              <w:jc w:val="left"/>
              <w:rPr>
                <w:rFonts w:asciiTheme="minorHAnsi" w:hAnsiTheme="minorHAnsi" w:cstheme="minorHAnsi"/>
                <w:color w:val="000000" w:themeColor="text1"/>
                <w:sz w:val="16"/>
                <w:szCs w:val="16"/>
              </w:rPr>
            </w:pPr>
            <w:r w:rsidRPr="001D4D6B">
              <w:rPr>
                <w:rFonts w:asciiTheme="minorHAnsi" w:hAnsiTheme="minorHAnsi" w:cstheme="minorHAnsi"/>
                <w:color w:val="000000" w:themeColor="text1"/>
                <w:sz w:val="16"/>
                <w:szCs w:val="16"/>
              </w:rPr>
              <w:t>CODE APE :</w:t>
            </w:r>
          </w:p>
          <w:p w14:paraId="567FCD21" w14:textId="366D0A2F" w:rsidR="00BC2C6B" w:rsidRPr="001D4D6B" w:rsidRDefault="00BC2C6B" w:rsidP="00203536">
            <w:pPr>
              <w:pStyle w:val="fcase2metab"/>
              <w:ind w:left="0" w:firstLine="0"/>
              <w:jc w:val="left"/>
              <w:rPr>
                <w:rFonts w:asciiTheme="minorHAnsi" w:hAnsiTheme="minorHAnsi" w:cstheme="minorHAnsi"/>
                <w:b/>
                <w:color w:val="000000" w:themeColor="text1"/>
                <w:sz w:val="16"/>
                <w:szCs w:val="16"/>
              </w:rPr>
            </w:pPr>
            <w:r w:rsidRPr="001D4D6B">
              <w:rPr>
                <w:rFonts w:asciiTheme="minorHAnsi" w:hAnsiTheme="minorHAnsi" w:cstheme="minorHAnsi"/>
                <w:color w:val="000000" w:themeColor="text1"/>
                <w:sz w:val="16"/>
                <w:szCs w:val="16"/>
              </w:rPr>
              <w:t>N° DE TVA INTRACOMMUNAUTAIRE :</w:t>
            </w:r>
          </w:p>
        </w:tc>
        <w:tc>
          <w:tcPr>
            <w:tcW w:w="3543" w:type="dxa"/>
          </w:tcPr>
          <w:p w14:paraId="0686C2D3" w14:textId="77777777" w:rsidR="00BC2C6B" w:rsidRDefault="00BC2C6B" w:rsidP="00203536">
            <w:pPr>
              <w:pStyle w:val="fcase2metab"/>
              <w:ind w:left="0" w:firstLine="0"/>
              <w:jc w:val="center"/>
              <w:rPr>
                <w:rFonts w:asciiTheme="minorHAnsi" w:hAnsiTheme="minorHAnsi" w:cstheme="minorHAnsi"/>
                <w:b/>
                <w:color w:val="000000" w:themeColor="text1"/>
                <w:sz w:val="16"/>
                <w:szCs w:val="16"/>
              </w:rPr>
            </w:pPr>
          </w:p>
          <w:p w14:paraId="66CD9D46" w14:textId="77777777" w:rsidR="00BC2C6B" w:rsidRDefault="00BC2C6B" w:rsidP="00203536">
            <w:pPr>
              <w:pStyle w:val="fcase2metab"/>
              <w:ind w:left="0" w:firstLine="0"/>
              <w:jc w:val="center"/>
              <w:rPr>
                <w:rFonts w:asciiTheme="minorHAnsi" w:hAnsiTheme="minorHAnsi" w:cstheme="minorHAnsi"/>
                <w:b/>
                <w:color w:val="000000" w:themeColor="text1"/>
                <w:sz w:val="16"/>
                <w:szCs w:val="16"/>
              </w:rPr>
            </w:pPr>
          </w:p>
          <w:p w14:paraId="143921AF" w14:textId="77777777" w:rsidR="00BC2C6B" w:rsidRDefault="00BC2C6B" w:rsidP="00203536">
            <w:pPr>
              <w:pStyle w:val="fcase2metab"/>
              <w:ind w:left="0" w:firstLine="0"/>
              <w:jc w:val="center"/>
              <w:rPr>
                <w:rFonts w:asciiTheme="minorHAnsi" w:hAnsiTheme="minorHAnsi" w:cstheme="minorHAnsi"/>
                <w:b/>
                <w:color w:val="000000" w:themeColor="text1"/>
                <w:sz w:val="16"/>
                <w:szCs w:val="16"/>
              </w:rPr>
            </w:pPr>
          </w:p>
          <w:p w14:paraId="7FED505D" w14:textId="791776E5" w:rsidR="00BC2C6B" w:rsidRPr="001D4D6B" w:rsidRDefault="00BC2C6B" w:rsidP="00203536">
            <w:pPr>
              <w:pStyle w:val="fcase2metab"/>
              <w:ind w:left="0" w:firstLine="0"/>
              <w:jc w:val="center"/>
              <w:rPr>
                <w:rFonts w:asciiTheme="minorHAnsi" w:hAnsiTheme="minorHAnsi" w:cstheme="minorHAnsi"/>
                <w:b/>
                <w:color w:val="000000" w:themeColor="text1"/>
                <w:sz w:val="16"/>
                <w:szCs w:val="16"/>
              </w:rPr>
            </w:pPr>
          </w:p>
        </w:tc>
        <w:tc>
          <w:tcPr>
            <w:tcW w:w="1701" w:type="dxa"/>
          </w:tcPr>
          <w:p w14:paraId="43B776C7" w14:textId="77777777" w:rsidR="00BC2C6B" w:rsidRDefault="00BC2C6B" w:rsidP="00203536">
            <w:pPr>
              <w:pStyle w:val="fcase2metab"/>
              <w:ind w:left="0" w:firstLine="0"/>
              <w:jc w:val="center"/>
              <w:rPr>
                <w:rFonts w:asciiTheme="minorHAnsi" w:hAnsiTheme="minorHAnsi" w:cstheme="minorHAnsi"/>
                <w:b/>
                <w:color w:val="000000" w:themeColor="text1"/>
                <w:sz w:val="16"/>
                <w:szCs w:val="16"/>
              </w:rPr>
            </w:pPr>
          </w:p>
          <w:p w14:paraId="7563D61C" w14:textId="77777777" w:rsidR="00BC2C6B" w:rsidRDefault="00BC2C6B" w:rsidP="00203536">
            <w:pPr>
              <w:pStyle w:val="fcase2metab"/>
              <w:ind w:left="0" w:firstLine="0"/>
              <w:jc w:val="center"/>
              <w:rPr>
                <w:rFonts w:asciiTheme="minorHAnsi" w:hAnsiTheme="minorHAnsi" w:cstheme="minorHAnsi"/>
                <w:b/>
                <w:color w:val="000000" w:themeColor="text1"/>
                <w:sz w:val="16"/>
                <w:szCs w:val="16"/>
              </w:rPr>
            </w:pPr>
          </w:p>
          <w:p w14:paraId="04840E87" w14:textId="77777777" w:rsidR="00BC2C6B" w:rsidRDefault="00BC2C6B" w:rsidP="00203536">
            <w:pPr>
              <w:pStyle w:val="fcase2metab"/>
              <w:ind w:left="0" w:firstLine="0"/>
              <w:jc w:val="center"/>
              <w:rPr>
                <w:rFonts w:asciiTheme="minorHAnsi" w:hAnsiTheme="minorHAnsi" w:cstheme="minorHAnsi"/>
                <w:b/>
                <w:color w:val="000000" w:themeColor="text1"/>
                <w:sz w:val="16"/>
                <w:szCs w:val="16"/>
              </w:rPr>
            </w:pPr>
          </w:p>
          <w:p w14:paraId="4E30F6C5" w14:textId="1219D81A" w:rsidR="00BC2C6B" w:rsidRPr="001D4D6B" w:rsidRDefault="00BC2C6B" w:rsidP="00203536">
            <w:pPr>
              <w:pStyle w:val="fcase2metab"/>
              <w:ind w:left="0" w:firstLine="0"/>
              <w:jc w:val="center"/>
              <w:rPr>
                <w:rFonts w:asciiTheme="minorHAnsi" w:hAnsiTheme="minorHAnsi" w:cstheme="minorHAnsi"/>
                <w:b/>
                <w:color w:val="000000" w:themeColor="text1"/>
                <w:sz w:val="16"/>
                <w:szCs w:val="16"/>
              </w:rPr>
            </w:pPr>
          </w:p>
        </w:tc>
      </w:tr>
      <w:tr w:rsidR="00BC2C6B" w:rsidRPr="008A3758" w14:paraId="1D1A733C" w14:textId="2AE26268" w:rsidTr="00BC2C6B">
        <w:trPr>
          <w:trHeight w:val="1236"/>
        </w:trPr>
        <w:tc>
          <w:tcPr>
            <w:tcW w:w="4947" w:type="dxa"/>
          </w:tcPr>
          <w:p w14:paraId="6CF01C85" w14:textId="450EDFD2" w:rsidR="00BC2C6B" w:rsidRPr="001D4D6B" w:rsidRDefault="00BC2C6B" w:rsidP="00203536">
            <w:pPr>
              <w:pStyle w:val="fcase2metab"/>
              <w:ind w:left="0" w:firstLine="0"/>
              <w:jc w:val="center"/>
              <w:rPr>
                <w:rFonts w:asciiTheme="minorHAnsi" w:hAnsiTheme="minorHAnsi" w:cstheme="minorHAnsi"/>
                <w:b/>
                <w:bCs/>
                <w:color w:val="000000" w:themeColor="text1"/>
                <w:sz w:val="16"/>
                <w:szCs w:val="16"/>
              </w:rPr>
            </w:pPr>
            <w:r w:rsidRPr="001D4D6B">
              <w:rPr>
                <w:rFonts w:asciiTheme="minorHAnsi" w:hAnsiTheme="minorHAnsi" w:cstheme="minorHAnsi"/>
                <w:b/>
                <w:bCs/>
                <w:color w:val="000000" w:themeColor="text1"/>
                <w:sz w:val="16"/>
                <w:szCs w:val="16"/>
              </w:rPr>
              <w:t>1</w:t>
            </w:r>
            <w:r w:rsidRPr="001D4D6B">
              <w:rPr>
                <w:rFonts w:asciiTheme="minorHAnsi" w:hAnsiTheme="minorHAnsi" w:cstheme="minorHAnsi"/>
                <w:b/>
                <w:bCs/>
                <w:color w:val="000000" w:themeColor="text1"/>
                <w:sz w:val="16"/>
                <w:szCs w:val="16"/>
                <w:vertAlign w:val="superscript"/>
              </w:rPr>
              <w:t>er</w:t>
            </w:r>
            <w:r w:rsidRPr="001D4D6B">
              <w:rPr>
                <w:rFonts w:asciiTheme="minorHAnsi" w:hAnsiTheme="minorHAnsi" w:cstheme="minorHAnsi"/>
                <w:b/>
                <w:bCs/>
                <w:color w:val="000000" w:themeColor="text1"/>
                <w:sz w:val="16"/>
                <w:szCs w:val="16"/>
              </w:rPr>
              <w:t xml:space="preserve"> CO-TRAITANT :</w:t>
            </w:r>
          </w:p>
          <w:p w14:paraId="2E8A98BD" w14:textId="77777777" w:rsidR="00BC2C6B" w:rsidRPr="001D4D6B" w:rsidRDefault="00BC2C6B" w:rsidP="00203536">
            <w:pPr>
              <w:pStyle w:val="fcase2metab"/>
              <w:ind w:left="0" w:firstLine="0"/>
              <w:jc w:val="left"/>
              <w:rPr>
                <w:rFonts w:asciiTheme="minorHAnsi" w:hAnsiTheme="minorHAnsi" w:cstheme="minorHAnsi"/>
                <w:color w:val="000000" w:themeColor="text1"/>
                <w:sz w:val="16"/>
                <w:szCs w:val="16"/>
              </w:rPr>
            </w:pPr>
            <w:r w:rsidRPr="001D4D6B">
              <w:rPr>
                <w:rFonts w:asciiTheme="minorHAnsi" w:hAnsiTheme="minorHAnsi" w:cstheme="minorHAnsi"/>
                <w:color w:val="000000" w:themeColor="text1"/>
                <w:sz w:val="16"/>
                <w:szCs w:val="16"/>
              </w:rPr>
              <w:t>NOM :</w:t>
            </w:r>
          </w:p>
          <w:p w14:paraId="161244F5" w14:textId="77777777" w:rsidR="00BC2C6B" w:rsidRPr="001D4D6B" w:rsidRDefault="00BC2C6B" w:rsidP="00203536">
            <w:pPr>
              <w:pStyle w:val="fcase2metab"/>
              <w:ind w:left="0" w:firstLine="0"/>
              <w:jc w:val="left"/>
              <w:rPr>
                <w:rFonts w:asciiTheme="minorHAnsi" w:hAnsiTheme="minorHAnsi" w:cstheme="minorHAnsi"/>
                <w:color w:val="000000" w:themeColor="text1"/>
                <w:sz w:val="16"/>
                <w:szCs w:val="16"/>
              </w:rPr>
            </w:pPr>
            <w:r w:rsidRPr="001D4D6B">
              <w:rPr>
                <w:rFonts w:asciiTheme="minorHAnsi" w:hAnsiTheme="minorHAnsi" w:cstheme="minorHAnsi"/>
                <w:color w:val="000000" w:themeColor="text1"/>
                <w:sz w:val="16"/>
                <w:szCs w:val="16"/>
              </w:rPr>
              <w:t>ADRESSE :</w:t>
            </w:r>
          </w:p>
          <w:p w14:paraId="55EC2A9E" w14:textId="77777777" w:rsidR="00BC2C6B" w:rsidRPr="001D4D6B" w:rsidRDefault="00BC2C6B" w:rsidP="00203536">
            <w:pPr>
              <w:pStyle w:val="fcase2metab"/>
              <w:ind w:left="0" w:firstLine="0"/>
              <w:jc w:val="left"/>
              <w:rPr>
                <w:rFonts w:asciiTheme="minorHAnsi" w:hAnsiTheme="minorHAnsi" w:cstheme="minorHAnsi"/>
                <w:color w:val="000000" w:themeColor="text1"/>
                <w:sz w:val="16"/>
                <w:szCs w:val="16"/>
              </w:rPr>
            </w:pPr>
            <w:r w:rsidRPr="001D4D6B">
              <w:rPr>
                <w:rFonts w:asciiTheme="minorHAnsi" w:hAnsiTheme="minorHAnsi" w:cstheme="minorHAnsi"/>
                <w:color w:val="000000" w:themeColor="text1"/>
                <w:sz w:val="16"/>
                <w:szCs w:val="16"/>
              </w:rPr>
              <w:t>SIRET :</w:t>
            </w:r>
          </w:p>
          <w:p w14:paraId="602BD167" w14:textId="77777777" w:rsidR="00BC2C6B" w:rsidRPr="001D4D6B" w:rsidRDefault="00BC2C6B" w:rsidP="00203536">
            <w:pPr>
              <w:pStyle w:val="fcase2metab"/>
              <w:ind w:left="0" w:firstLine="0"/>
              <w:jc w:val="left"/>
              <w:rPr>
                <w:rFonts w:asciiTheme="minorHAnsi" w:hAnsiTheme="minorHAnsi" w:cstheme="minorHAnsi"/>
                <w:color w:val="000000" w:themeColor="text1"/>
                <w:sz w:val="16"/>
                <w:szCs w:val="16"/>
              </w:rPr>
            </w:pPr>
            <w:r w:rsidRPr="001D4D6B">
              <w:rPr>
                <w:rFonts w:asciiTheme="minorHAnsi" w:hAnsiTheme="minorHAnsi" w:cstheme="minorHAnsi"/>
                <w:color w:val="000000" w:themeColor="text1"/>
                <w:sz w:val="16"/>
                <w:szCs w:val="16"/>
              </w:rPr>
              <w:t>CODE APE :</w:t>
            </w:r>
          </w:p>
          <w:p w14:paraId="15F72443" w14:textId="77777777" w:rsidR="00BC2C6B" w:rsidRDefault="00BC2C6B" w:rsidP="00203536">
            <w:pPr>
              <w:pStyle w:val="fcase2metab"/>
              <w:ind w:left="0" w:firstLine="0"/>
              <w:jc w:val="left"/>
              <w:rPr>
                <w:rFonts w:asciiTheme="minorHAnsi" w:hAnsiTheme="minorHAnsi" w:cstheme="minorHAnsi"/>
                <w:color w:val="000000" w:themeColor="text1"/>
                <w:sz w:val="16"/>
                <w:szCs w:val="16"/>
              </w:rPr>
            </w:pPr>
            <w:r w:rsidRPr="001D4D6B">
              <w:rPr>
                <w:rFonts w:asciiTheme="minorHAnsi" w:hAnsiTheme="minorHAnsi" w:cstheme="minorHAnsi"/>
                <w:color w:val="000000" w:themeColor="text1"/>
                <w:sz w:val="16"/>
                <w:szCs w:val="16"/>
              </w:rPr>
              <w:t>N° DE TVA INTRACOMMUNAUTAIRE :</w:t>
            </w:r>
          </w:p>
          <w:p w14:paraId="7545ACD9" w14:textId="3403EF11" w:rsidR="00BC2C6B" w:rsidRPr="001D4D6B" w:rsidRDefault="00BC2C6B" w:rsidP="00203536">
            <w:pPr>
              <w:pStyle w:val="fcase2metab"/>
              <w:ind w:left="0" w:firstLine="0"/>
              <w:jc w:val="left"/>
              <w:rPr>
                <w:rFonts w:asciiTheme="minorHAnsi" w:hAnsiTheme="minorHAnsi" w:cstheme="minorHAnsi"/>
                <w:color w:val="000000" w:themeColor="text1"/>
                <w:sz w:val="16"/>
                <w:szCs w:val="16"/>
              </w:rPr>
            </w:pPr>
          </w:p>
        </w:tc>
        <w:tc>
          <w:tcPr>
            <w:tcW w:w="3543" w:type="dxa"/>
          </w:tcPr>
          <w:p w14:paraId="6FBDA22E" w14:textId="77777777" w:rsidR="00BC2C6B" w:rsidRDefault="00BC2C6B" w:rsidP="00203536">
            <w:pPr>
              <w:pStyle w:val="fcase2metab"/>
              <w:ind w:left="0" w:firstLine="0"/>
              <w:jc w:val="center"/>
              <w:rPr>
                <w:rFonts w:asciiTheme="minorHAnsi" w:hAnsiTheme="minorHAnsi" w:cstheme="minorHAnsi"/>
                <w:b/>
                <w:color w:val="000000" w:themeColor="text1"/>
                <w:sz w:val="16"/>
                <w:szCs w:val="16"/>
              </w:rPr>
            </w:pPr>
          </w:p>
          <w:p w14:paraId="7F416E71" w14:textId="77777777" w:rsidR="00BC2C6B" w:rsidRDefault="00BC2C6B" w:rsidP="00203536">
            <w:pPr>
              <w:pStyle w:val="fcase2metab"/>
              <w:ind w:left="0" w:firstLine="0"/>
              <w:jc w:val="center"/>
              <w:rPr>
                <w:rFonts w:asciiTheme="minorHAnsi" w:hAnsiTheme="minorHAnsi" w:cstheme="minorHAnsi"/>
                <w:b/>
                <w:color w:val="000000" w:themeColor="text1"/>
                <w:sz w:val="16"/>
                <w:szCs w:val="16"/>
              </w:rPr>
            </w:pPr>
          </w:p>
          <w:p w14:paraId="306D674A" w14:textId="77777777" w:rsidR="00BC2C6B" w:rsidRDefault="00BC2C6B" w:rsidP="00203536">
            <w:pPr>
              <w:pStyle w:val="fcase2metab"/>
              <w:ind w:left="0" w:firstLine="0"/>
              <w:jc w:val="center"/>
              <w:rPr>
                <w:rFonts w:asciiTheme="minorHAnsi" w:hAnsiTheme="minorHAnsi" w:cstheme="minorHAnsi"/>
                <w:b/>
                <w:color w:val="000000" w:themeColor="text1"/>
                <w:sz w:val="16"/>
                <w:szCs w:val="16"/>
              </w:rPr>
            </w:pPr>
          </w:p>
          <w:p w14:paraId="0D04F7E6" w14:textId="0C36E149" w:rsidR="00BC2C6B" w:rsidRPr="001D4D6B" w:rsidRDefault="00BC2C6B" w:rsidP="00203536">
            <w:pPr>
              <w:pStyle w:val="fcase2metab"/>
              <w:ind w:left="0" w:firstLine="0"/>
              <w:jc w:val="center"/>
              <w:rPr>
                <w:rFonts w:asciiTheme="minorHAnsi" w:hAnsiTheme="minorHAnsi" w:cstheme="minorHAnsi"/>
                <w:b/>
                <w:color w:val="000000" w:themeColor="text1"/>
                <w:sz w:val="16"/>
                <w:szCs w:val="16"/>
              </w:rPr>
            </w:pPr>
          </w:p>
        </w:tc>
        <w:tc>
          <w:tcPr>
            <w:tcW w:w="1701" w:type="dxa"/>
          </w:tcPr>
          <w:p w14:paraId="679A33DD" w14:textId="77777777" w:rsidR="00BC2C6B" w:rsidRDefault="00BC2C6B" w:rsidP="00203536">
            <w:pPr>
              <w:pStyle w:val="fcase2metab"/>
              <w:ind w:left="0" w:firstLine="0"/>
              <w:jc w:val="center"/>
              <w:rPr>
                <w:rFonts w:asciiTheme="minorHAnsi" w:hAnsiTheme="minorHAnsi" w:cstheme="minorHAnsi"/>
                <w:b/>
                <w:color w:val="000000" w:themeColor="text1"/>
                <w:sz w:val="16"/>
                <w:szCs w:val="16"/>
              </w:rPr>
            </w:pPr>
          </w:p>
          <w:p w14:paraId="0B9B314C" w14:textId="77777777" w:rsidR="00BC2C6B" w:rsidRDefault="00BC2C6B" w:rsidP="00203536">
            <w:pPr>
              <w:pStyle w:val="fcase2metab"/>
              <w:ind w:left="0" w:firstLine="0"/>
              <w:jc w:val="center"/>
              <w:rPr>
                <w:rFonts w:asciiTheme="minorHAnsi" w:hAnsiTheme="minorHAnsi" w:cstheme="minorHAnsi"/>
                <w:b/>
                <w:color w:val="000000" w:themeColor="text1"/>
                <w:sz w:val="16"/>
                <w:szCs w:val="16"/>
              </w:rPr>
            </w:pPr>
          </w:p>
          <w:p w14:paraId="48490EBF" w14:textId="77777777" w:rsidR="00BC2C6B" w:rsidRDefault="00BC2C6B" w:rsidP="00203536">
            <w:pPr>
              <w:pStyle w:val="fcase2metab"/>
              <w:ind w:left="0" w:firstLine="0"/>
              <w:jc w:val="center"/>
              <w:rPr>
                <w:rFonts w:asciiTheme="minorHAnsi" w:hAnsiTheme="minorHAnsi" w:cstheme="minorHAnsi"/>
                <w:b/>
                <w:color w:val="000000" w:themeColor="text1"/>
                <w:sz w:val="16"/>
                <w:szCs w:val="16"/>
              </w:rPr>
            </w:pPr>
          </w:p>
          <w:p w14:paraId="12A6D7CC" w14:textId="5BBEF850" w:rsidR="00BC2C6B" w:rsidRPr="001D4D6B" w:rsidRDefault="00BC2C6B" w:rsidP="00203536">
            <w:pPr>
              <w:pStyle w:val="fcase2metab"/>
              <w:ind w:left="0" w:firstLine="0"/>
              <w:jc w:val="center"/>
              <w:rPr>
                <w:rFonts w:asciiTheme="minorHAnsi" w:hAnsiTheme="minorHAnsi" w:cstheme="minorHAnsi"/>
                <w:b/>
                <w:color w:val="000000" w:themeColor="text1"/>
                <w:sz w:val="16"/>
                <w:szCs w:val="16"/>
              </w:rPr>
            </w:pPr>
          </w:p>
        </w:tc>
      </w:tr>
      <w:tr w:rsidR="00BC2C6B" w:rsidRPr="008A3758" w14:paraId="5D54BCF6" w14:textId="16098D19" w:rsidTr="00BC2C6B">
        <w:trPr>
          <w:trHeight w:val="1236"/>
        </w:trPr>
        <w:tc>
          <w:tcPr>
            <w:tcW w:w="4947" w:type="dxa"/>
          </w:tcPr>
          <w:p w14:paraId="5C4D89EA" w14:textId="252BB27A" w:rsidR="00BC2C6B" w:rsidRPr="001D4D6B" w:rsidRDefault="00BC2C6B" w:rsidP="00203536">
            <w:pPr>
              <w:pStyle w:val="fcase2metab"/>
              <w:ind w:left="0" w:firstLine="0"/>
              <w:jc w:val="center"/>
              <w:rPr>
                <w:rFonts w:asciiTheme="minorHAnsi" w:hAnsiTheme="minorHAnsi" w:cstheme="minorHAnsi"/>
                <w:b/>
                <w:bCs/>
                <w:color w:val="000000" w:themeColor="text1"/>
                <w:sz w:val="16"/>
                <w:szCs w:val="16"/>
              </w:rPr>
            </w:pPr>
            <w:r w:rsidRPr="001D4D6B">
              <w:rPr>
                <w:rFonts w:asciiTheme="minorHAnsi" w:hAnsiTheme="minorHAnsi" w:cstheme="minorHAnsi"/>
                <w:b/>
                <w:bCs/>
                <w:color w:val="000000" w:themeColor="text1"/>
                <w:sz w:val="16"/>
                <w:szCs w:val="16"/>
              </w:rPr>
              <w:t>2ème CO-TRAITANT :</w:t>
            </w:r>
          </w:p>
          <w:p w14:paraId="0A6DE4F5" w14:textId="77777777" w:rsidR="00BC2C6B" w:rsidRPr="001D4D6B" w:rsidRDefault="00BC2C6B" w:rsidP="00203536">
            <w:pPr>
              <w:pStyle w:val="fcase2metab"/>
              <w:ind w:left="0" w:firstLine="0"/>
              <w:jc w:val="left"/>
              <w:rPr>
                <w:rFonts w:asciiTheme="minorHAnsi" w:hAnsiTheme="minorHAnsi" w:cstheme="minorHAnsi"/>
                <w:color w:val="000000" w:themeColor="text1"/>
                <w:sz w:val="16"/>
                <w:szCs w:val="16"/>
              </w:rPr>
            </w:pPr>
            <w:r w:rsidRPr="001D4D6B">
              <w:rPr>
                <w:rFonts w:asciiTheme="minorHAnsi" w:hAnsiTheme="minorHAnsi" w:cstheme="minorHAnsi"/>
                <w:color w:val="000000" w:themeColor="text1"/>
                <w:sz w:val="16"/>
                <w:szCs w:val="16"/>
              </w:rPr>
              <w:t>NOM :</w:t>
            </w:r>
          </w:p>
          <w:p w14:paraId="34F55363" w14:textId="77777777" w:rsidR="00BC2C6B" w:rsidRPr="001D4D6B" w:rsidRDefault="00BC2C6B" w:rsidP="00203536">
            <w:pPr>
              <w:pStyle w:val="fcase2metab"/>
              <w:ind w:left="0" w:firstLine="0"/>
              <w:jc w:val="left"/>
              <w:rPr>
                <w:rFonts w:asciiTheme="minorHAnsi" w:hAnsiTheme="minorHAnsi" w:cstheme="minorHAnsi"/>
                <w:color w:val="000000" w:themeColor="text1"/>
                <w:sz w:val="16"/>
                <w:szCs w:val="16"/>
              </w:rPr>
            </w:pPr>
            <w:r w:rsidRPr="001D4D6B">
              <w:rPr>
                <w:rFonts w:asciiTheme="minorHAnsi" w:hAnsiTheme="minorHAnsi" w:cstheme="minorHAnsi"/>
                <w:color w:val="000000" w:themeColor="text1"/>
                <w:sz w:val="16"/>
                <w:szCs w:val="16"/>
              </w:rPr>
              <w:t>ADRESSE :</w:t>
            </w:r>
          </w:p>
          <w:p w14:paraId="428CC246" w14:textId="77777777" w:rsidR="00BC2C6B" w:rsidRPr="001D4D6B" w:rsidRDefault="00BC2C6B" w:rsidP="00203536">
            <w:pPr>
              <w:pStyle w:val="fcase2metab"/>
              <w:ind w:left="0" w:firstLine="0"/>
              <w:jc w:val="left"/>
              <w:rPr>
                <w:rFonts w:asciiTheme="minorHAnsi" w:hAnsiTheme="minorHAnsi" w:cstheme="minorHAnsi"/>
                <w:color w:val="000000" w:themeColor="text1"/>
                <w:sz w:val="16"/>
                <w:szCs w:val="16"/>
              </w:rPr>
            </w:pPr>
            <w:r w:rsidRPr="001D4D6B">
              <w:rPr>
                <w:rFonts w:asciiTheme="minorHAnsi" w:hAnsiTheme="minorHAnsi" w:cstheme="minorHAnsi"/>
                <w:color w:val="000000" w:themeColor="text1"/>
                <w:sz w:val="16"/>
                <w:szCs w:val="16"/>
              </w:rPr>
              <w:t>SIRET :</w:t>
            </w:r>
          </w:p>
          <w:p w14:paraId="2D05D1F2" w14:textId="77777777" w:rsidR="00BC2C6B" w:rsidRPr="001D4D6B" w:rsidRDefault="00BC2C6B" w:rsidP="00203536">
            <w:pPr>
              <w:pStyle w:val="fcase2metab"/>
              <w:ind w:left="0" w:firstLine="0"/>
              <w:jc w:val="left"/>
              <w:rPr>
                <w:rFonts w:asciiTheme="minorHAnsi" w:hAnsiTheme="minorHAnsi" w:cstheme="minorHAnsi"/>
                <w:color w:val="000000" w:themeColor="text1"/>
                <w:sz w:val="16"/>
                <w:szCs w:val="16"/>
              </w:rPr>
            </w:pPr>
            <w:r w:rsidRPr="001D4D6B">
              <w:rPr>
                <w:rFonts w:asciiTheme="minorHAnsi" w:hAnsiTheme="minorHAnsi" w:cstheme="minorHAnsi"/>
                <w:color w:val="000000" w:themeColor="text1"/>
                <w:sz w:val="16"/>
                <w:szCs w:val="16"/>
              </w:rPr>
              <w:t>CODE APE :</w:t>
            </w:r>
          </w:p>
          <w:p w14:paraId="65D3B14C" w14:textId="77777777" w:rsidR="00BC2C6B" w:rsidRDefault="00BC2C6B" w:rsidP="00203536">
            <w:pPr>
              <w:pStyle w:val="fcase2metab"/>
              <w:ind w:left="0" w:firstLine="0"/>
              <w:jc w:val="left"/>
              <w:rPr>
                <w:rFonts w:asciiTheme="minorHAnsi" w:hAnsiTheme="minorHAnsi" w:cstheme="minorHAnsi"/>
                <w:color w:val="000000" w:themeColor="text1"/>
                <w:sz w:val="16"/>
                <w:szCs w:val="16"/>
              </w:rPr>
            </w:pPr>
            <w:r w:rsidRPr="001D4D6B">
              <w:rPr>
                <w:rFonts w:asciiTheme="minorHAnsi" w:hAnsiTheme="minorHAnsi" w:cstheme="minorHAnsi"/>
                <w:color w:val="000000" w:themeColor="text1"/>
                <w:sz w:val="16"/>
                <w:szCs w:val="16"/>
              </w:rPr>
              <w:t>N° DE TVA INTRACOMMUNAUTAIRE :</w:t>
            </w:r>
          </w:p>
          <w:p w14:paraId="25085FA5" w14:textId="4536E3F3" w:rsidR="00BC2C6B" w:rsidRPr="001D4D6B" w:rsidRDefault="00BC2C6B" w:rsidP="00203536">
            <w:pPr>
              <w:pStyle w:val="fcase2metab"/>
              <w:ind w:left="0" w:firstLine="0"/>
              <w:jc w:val="left"/>
              <w:rPr>
                <w:rFonts w:asciiTheme="minorHAnsi" w:hAnsiTheme="minorHAnsi" w:cstheme="minorHAnsi"/>
                <w:color w:val="000000" w:themeColor="text1"/>
                <w:sz w:val="16"/>
                <w:szCs w:val="16"/>
              </w:rPr>
            </w:pPr>
          </w:p>
        </w:tc>
        <w:tc>
          <w:tcPr>
            <w:tcW w:w="3543" w:type="dxa"/>
          </w:tcPr>
          <w:p w14:paraId="24ADB6E8" w14:textId="77777777" w:rsidR="00BC2C6B" w:rsidRDefault="00BC2C6B" w:rsidP="00203536">
            <w:pPr>
              <w:pStyle w:val="fcase2metab"/>
              <w:ind w:left="0" w:firstLine="0"/>
              <w:jc w:val="center"/>
              <w:rPr>
                <w:rFonts w:asciiTheme="minorHAnsi" w:hAnsiTheme="minorHAnsi" w:cstheme="minorHAnsi"/>
                <w:b/>
                <w:color w:val="000000" w:themeColor="text1"/>
                <w:sz w:val="16"/>
                <w:szCs w:val="16"/>
              </w:rPr>
            </w:pPr>
          </w:p>
          <w:p w14:paraId="5FD0A2BF" w14:textId="77777777" w:rsidR="00BC2C6B" w:rsidRDefault="00BC2C6B" w:rsidP="00203536">
            <w:pPr>
              <w:pStyle w:val="fcase2metab"/>
              <w:ind w:left="0" w:firstLine="0"/>
              <w:jc w:val="center"/>
              <w:rPr>
                <w:rFonts w:asciiTheme="minorHAnsi" w:hAnsiTheme="minorHAnsi" w:cstheme="minorHAnsi"/>
                <w:b/>
                <w:color w:val="000000" w:themeColor="text1"/>
                <w:sz w:val="16"/>
                <w:szCs w:val="16"/>
              </w:rPr>
            </w:pPr>
          </w:p>
          <w:p w14:paraId="43E70E53" w14:textId="77777777" w:rsidR="00BC2C6B" w:rsidRDefault="00BC2C6B" w:rsidP="00203536">
            <w:pPr>
              <w:pStyle w:val="fcase2metab"/>
              <w:ind w:left="0" w:firstLine="0"/>
              <w:jc w:val="center"/>
              <w:rPr>
                <w:rFonts w:asciiTheme="minorHAnsi" w:hAnsiTheme="minorHAnsi" w:cstheme="minorHAnsi"/>
                <w:b/>
                <w:color w:val="000000" w:themeColor="text1"/>
                <w:sz w:val="16"/>
                <w:szCs w:val="16"/>
              </w:rPr>
            </w:pPr>
          </w:p>
          <w:p w14:paraId="4D4A0DA4" w14:textId="6200631C" w:rsidR="00BC2C6B" w:rsidRPr="001D4D6B" w:rsidRDefault="00BC2C6B" w:rsidP="00203536">
            <w:pPr>
              <w:pStyle w:val="fcase2metab"/>
              <w:ind w:left="0" w:firstLine="0"/>
              <w:jc w:val="center"/>
              <w:rPr>
                <w:rFonts w:asciiTheme="minorHAnsi" w:hAnsiTheme="minorHAnsi" w:cstheme="minorHAnsi"/>
                <w:b/>
                <w:color w:val="000000" w:themeColor="text1"/>
                <w:sz w:val="16"/>
                <w:szCs w:val="16"/>
              </w:rPr>
            </w:pPr>
          </w:p>
        </w:tc>
        <w:tc>
          <w:tcPr>
            <w:tcW w:w="1701" w:type="dxa"/>
          </w:tcPr>
          <w:p w14:paraId="1943AEE9" w14:textId="77777777" w:rsidR="00BC2C6B" w:rsidRDefault="00BC2C6B" w:rsidP="00203536">
            <w:pPr>
              <w:pStyle w:val="fcase2metab"/>
              <w:ind w:left="0" w:firstLine="0"/>
              <w:jc w:val="center"/>
              <w:rPr>
                <w:rFonts w:asciiTheme="minorHAnsi" w:hAnsiTheme="minorHAnsi" w:cstheme="minorHAnsi"/>
                <w:b/>
                <w:color w:val="000000" w:themeColor="text1"/>
                <w:sz w:val="16"/>
                <w:szCs w:val="16"/>
              </w:rPr>
            </w:pPr>
          </w:p>
          <w:p w14:paraId="2E799A45" w14:textId="77777777" w:rsidR="00BC2C6B" w:rsidRDefault="00BC2C6B" w:rsidP="00203536">
            <w:pPr>
              <w:pStyle w:val="fcase2metab"/>
              <w:ind w:left="0" w:firstLine="0"/>
              <w:jc w:val="center"/>
              <w:rPr>
                <w:rFonts w:asciiTheme="minorHAnsi" w:hAnsiTheme="minorHAnsi" w:cstheme="minorHAnsi"/>
                <w:b/>
                <w:color w:val="000000" w:themeColor="text1"/>
                <w:sz w:val="16"/>
                <w:szCs w:val="16"/>
              </w:rPr>
            </w:pPr>
          </w:p>
          <w:p w14:paraId="0E71E9C0" w14:textId="77777777" w:rsidR="00BC2C6B" w:rsidRDefault="00BC2C6B" w:rsidP="00203536">
            <w:pPr>
              <w:pStyle w:val="fcase2metab"/>
              <w:ind w:left="0" w:firstLine="0"/>
              <w:jc w:val="center"/>
              <w:rPr>
                <w:rFonts w:asciiTheme="minorHAnsi" w:hAnsiTheme="minorHAnsi" w:cstheme="minorHAnsi"/>
                <w:b/>
                <w:color w:val="000000" w:themeColor="text1"/>
                <w:sz w:val="16"/>
                <w:szCs w:val="16"/>
              </w:rPr>
            </w:pPr>
          </w:p>
          <w:p w14:paraId="2CFA181B" w14:textId="0A202681" w:rsidR="00BC2C6B" w:rsidRPr="001D4D6B" w:rsidRDefault="00BC2C6B" w:rsidP="00203536">
            <w:pPr>
              <w:pStyle w:val="fcase2metab"/>
              <w:ind w:left="0" w:firstLine="0"/>
              <w:jc w:val="center"/>
              <w:rPr>
                <w:rFonts w:asciiTheme="minorHAnsi" w:hAnsiTheme="minorHAnsi" w:cstheme="minorHAnsi"/>
                <w:b/>
                <w:color w:val="000000" w:themeColor="text1"/>
                <w:sz w:val="16"/>
                <w:szCs w:val="16"/>
              </w:rPr>
            </w:pPr>
          </w:p>
        </w:tc>
      </w:tr>
      <w:tr w:rsidR="00BC2C6B" w:rsidRPr="008A3758" w14:paraId="49B0BA1E" w14:textId="6D58AD5D" w:rsidTr="00BC2C6B">
        <w:trPr>
          <w:trHeight w:val="638"/>
        </w:trPr>
        <w:tc>
          <w:tcPr>
            <w:tcW w:w="4947" w:type="dxa"/>
            <w:shd w:val="clear" w:color="auto" w:fill="000000" w:themeFill="text1"/>
          </w:tcPr>
          <w:p w14:paraId="1AC37B1F" w14:textId="77777777" w:rsidR="00BC2C6B" w:rsidRPr="001D4D6B" w:rsidRDefault="00BC2C6B" w:rsidP="00203536">
            <w:pPr>
              <w:pStyle w:val="fcase2metab"/>
              <w:ind w:left="0" w:firstLine="0"/>
              <w:jc w:val="left"/>
              <w:rPr>
                <w:rFonts w:asciiTheme="minorHAnsi" w:hAnsiTheme="minorHAnsi" w:cstheme="minorHAnsi"/>
                <w:color w:val="000000" w:themeColor="text1"/>
                <w:sz w:val="16"/>
                <w:szCs w:val="16"/>
              </w:rPr>
            </w:pPr>
          </w:p>
        </w:tc>
        <w:tc>
          <w:tcPr>
            <w:tcW w:w="3543" w:type="dxa"/>
            <w:shd w:val="clear" w:color="auto" w:fill="EEECE1" w:themeFill="background2"/>
          </w:tcPr>
          <w:p w14:paraId="58572230" w14:textId="77777777" w:rsidR="00BC2C6B" w:rsidRPr="001D4D6B" w:rsidRDefault="00BC2C6B" w:rsidP="00203536">
            <w:pPr>
              <w:pStyle w:val="fcase2metab"/>
              <w:ind w:left="0" w:firstLine="0"/>
              <w:jc w:val="center"/>
              <w:rPr>
                <w:rFonts w:asciiTheme="minorHAnsi" w:hAnsiTheme="minorHAnsi" w:cstheme="minorHAnsi"/>
                <w:b/>
                <w:color w:val="000000" w:themeColor="text1"/>
                <w:sz w:val="16"/>
                <w:szCs w:val="16"/>
              </w:rPr>
            </w:pPr>
          </w:p>
          <w:p w14:paraId="21C761AF" w14:textId="77777777" w:rsidR="00BC2C6B" w:rsidRPr="001D4D6B" w:rsidRDefault="00BC2C6B" w:rsidP="00203536">
            <w:pPr>
              <w:pStyle w:val="fcase2metab"/>
              <w:ind w:left="0" w:firstLine="0"/>
              <w:jc w:val="center"/>
              <w:rPr>
                <w:rFonts w:asciiTheme="minorHAnsi" w:hAnsiTheme="minorHAnsi" w:cstheme="minorHAnsi"/>
                <w:b/>
                <w:color w:val="000000" w:themeColor="text1"/>
                <w:sz w:val="16"/>
                <w:szCs w:val="16"/>
              </w:rPr>
            </w:pPr>
            <w:r w:rsidRPr="001D4D6B">
              <w:rPr>
                <w:rFonts w:asciiTheme="minorHAnsi" w:hAnsiTheme="minorHAnsi" w:cstheme="minorHAnsi"/>
                <w:b/>
                <w:color w:val="000000" w:themeColor="text1"/>
                <w:sz w:val="16"/>
                <w:szCs w:val="16"/>
              </w:rPr>
              <w:t>TOTAUX</w:t>
            </w:r>
          </w:p>
          <w:p w14:paraId="78FB2CAB" w14:textId="77777777" w:rsidR="00BC2C6B" w:rsidRPr="001D4D6B" w:rsidRDefault="00BC2C6B" w:rsidP="00203536">
            <w:pPr>
              <w:pStyle w:val="fcase2metab"/>
              <w:ind w:left="0" w:firstLine="0"/>
              <w:jc w:val="center"/>
              <w:rPr>
                <w:rFonts w:asciiTheme="minorHAnsi" w:hAnsiTheme="minorHAnsi" w:cstheme="minorHAnsi"/>
                <w:b/>
                <w:color w:val="000000" w:themeColor="text1"/>
                <w:sz w:val="16"/>
                <w:szCs w:val="16"/>
              </w:rPr>
            </w:pPr>
          </w:p>
        </w:tc>
        <w:tc>
          <w:tcPr>
            <w:tcW w:w="1701" w:type="dxa"/>
          </w:tcPr>
          <w:p w14:paraId="6CD35A05" w14:textId="77777777" w:rsidR="00BC2C6B" w:rsidRDefault="00BC2C6B" w:rsidP="00203536">
            <w:pPr>
              <w:pStyle w:val="fcase2metab"/>
              <w:ind w:left="0" w:firstLine="0"/>
              <w:jc w:val="center"/>
              <w:rPr>
                <w:rFonts w:asciiTheme="minorHAnsi" w:hAnsiTheme="minorHAnsi" w:cstheme="minorHAnsi"/>
                <w:bCs/>
                <w:color w:val="000000" w:themeColor="text1"/>
                <w:sz w:val="16"/>
                <w:szCs w:val="16"/>
              </w:rPr>
            </w:pPr>
          </w:p>
          <w:p w14:paraId="56EDA1DE" w14:textId="07629AA5" w:rsidR="00BC2C6B" w:rsidRPr="001D4D6B" w:rsidRDefault="00BC2C6B" w:rsidP="00203536">
            <w:pPr>
              <w:pStyle w:val="fcase2metab"/>
              <w:ind w:left="0" w:firstLine="0"/>
              <w:jc w:val="center"/>
              <w:rPr>
                <w:rFonts w:asciiTheme="minorHAnsi" w:hAnsiTheme="minorHAnsi" w:cstheme="minorHAnsi"/>
                <w:bCs/>
                <w:color w:val="000000" w:themeColor="text1"/>
                <w:sz w:val="16"/>
                <w:szCs w:val="16"/>
              </w:rPr>
            </w:pPr>
          </w:p>
        </w:tc>
      </w:tr>
    </w:tbl>
    <w:p w14:paraId="382983F5" w14:textId="77777777" w:rsidR="00DE5675" w:rsidRPr="001D4D6B" w:rsidRDefault="00DE5675" w:rsidP="00DE5675">
      <w:pPr>
        <w:pStyle w:val="fcase2metab"/>
        <w:ind w:left="0" w:firstLine="0"/>
        <w:rPr>
          <w:rFonts w:asciiTheme="minorHAnsi" w:hAnsiTheme="minorHAnsi" w:cstheme="minorHAnsi"/>
          <w:bCs/>
          <w:i/>
          <w:iCs/>
          <w:color w:val="000000" w:themeColor="text1"/>
          <w:sz w:val="16"/>
          <w:szCs w:val="16"/>
        </w:rPr>
      </w:pPr>
      <w:r w:rsidRPr="001D4D6B">
        <w:rPr>
          <w:rFonts w:asciiTheme="minorHAnsi" w:hAnsiTheme="minorHAnsi" w:cstheme="minorHAnsi"/>
          <w:bCs/>
          <w:i/>
          <w:iCs/>
          <w:color w:val="000000" w:themeColor="text1"/>
          <w:sz w:val="16"/>
          <w:szCs w:val="16"/>
        </w:rPr>
        <w:t>(Le cas échéant, ajoutez autant de lignes que nécessaire)</w:t>
      </w:r>
    </w:p>
    <w:p w14:paraId="3A11D492" w14:textId="41520405" w:rsidR="00071449" w:rsidRDefault="00071449" w:rsidP="00A16BC6">
      <w:pPr>
        <w:tabs>
          <w:tab w:val="left" w:pos="851"/>
        </w:tabs>
        <w:jc w:val="both"/>
        <w:rPr>
          <w:rFonts w:asciiTheme="minorHAnsi" w:hAnsiTheme="minorHAnsi" w:cstheme="minorHAnsi"/>
          <w:iCs/>
          <w:sz w:val="19"/>
          <w:szCs w:val="19"/>
        </w:rPr>
      </w:pPr>
    </w:p>
    <w:p w14:paraId="146F0062" w14:textId="5DE63E3A" w:rsidR="00071449" w:rsidRPr="0013404B" w:rsidRDefault="00071449" w:rsidP="00071449">
      <w:pPr>
        <w:tabs>
          <w:tab w:val="left" w:pos="851"/>
        </w:tabs>
        <w:jc w:val="both"/>
        <w:rPr>
          <w:rFonts w:asciiTheme="minorHAnsi" w:hAnsiTheme="minorHAnsi" w:cstheme="minorHAnsi"/>
          <w:b/>
          <w:iCs/>
          <w:sz w:val="19"/>
          <w:szCs w:val="19"/>
        </w:rPr>
      </w:pPr>
      <w:r w:rsidRPr="0013404B">
        <w:rPr>
          <w:rFonts w:asciiTheme="minorHAnsi" w:hAnsiTheme="minorHAnsi" w:cstheme="minorHAnsi"/>
          <w:b/>
          <w:iCs/>
          <w:sz w:val="19"/>
          <w:szCs w:val="19"/>
        </w:rPr>
        <w:t xml:space="preserve">Si </w:t>
      </w:r>
      <w:r w:rsidR="00F6699D" w:rsidRPr="0013404B">
        <w:rPr>
          <w:rFonts w:asciiTheme="minorHAnsi" w:hAnsiTheme="minorHAnsi" w:cstheme="minorHAnsi"/>
          <w:b/>
          <w:iCs/>
          <w:sz w:val="19"/>
          <w:szCs w:val="19"/>
        </w:rPr>
        <w:t xml:space="preserve">groupement avec </w:t>
      </w:r>
      <w:r w:rsidRPr="0013404B">
        <w:rPr>
          <w:rFonts w:asciiTheme="minorHAnsi" w:hAnsiTheme="minorHAnsi" w:cstheme="minorHAnsi"/>
          <w:b/>
          <w:iCs/>
          <w:sz w:val="19"/>
          <w:szCs w:val="19"/>
        </w:rPr>
        <w:t>compte unique :</w:t>
      </w:r>
    </w:p>
    <w:p w14:paraId="016E5C57" w14:textId="47030797" w:rsidR="00071449" w:rsidRDefault="00071449" w:rsidP="00071449">
      <w:pPr>
        <w:tabs>
          <w:tab w:val="left" w:pos="851"/>
        </w:tabs>
        <w:jc w:val="both"/>
        <w:rPr>
          <w:rFonts w:asciiTheme="minorHAnsi" w:hAnsiTheme="minorHAnsi" w:cstheme="minorHAnsi"/>
          <w:iCs/>
          <w:sz w:val="19"/>
          <w:szCs w:val="19"/>
        </w:rPr>
      </w:pPr>
    </w:p>
    <w:p w14:paraId="52FB3FE3" w14:textId="2511A141" w:rsidR="00A32BC3" w:rsidRPr="00C61E0A" w:rsidRDefault="00A32BC3" w:rsidP="00A32BC3">
      <w:pPr>
        <w:pStyle w:val="fcase2metab"/>
        <w:ind w:left="0" w:firstLine="0"/>
        <w:jc w:val="left"/>
        <w:rPr>
          <w:rFonts w:asciiTheme="minorHAnsi" w:hAnsiTheme="minorHAnsi" w:cstheme="minorHAnsi"/>
          <w:color w:val="000000" w:themeColor="text1"/>
          <w:sz w:val="19"/>
          <w:szCs w:val="19"/>
        </w:rPr>
      </w:pPr>
      <w:r>
        <w:rPr>
          <w:rFonts w:asciiTheme="minorHAnsi" w:hAnsiTheme="minorHAnsi" w:cstheme="minorHAnsi"/>
          <w:color w:val="000000" w:themeColor="text1"/>
          <w:sz w:val="19"/>
          <w:szCs w:val="19"/>
        </w:rPr>
        <w:tab/>
      </w:r>
      <w:r w:rsidRPr="00C61E0A">
        <w:rPr>
          <w:rFonts w:asciiTheme="minorHAnsi" w:hAnsiTheme="minorHAnsi" w:cstheme="minorHAnsi"/>
          <w:color w:val="000000" w:themeColor="text1"/>
          <w:sz w:val="19"/>
          <w:szCs w:val="19"/>
        </w:rPr>
        <w:t>NOM DE L’ETABLISSEMENT BANCAIRE :</w:t>
      </w:r>
    </w:p>
    <w:p w14:paraId="0BCEBE3C" w14:textId="07DF356F" w:rsidR="00A32BC3" w:rsidRPr="00C61E0A" w:rsidRDefault="00A32BC3" w:rsidP="00A32BC3">
      <w:pPr>
        <w:pStyle w:val="fcase2metab"/>
        <w:ind w:left="0" w:firstLine="0"/>
        <w:jc w:val="left"/>
        <w:rPr>
          <w:rFonts w:asciiTheme="minorHAnsi" w:hAnsiTheme="minorHAnsi" w:cstheme="minorHAnsi"/>
          <w:color w:val="000000" w:themeColor="text1"/>
          <w:sz w:val="19"/>
          <w:szCs w:val="19"/>
        </w:rPr>
      </w:pPr>
      <w:r w:rsidRPr="00C61E0A">
        <w:rPr>
          <w:rFonts w:asciiTheme="minorHAnsi" w:hAnsiTheme="minorHAnsi" w:cstheme="minorHAnsi"/>
          <w:color w:val="000000" w:themeColor="text1"/>
          <w:sz w:val="19"/>
          <w:szCs w:val="19"/>
        </w:rPr>
        <w:tab/>
        <w:t>N° DE COMPTE :</w:t>
      </w:r>
    </w:p>
    <w:p w14:paraId="40F004F7" w14:textId="77777777" w:rsidR="00A32BC3" w:rsidRDefault="00A32BC3" w:rsidP="00071449">
      <w:pPr>
        <w:tabs>
          <w:tab w:val="left" w:pos="851"/>
        </w:tabs>
        <w:jc w:val="both"/>
        <w:rPr>
          <w:rFonts w:asciiTheme="minorHAnsi" w:hAnsiTheme="minorHAnsi" w:cstheme="minorHAnsi"/>
          <w:iCs/>
          <w:sz w:val="19"/>
          <w:szCs w:val="19"/>
        </w:rPr>
      </w:pPr>
    </w:p>
    <w:tbl>
      <w:tblPr>
        <w:tblW w:w="10206" w:type="dxa"/>
        <w:tblInd w:w="-1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0" w:type="dxa"/>
          <w:right w:w="0" w:type="dxa"/>
        </w:tblCellMar>
        <w:tblLook w:val="04A0" w:firstRow="1" w:lastRow="0" w:firstColumn="1" w:lastColumn="0" w:noHBand="0" w:noVBand="1"/>
      </w:tblPr>
      <w:tblGrid>
        <w:gridCol w:w="10206"/>
      </w:tblGrid>
      <w:tr w:rsidR="00D825CA" w:rsidRPr="008A3758" w14:paraId="3F1CF9C7" w14:textId="77777777" w:rsidTr="00706923">
        <w:trPr>
          <w:trHeight w:val="2229"/>
        </w:trPr>
        <w:tc>
          <w:tcPr>
            <w:tcW w:w="10206" w:type="dxa"/>
            <w:tcMar>
              <w:top w:w="0" w:type="dxa"/>
              <w:left w:w="108" w:type="dxa"/>
              <w:bottom w:w="0" w:type="dxa"/>
              <w:right w:w="108" w:type="dxa"/>
            </w:tcMar>
          </w:tcPr>
          <w:p w14:paraId="4D0AABF4" w14:textId="77777777" w:rsidR="00D825CA" w:rsidRPr="008A3758" w:rsidRDefault="00D825CA" w:rsidP="00706923">
            <w:pPr>
              <w:jc w:val="center"/>
              <w:rPr>
                <w:rFonts w:asciiTheme="minorHAnsi" w:hAnsiTheme="minorHAnsi" w:cstheme="minorHAnsi"/>
                <w:b/>
                <w:bCs/>
                <w:color w:val="FF0000"/>
                <w:sz w:val="19"/>
                <w:szCs w:val="19"/>
              </w:rPr>
            </w:pPr>
          </w:p>
          <w:p w14:paraId="2D737F4A" w14:textId="77777777" w:rsidR="00D825CA" w:rsidRPr="008A3758" w:rsidRDefault="00D825CA" w:rsidP="00706923">
            <w:pPr>
              <w:jc w:val="center"/>
              <w:rPr>
                <w:rFonts w:asciiTheme="minorHAnsi" w:hAnsiTheme="minorHAnsi" w:cstheme="minorHAnsi"/>
                <w:b/>
                <w:bCs/>
                <w:color w:val="FF0000"/>
                <w:sz w:val="19"/>
                <w:szCs w:val="19"/>
              </w:rPr>
            </w:pPr>
          </w:p>
          <w:p w14:paraId="42E716F2" w14:textId="77777777" w:rsidR="00D825CA" w:rsidRPr="008A3758" w:rsidRDefault="00D825CA" w:rsidP="00706923">
            <w:pPr>
              <w:jc w:val="center"/>
              <w:rPr>
                <w:rFonts w:asciiTheme="minorHAnsi" w:hAnsiTheme="minorHAnsi" w:cstheme="minorHAnsi"/>
                <w:b/>
                <w:bCs/>
                <w:color w:val="FF0000"/>
                <w:sz w:val="19"/>
                <w:szCs w:val="19"/>
              </w:rPr>
            </w:pPr>
          </w:p>
          <w:p w14:paraId="36680C52" w14:textId="77777777" w:rsidR="00D825CA" w:rsidRPr="008A3758" w:rsidRDefault="00D825CA" w:rsidP="00706923">
            <w:pPr>
              <w:jc w:val="center"/>
              <w:rPr>
                <w:rFonts w:asciiTheme="minorHAnsi" w:hAnsiTheme="minorHAnsi" w:cstheme="minorHAnsi"/>
                <w:b/>
                <w:bCs/>
                <w:color w:val="FF0000"/>
                <w:sz w:val="19"/>
                <w:szCs w:val="19"/>
              </w:rPr>
            </w:pPr>
          </w:p>
          <w:p w14:paraId="50AD676D" w14:textId="77777777" w:rsidR="00D825CA" w:rsidRDefault="00D825CA" w:rsidP="00706923">
            <w:pPr>
              <w:jc w:val="center"/>
              <w:rPr>
                <w:rFonts w:asciiTheme="minorHAnsi" w:hAnsiTheme="minorHAnsi" w:cstheme="minorHAnsi"/>
                <w:b/>
                <w:bCs/>
                <w:color w:val="FF0000"/>
                <w:sz w:val="19"/>
                <w:szCs w:val="19"/>
              </w:rPr>
            </w:pPr>
            <w:r w:rsidRPr="008A3758">
              <w:rPr>
                <w:rFonts w:asciiTheme="minorHAnsi" w:hAnsiTheme="minorHAnsi" w:cstheme="minorHAnsi"/>
                <w:b/>
                <w:bCs/>
                <w:color w:val="FF0000"/>
                <w:sz w:val="19"/>
                <w:szCs w:val="19"/>
              </w:rPr>
              <w:t>COLLER ICI LE RIB</w:t>
            </w:r>
          </w:p>
          <w:p w14:paraId="27659EEF" w14:textId="77777777" w:rsidR="00D825CA" w:rsidRDefault="00D825CA" w:rsidP="00706923">
            <w:pPr>
              <w:jc w:val="center"/>
              <w:rPr>
                <w:rFonts w:asciiTheme="minorHAnsi" w:hAnsiTheme="minorHAnsi" w:cstheme="minorHAnsi"/>
                <w:b/>
                <w:bCs/>
                <w:color w:val="FF0000"/>
                <w:sz w:val="19"/>
                <w:szCs w:val="19"/>
              </w:rPr>
            </w:pPr>
          </w:p>
          <w:p w14:paraId="008F049B" w14:textId="77777777" w:rsidR="00D825CA" w:rsidRDefault="00D825CA" w:rsidP="00706923">
            <w:pPr>
              <w:jc w:val="center"/>
              <w:rPr>
                <w:rFonts w:asciiTheme="minorHAnsi" w:hAnsiTheme="minorHAnsi" w:cstheme="minorHAnsi"/>
                <w:b/>
                <w:bCs/>
                <w:color w:val="FF0000"/>
                <w:sz w:val="19"/>
                <w:szCs w:val="19"/>
              </w:rPr>
            </w:pPr>
          </w:p>
          <w:p w14:paraId="09B05041" w14:textId="77777777" w:rsidR="00D825CA" w:rsidRDefault="00D825CA" w:rsidP="00706923">
            <w:pPr>
              <w:jc w:val="center"/>
              <w:rPr>
                <w:rFonts w:asciiTheme="minorHAnsi" w:hAnsiTheme="minorHAnsi" w:cstheme="minorHAnsi"/>
                <w:b/>
                <w:bCs/>
                <w:color w:val="FF0000"/>
                <w:sz w:val="19"/>
                <w:szCs w:val="19"/>
              </w:rPr>
            </w:pPr>
          </w:p>
          <w:p w14:paraId="4C038BF4" w14:textId="77777777" w:rsidR="00D825CA" w:rsidRPr="008A3758" w:rsidRDefault="00D825CA" w:rsidP="00706923">
            <w:pPr>
              <w:jc w:val="center"/>
              <w:rPr>
                <w:rFonts w:asciiTheme="minorHAnsi" w:eastAsia="Calibri" w:hAnsiTheme="minorHAnsi" w:cstheme="minorHAnsi"/>
                <w:sz w:val="19"/>
                <w:szCs w:val="19"/>
                <w:u w:val="single"/>
              </w:rPr>
            </w:pPr>
          </w:p>
        </w:tc>
      </w:tr>
    </w:tbl>
    <w:p w14:paraId="4236F666" w14:textId="51978025" w:rsidR="00D825CA" w:rsidRDefault="00D825CA" w:rsidP="00071449">
      <w:pPr>
        <w:tabs>
          <w:tab w:val="left" w:pos="851"/>
        </w:tabs>
        <w:jc w:val="both"/>
        <w:rPr>
          <w:rFonts w:asciiTheme="minorHAnsi" w:hAnsiTheme="minorHAnsi" w:cstheme="minorHAnsi"/>
          <w:iCs/>
          <w:sz w:val="19"/>
          <w:szCs w:val="19"/>
        </w:rPr>
      </w:pPr>
    </w:p>
    <w:p w14:paraId="7E1A38A4" w14:textId="6181D45D" w:rsidR="00071449" w:rsidRPr="0013404B" w:rsidRDefault="00071449" w:rsidP="00071449">
      <w:pPr>
        <w:tabs>
          <w:tab w:val="left" w:pos="851"/>
        </w:tabs>
        <w:jc w:val="both"/>
        <w:rPr>
          <w:rFonts w:asciiTheme="minorHAnsi" w:hAnsiTheme="minorHAnsi" w:cstheme="minorHAnsi"/>
          <w:b/>
          <w:bCs/>
          <w:iCs/>
          <w:sz w:val="19"/>
          <w:szCs w:val="19"/>
        </w:rPr>
      </w:pPr>
      <w:r w:rsidRPr="0013404B">
        <w:rPr>
          <w:rFonts w:asciiTheme="minorHAnsi" w:hAnsiTheme="minorHAnsi" w:cstheme="minorHAnsi"/>
          <w:b/>
          <w:bCs/>
          <w:iCs/>
          <w:sz w:val="19"/>
          <w:szCs w:val="19"/>
        </w:rPr>
        <w:t xml:space="preserve">Si </w:t>
      </w:r>
      <w:r w:rsidR="00F6699D" w:rsidRPr="0013404B">
        <w:rPr>
          <w:rFonts w:asciiTheme="minorHAnsi" w:hAnsiTheme="minorHAnsi" w:cstheme="minorHAnsi"/>
          <w:b/>
          <w:bCs/>
          <w:iCs/>
          <w:sz w:val="19"/>
          <w:szCs w:val="19"/>
        </w:rPr>
        <w:t xml:space="preserve">groupement avec </w:t>
      </w:r>
      <w:r w:rsidRPr="0013404B">
        <w:rPr>
          <w:rFonts w:asciiTheme="minorHAnsi" w:hAnsiTheme="minorHAnsi" w:cstheme="minorHAnsi"/>
          <w:b/>
          <w:bCs/>
          <w:iCs/>
          <w:sz w:val="19"/>
          <w:szCs w:val="19"/>
        </w:rPr>
        <w:t>comptes multiples :</w:t>
      </w:r>
    </w:p>
    <w:p w14:paraId="33689432" w14:textId="77777777" w:rsidR="00071449" w:rsidRPr="0013404B" w:rsidRDefault="00071449" w:rsidP="00F6699D">
      <w:pPr>
        <w:tabs>
          <w:tab w:val="left" w:pos="851"/>
        </w:tabs>
        <w:jc w:val="center"/>
        <w:rPr>
          <w:rFonts w:asciiTheme="minorHAnsi" w:hAnsiTheme="minorHAnsi" w:cstheme="minorHAnsi"/>
          <w:bCs/>
          <w:iCs/>
          <w:sz w:val="19"/>
          <w:szCs w:val="19"/>
          <w:u w:val="single"/>
        </w:rPr>
      </w:pPr>
      <w:r w:rsidRPr="0013404B">
        <w:rPr>
          <w:rFonts w:asciiTheme="minorHAnsi" w:hAnsiTheme="minorHAnsi" w:cstheme="minorHAnsi"/>
          <w:bCs/>
          <w:iCs/>
          <w:sz w:val="19"/>
          <w:szCs w:val="19"/>
          <w:u w:val="single"/>
        </w:rPr>
        <w:t>Mandataire :</w:t>
      </w:r>
    </w:p>
    <w:p w14:paraId="4E0A0AD8" w14:textId="20E305E7" w:rsidR="00071449" w:rsidRDefault="00071449" w:rsidP="00071449">
      <w:pPr>
        <w:tabs>
          <w:tab w:val="left" w:pos="851"/>
        </w:tabs>
        <w:jc w:val="both"/>
        <w:rPr>
          <w:rFonts w:asciiTheme="minorHAnsi" w:hAnsiTheme="minorHAnsi" w:cstheme="minorHAnsi"/>
          <w:iCs/>
          <w:sz w:val="19"/>
          <w:szCs w:val="19"/>
        </w:rPr>
      </w:pPr>
    </w:p>
    <w:p w14:paraId="350B2C02" w14:textId="1356AEA6" w:rsidR="00A32BC3" w:rsidRPr="00C61E0A" w:rsidRDefault="00A32BC3" w:rsidP="00A32BC3">
      <w:pPr>
        <w:pStyle w:val="fcase2metab"/>
        <w:ind w:left="0" w:firstLine="0"/>
        <w:jc w:val="left"/>
        <w:rPr>
          <w:rFonts w:asciiTheme="minorHAnsi" w:hAnsiTheme="minorHAnsi" w:cstheme="minorHAnsi"/>
          <w:color w:val="000000" w:themeColor="text1"/>
          <w:sz w:val="19"/>
          <w:szCs w:val="19"/>
        </w:rPr>
      </w:pPr>
      <w:r>
        <w:rPr>
          <w:rFonts w:asciiTheme="minorHAnsi" w:hAnsiTheme="minorHAnsi" w:cstheme="minorHAnsi"/>
          <w:color w:val="000000" w:themeColor="text1"/>
          <w:sz w:val="19"/>
          <w:szCs w:val="19"/>
        </w:rPr>
        <w:tab/>
      </w:r>
      <w:r w:rsidRPr="00C61E0A">
        <w:rPr>
          <w:rFonts w:asciiTheme="minorHAnsi" w:hAnsiTheme="minorHAnsi" w:cstheme="minorHAnsi"/>
          <w:color w:val="000000" w:themeColor="text1"/>
          <w:sz w:val="19"/>
          <w:szCs w:val="19"/>
        </w:rPr>
        <w:t>NOM DE L’ETABLISSEMENT BANCAIRE :</w:t>
      </w:r>
    </w:p>
    <w:p w14:paraId="08A42677" w14:textId="0EFEE31A" w:rsidR="00A32BC3" w:rsidRPr="00C61E0A" w:rsidRDefault="00A32BC3" w:rsidP="00A32BC3">
      <w:pPr>
        <w:pStyle w:val="fcase2metab"/>
        <w:ind w:left="0" w:firstLine="0"/>
        <w:jc w:val="left"/>
        <w:rPr>
          <w:rFonts w:asciiTheme="minorHAnsi" w:hAnsiTheme="minorHAnsi" w:cstheme="minorHAnsi"/>
          <w:color w:val="000000" w:themeColor="text1"/>
          <w:sz w:val="19"/>
          <w:szCs w:val="19"/>
        </w:rPr>
      </w:pPr>
      <w:r w:rsidRPr="00C61E0A">
        <w:rPr>
          <w:rFonts w:asciiTheme="minorHAnsi" w:hAnsiTheme="minorHAnsi" w:cstheme="minorHAnsi"/>
          <w:color w:val="000000" w:themeColor="text1"/>
          <w:sz w:val="19"/>
          <w:szCs w:val="19"/>
        </w:rPr>
        <w:tab/>
        <w:t>N° DE COMPTE :</w:t>
      </w:r>
    </w:p>
    <w:p w14:paraId="5D6FF788" w14:textId="77777777" w:rsidR="00A32BC3" w:rsidRPr="008A3758" w:rsidRDefault="00A32BC3" w:rsidP="00071449">
      <w:pPr>
        <w:tabs>
          <w:tab w:val="left" w:pos="851"/>
        </w:tabs>
        <w:jc w:val="both"/>
        <w:rPr>
          <w:rFonts w:asciiTheme="minorHAnsi" w:hAnsiTheme="minorHAnsi" w:cstheme="minorHAnsi"/>
          <w:iCs/>
          <w:sz w:val="19"/>
          <w:szCs w:val="19"/>
        </w:rPr>
      </w:pPr>
    </w:p>
    <w:tbl>
      <w:tblPr>
        <w:tblW w:w="10206" w:type="dxa"/>
        <w:tblInd w:w="-1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0" w:type="dxa"/>
          <w:right w:w="0" w:type="dxa"/>
        </w:tblCellMar>
        <w:tblLook w:val="04A0" w:firstRow="1" w:lastRow="0" w:firstColumn="1" w:lastColumn="0" w:noHBand="0" w:noVBand="1"/>
      </w:tblPr>
      <w:tblGrid>
        <w:gridCol w:w="10206"/>
      </w:tblGrid>
      <w:tr w:rsidR="00D825CA" w:rsidRPr="008A3758" w14:paraId="75AE337F" w14:textId="77777777" w:rsidTr="00706923">
        <w:trPr>
          <w:trHeight w:val="2229"/>
        </w:trPr>
        <w:tc>
          <w:tcPr>
            <w:tcW w:w="10206" w:type="dxa"/>
            <w:tcMar>
              <w:top w:w="0" w:type="dxa"/>
              <w:left w:w="108" w:type="dxa"/>
              <w:bottom w:w="0" w:type="dxa"/>
              <w:right w:w="108" w:type="dxa"/>
            </w:tcMar>
          </w:tcPr>
          <w:p w14:paraId="0DA553F2" w14:textId="77777777" w:rsidR="00D825CA" w:rsidRPr="008A3758" w:rsidRDefault="00D825CA" w:rsidP="00706923">
            <w:pPr>
              <w:jc w:val="center"/>
              <w:rPr>
                <w:rFonts w:asciiTheme="minorHAnsi" w:hAnsiTheme="minorHAnsi" w:cstheme="minorHAnsi"/>
                <w:b/>
                <w:bCs/>
                <w:color w:val="FF0000"/>
                <w:sz w:val="19"/>
                <w:szCs w:val="19"/>
              </w:rPr>
            </w:pPr>
            <w:bookmarkStart w:id="2" w:name="_Hlk216169559"/>
          </w:p>
          <w:p w14:paraId="1A921BB2" w14:textId="77777777" w:rsidR="00D825CA" w:rsidRPr="008A3758" w:rsidRDefault="00D825CA" w:rsidP="00706923">
            <w:pPr>
              <w:jc w:val="center"/>
              <w:rPr>
                <w:rFonts w:asciiTheme="minorHAnsi" w:hAnsiTheme="minorHAnsi" w:cstheme="minorHAnsi"/>
                <w:b/>
                <w:bCs/>
                <w:color w:val="FF0000"/>
                <w:sz w:val="19"/>
                <w:szCs w:val="19"/>
              </w:rPr>
            </w:pPr>
          </w:p>
          <w:p w14:paraId="17A1F857" w14:textId="77777777" w:rsidR="000655F8" w:rsidRPr="008A3758" w:rsidRDefault="000655F8" w:rsidP="00706923">
            <w:pPr>
              <w:jc w:val="center"/>
              <w:rPr>
                <w:rFonts w:asciiTheme="minorHAnsi" w:hAnsiTheme="minorHAnsi" w:cstheme="minorHAnsi"/>
                <w:b/>
                <w:bCs/>
                <w:color w:val="FF0000"/>
                <w:sz w:val="19"/>
                <w:szCs w:val="19"/>
              </w:rPr>
            </w:pPr>
          </w:p>
          <w:p w14:paraId="31B35954" w14:textId="77777777" w:rsidR="00D825CA" w:rsidRPr="008A3758" w:rsidRDefault="00D825CA" w:rsidP="00706923">
            <w:pPr>
              <w:jc w:val="center"/>
              <w:rPr>
                <w:rFonts w:asciiTheme="minorHAnsi" w:hAnsiTheme="minorHAnsi" w:cstheme="minorHAnsi"/>
                <w:b/>
                <w:bCs/>
                <w:color w:val="FF0000"/>
                <w:sz w:val="19"/>
                <w:szCs w:val="19"/>
              </w:rPr>
            </w:pPr>
          </w:p>
          <w:p w14:paraId="4876AC54" w14:textId="77777777" w:rsidR="00D825CA" w:rsidRDefault="00D825CA" w:rsidP="00706923">
            <w:pPr>
              <w:jc w:val="center"/>
              <w:rPr>
                <w:rFonts w:asciiTheme="minorHAnsi" w:hAnsiTheme="minorHAnsi" w:cstheme="minorHAnsi"/>
                <w:b/>
                <w:bCs/>
                <w:color w:val="FF0000"/>
                <w:sz w:val="19"/>
                <w:szCs w:val="19"/>
              </w:rPr>
            </w:pPr>
            <w:r w:rsidRPr="008A3758">
              <w:rPr>
                <w:rFonts w:asciiTheme="minorHAnsi" w:hAnsiTheme="minorHAnsi" w:cstheme="minorHAnsi"/>
                <w:b/>
                <w:bCs/>
                <w:color w:val="FF0000"/>
                <w:sz w:val="19"/>
                <w:szCs w:val="19"/>
              </w:rPr>
              <w:t>COLLER ICI LE RIB</w:t>
            </w:r>
          </w:p>
          <w:p w14:paraId="0BBDF0EE" w14:textId="3BC0DC20" w:rsidR="00D825CA" w:rsidRDefault="00D825CA" w:rsidP="00706923">
            <w:pPr>
              <w:jc w:val="center"/>
              <w:rPr>
                <w:rFonts w:asciiTheme="minorHAnsi" w:hAnsiTheme="minorHAnsi" w:cstheme="minorHAnsi"/>
                <w:b/>
                <w:bCs/>
                <w:color w:val="FF0000"/>
                <w:sz w:val="19"/>
                <w:szCs w:val="19"/>
              </w:rPr>
            </w:pPr>
          </w:p>
          <w:p w14:paraId="70C98C24" w14:textId="77777777" w:rsidR="000655F8" w:rsidRDefault="000655F8" w:rsidP="00706923">
            <w:pPr>
              <w:jc w:val="center"/>
              <w:rPr>
                <w:rFonts w:asciiTheme="minorHAnsi" w:hAnsiTheme="minorHAnsi" w:cstheme="minorHAnsi"/>
                <w:b/>
                <w:bCs/>
                <w:color w:val="FF0000"/>
                <w:sz w:val="19"/>
                <w:szCs w:val="19"/>
              </w:rPr>
            </w:pPr>
          </w:p>
          <w:p w14:paraId="10D088D8" w14:textId="77777777" w:rsidR="00D825CA" w:rsidRDefault="00D825CA" w:rsidP="00706923">
            <w:pPr>
              <w:jc w:val="center"/>
              <w:rPr>
                <w:rFonts w:asciiTheme="minorHAnsi" w:hAnsiTheme="minorHAnsi" w:cstheme="minorHAnsi"/>
                <w:b/>
                <w:bCs/>
                <w:color w:val="FF0000"/>
                <w:sz w:val="19"/>
                <w:szCs w:val="19"/>
              </w:rPr>
            </w:pPr>
          </w:p>
          <w:p w14:paraId="2B1E8AA8" w14:textId="77777777" w:rsidR="00D825CA" w:rsidRDefault="00D825CA" w:rsidP="00706923">
            <w:pPr>
              <w:jc w:val="center"/>
              <w:rPr>
                <w:rFonts w:asciiTheme="minorHAnsi" w:hAnsiTheme="minorHAnsi" w:cstheme="minorHAnsi"/>
                <w:b/>
                <w:bCs/>
                <w:color w:val="FF0000"/>
                <w:sz w:val="19"/>
                <w:szCs w:val="19"/>
              </w:rPr>
            </w:pPr>
          </w:p>
          <w:p w14:paraId="4DBA0DBF" w14:textId="77777777" w:rsidR="00D825CA" w:rsidRPr="008A3758" w:rsidRDefault="00D825CA" w:rsidP="00706923">
            <w:pPr>
              <w:jc w:val="center"/>
              <w:rPr>
                <w:rFonts w:asciiTheme="minorHAnsi" w:eastAsia="Calibri" w:hAnsiTheme="minorHAnsi" w:cstheme="minorHAnsi"/>
                <w:sz w:val="19"/>
                <w:szCs w:val="19"/>
                <w:u w:val="single"/>
              </w:rPr>
            </w:pPr>
          </w:p>
        </w:tc>
      </w:tr>
      <w:bookmarkEnd w:id="2"/>
    </w:tbl>
    <w:p w14:paraId="4ED3A1A7" w14:textId="693E5759" w:rsidR="00071449" w:rsidRDefault="00071449" w:rsidP="00071449">
      <w:pPr>
        <w:tabs>
          <w:tab w:val="left" w:pos="851"/>
        </w:tabs>
        <w:jc w:val="both"/>
        <w:rPr>
          <w:rFonts w:asciiTheme="minorHAnsi" w:hAnsiTheme="minorHAnsi" w:cstheme="minorHAnsi"/>
          <w:iCs/>
          <w:sz w:val="19"/>
          <w:szCs w:val="19"/>
        </w:rPr>
      </w:pPr>
    </w:p>
    <w:p w14:paraId="27ED6527" w14:textId="41E1C473" w:rsidR="00071449" w:rsidRPr="0013404B" w:rsidRDefault="00071449" w:rsidP="00F6699D">
      <w:pPr>
        <w:tabs>
          <w:tab w:val="left" w:pos="851"/>
        </w:tabs>
        <w:jc w:val="center"/>
        <w:rPr>
          <w:rFonts w:asciiTheme="minorHAnsi" w:hAnsiTheme="minorHAnsi" w:cstheme="minorHAnsi"/>
          <w:bCs/>
          <w:i/>
          <w:iCs/>
          <w:sz w:val="19"/>
          <w:szCs w:val="19"/>
          <w:u w:val="single"/>
        </w:rPr>
      </w:pPr>
      <w:r w:rsidRPr="0013404B">
        <w:rPr>
          <w:rFonts w:asciiTheme="minorHAnsi" w:hAnsiTheme="minorHAnsi" w:cstheme="minorHAnsi"/>
          <w:bCs/>
          <w:iCs/>
          <w:sz w:val="19"/>
          <w:szCs w:val="19"/>
          <w:u w:val="single"/>
        </w:rPr>
        <w:t>Co</w:t>
      </w:r>
      <w:r w:rsidR="00D22AD7" w:rsidRPr="0013404B">
        <w:rPr>
          <w:rFonts w:asciiTheme="minorHAnsi" w:hAnsiTheme="minorHAnsi" w:cstheme="minorHAnsi"/>
          <w:bCs/>
          <w:iCs/>
          <w:sz w:val="19"/>
          <w:szCs w:val="19"/>
          <w:u w:val="single"/>
        </w:rPr>
        <w:t>-</w:t>
      </w:r>
      <w:r w:rsidRPr="0013404B">
        <w:rPr>
          <w:rFonts w:asciiTheme="minorHAnsi" w:hAnsiTheme="minorHAnsi" w:cstheme="minorHAnsi"/>
          <w:bCs/>
          <w:iCs/>
          <w:sz w:val="19"/>
          <w:szCs w:val="19"/>
          <w:u w:val="single"/>
        </w:rPr>
        <w:t xml:space="preserve">traitant(s) </w:t>
      </w:r>
      <w:r w:rsidRPr="0013404B">
        <w:rPr>
          <w:rFonts w:asciiTheme="minorHAnsi" w:hAnsiTheme="minorHAnsi" w:cstheme="minorHAnsi"/>
          <w:bCs/>
          <w:i/>
          <w:iCs/>
          <w:sz w:val="19"/>
          <w:szCs w:val="19"/>
          <w:u w:val="single"/>
        </w:rPr>
        <w:t>(en cas de groupement conjoint, les RIB de tous les membres du groupement doivent être indiqués) :</w:t>
      </w:r>
    </w:p>
    <w:p w14:paraId="594E48B5" w14:textId="3CA36A10" w:rsidR="00071449" w:rsidRDefault="00071449" w:rsidP="00071449">
      <w:pPr>
        <w:tabs>
          <w:tab w:val="left" w:pos="851"/>
        </w:tabs>
        <w:jc w:val="both"/>
        <w:rPr>
          <w:rFonts w:asciiTheme="minorHAnsi" w:hAnsiTheme="minorHAnsi" w:cstheme="minorHAnsi"/>
          <w:bCs/>
          <w:iCs/>
          <w:sz w:val="19"/>
          <w:szCs w:val="19"/>
        </w:rPr>
      </w:pPr>
    </w:p>
    <w:p w14:paraId="2A94C647" w14:textId="77777777" w:rsidR="00A32BC3" w:rsidRDefault="00A32BC3" w:rsidP="00A32BC3">
      <w:pPr>
        <w:pStyle w:val="fcase2metab"/>
        <w:ind w:left="0" w:firstLine="0"/>
        <w:jc w:val="left"/>
        <w:rPr>
          <w:rFonts w:asciiTheme="minorHAnsi" w:hAnsiTheme="minorHAnsi" w:cstheme="minorHAnsi"/>
          <w:color w:val="000000" w:themeColor="text1"/>
          <w:sz w:val="19"/>
          <w:szCs w:val="19"/>
        </w:rPr>
      </w:pPr>
      <w:r>
        <w:rPr>
          <w:rFonts w:asciiTheme="minorHAnsi" w:hAnsiTheme="minorHAnsi" w:cstheme="minorHAnsi"/>
          <w:color w:val="000000" w:themeColor="text1"/>
          <w:sz w:val="19"/>
          <w:szCs w:val="19"/>
        </w:rPr>
        <w:t>Pour chaque co-traitant indiquer :</w:t>
      </w:r>
    </w:p>
    <w:p w14:paraId="28876A6F" w14:textId="77777777" w:rsidR="00A32BC3" w:rsidRDefault="00A32BC3" w:rsidP="00A32BC3">
      <w:pPr>
        <w:pStyle w:val="fcase2metab"/>
        <w:ind w:left="0" w:firstLine="0"/>
        <w:jc w:val="left"/>
        <w:rPr>
          <w:rFonts w:asciiTheme="minorHAnsi" w:hAnsiTheme="minorHAnsi" w:cstheme="minorHAnsi"/>
          <w:color w:val="000000" w:themeColor="text1"/>
          <w:sz w:val="19"/>
          <w:szCs w:val="19"/>
        </w:rPr>
      </w:pPr>
    </w:p>
    <w:p w14:paraId="6E0AF997" w14:textId="2E02A602" w:rsidR="00A32BC3" w:rsidRPr="00C4608E" w:rsidRDefault="00A32BC3" w:rsidP="00A32BC3">
      <w:pPr>
        <w:pStyle w:val="fcase2metab"/>
        <w:ind w:left="0" w:firstLine="0"/>
        <w:jc w:val="left"/>
        <w:rPr>
          <w:rFonts w:asciiTheme="minorHAnsi" w:hAnsiTheme="minorHAnsi" w:cstheme="minorHAnsi"/>
          <w:color w:val="000000" w:themeColor="text1"/>
          <w:sz w:val="19"/>
          <w:szCs w:val="19"/>
        </w:rPr>
      </w:pPr>
      <w:r>
        <w:rPr>
          <w:rFonts w:asciiTheme="minorHAnsi" w:hAnsiTheme="minorHAnsi" w:cstheme="minorHAnsi"/>
          <w:color w:val="000000" w:themeColor="text1"/>
          <w:sz w:val="19"/>
          <w:szCs w:val="19"/>
        </w:rPr>
        <w:tab/>
      </w:r>
      <w:r w:rsidRPr="00C4608E">
        <w:rPr>
          <w:rFonts w:asciiTheme="minorHAnsi" w:hAnsiTheme="minorHAnsi" w:cstheme="minorHAnsi"/>
          <w:color w:val="000000" w:themeColor="text1"/>
          <w:sz w:val="19"/>
          <w:szCs w:val="19"/>
        </w:rPr>
        <w:t>NOM DE L’ETABLISSEMENT BANCAIRE :</w:t>
      </w:r>
    </w:p>
    <w:p w14:paraId="36160AD2" w14:textId="50359B99" w:rsidR="00A32BC3" w:rsidRPr="00C4608E" w:rsidRDefault="00A32BC3" w:rsidP="00A32BC3">
      <w:pPr>
        <w:pStyle w:val="fcase2metab"/>
        <w:ind w:left="0" w:firstLine="0"/>
        <w:jc w:val="left"/>
        <w:rPr>
          <w:rFonts w:asciiTheme="minorHAnsi" w:hAnsiTheme="minorHAnsi" w:cstheme="minorHAnsi"/>
          <w:color w:val="000000" w:themeColor="text1"/>
          <w:sz w:val="19"/>
          <w:szCs w:val="19"/>
        </w:rPr>
      </w:pPr>
      <w:r w:rsidRPr="00C4608E">
        <w:rPr>
          <w:rFonts w:asciiTheme="minorHAnsi" w:hAnsiTheme="minorHAnsi" w:cstheme="minorHAnsi"/>
          <w:color w:val="000000" w:themeColor="text1"/>
          <w:sz w:val="19"/>
          <w:szCs w:val="19"/>
        </w:rPr>
        <w:tab/>
        <w:t>N° DE COMPTE :</w:t>
      </w:r>
    </w:p>
    <w:p w14:paraId="75B48D11" w14:textId="77777777" w:rsidR="00A32BC3" w:rsidRPr="008A3758" w:rsidRDefault="00A32BC3" w:rsidP="00071449">
      <w:pPr>
        <w:tabs>
          <w:tab w:val="left" w:pos="851"/>
        </w:tabs>
        <w:jc w:val="both"/>
        <w:rPr>
          <w:rFonts w:asciiTheme="minorHAnsi" w:hAnsiTheme="minorHAnsi" w:cstheme="minorHAnsi"/>
          <w:bCs/>
          <w:iCs/>
          <w:sz w:val="19"/>
          <w:szCs w:val="19"/>
        </w:rPr>
      </w:pPr>
    </w:p>
    <w:tbl>
      <w:tblPr>
        <w:tblW w:w="10206" w:type="dxa"/>
        <w:tblInd w:w="-1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0" w:type="dxa"/>
          <w:right w:w="0" w:type="dxa"/>
        </w:tblCellMar>
        <w:tblLook w:val="04A0" w:firstRow="1" w:lastRow="0" w:firstColumn="1" w:lastColumn="0" w:noHBand="0" w:noVBand="1"/>
      </w:tblPr>
      <w:tblGrid>
        <w:gridCol w:w="10206"/>
      </w:tblGrid>
      <w:tr w:rsidR="00D825CA" w:rsidRPr="008A3758" w14:paraId="54B90211" w14:textId="77777777" w:rsidTr="00706923">
        <w:trPr>
          <w:trHeight w:val="2229"/>
        </w:trPr>
        <w:tc>
          <w:tcPr>
            <w:tcW w:w="10206" w:type="dxa"/>
            <w:tcMar>
              <w:top w:w="0" w:type="dxa"/>
              <w:left w:w="108" w:type="dxa"/>
              <w:bottom w:w="0" w:type="dxa"/>
              <w:right w:w="108" w:type="dxa"/>
            </w:tcMar>
          </w:tcPr>
          <w:p w14:paraId="5B928F26" w14:textId="77777777" w:rsidR="00D825CA" w:rsidRPr="008A3758" w:rsidRDefault="00D825CA" w:rsidP="00706923">
            <w:pPr>
              <w:jc w:val="center"/>
              <w:rPr>
                <w:rFonts w:asciiTheme="minorHAnsi" w:hAnsiTheme="minorHAnsi" w:cstheme="minorHAnsi"/>
                <w:b/>
                <w:bCs/>
                <w:color w:val="FF0000"/>
                <w:sz w:val="19"/>
                <w:szCs w:val="19"/>
              </w:rPr>
            </w:pPr>
          </w:p>
          <w:p w14:paraId="208A9486" w14:textId="7F123D15" w:rsidR="00D825CA" w:rsidRDefault="00D825CA" w:rsidP="00706923">
            <w:pPr>
              <w:jc w:val="center"/>
              <w:rPr>
                <w:rFonts w:asciiTheme="minorHAnsi" w:hAnsiTheme="minorHAnsi" w:cstheme="minorHAnsi"/>
                <w:b/>
                <w:bCs/>
                <w:color w:val="FF0000"/>
                <w:sz w:val="19"/>
                <w:szCs w:val="19"/>
              </w:rPr>
            </w:pPr>
          </w:p>
          <w:p w14:paraId="79BE4024" w14:textId="77777777" w:rsidR="000655F8" w:rsidRPr="008A3758" w:rsidRDefault="000655F8" w:rsidP="00706923">
            <w:pPr>
              <w:jc w:val="center"/>
              <w:rPr>
                <w:rFonts w:asciiTheme="minorHAnsi" w:hAnsiTheme="minorHAnsi" w:cstheme="minorHAnsi"/>
                <w:b/>
                <w:bCs/>
                <w:color w:val="FF0000"/>
                <w:sz w:val="19"/>
                <w:szCs w:val="19"/>
              </w:rPr>
            </w:pPr>
          </w:p>
          <w:p w14:paraId="7F70ABD9" w14:textId="77777777" w:rsidR="00D825CA" w:rsidRPr="008A3758" w:rsidRDefault="00D825CA" w:rsidP="00706923">
            <w:pPr>
              <w:jc w:val="center"/>
              <w:rPr>
                <w:rFonts w:asciiTheme="minorHAnsi" w:hAnsiTheme="minorHAnsi" w:cstheme="minorHAnsi"/>
                <w:b/>
                <w:bCs/>
                <w:color w:val="FF0000"/>
                <w:sz w:val="19"/>
                <w:szCs w:val="19"/>
              </w:rPr>
            </w:pPr>
          </w:p>
          <w:p w14:paraId="207D9580" w14:textId="77777777" w:rsidR="00D825CA" w:rsidRPr="008A3758" w:rsidRDefault="00D825CA" w:rsidP="00706923">
            <w:pPr>
              <w:jc w:val="center"/>
              <w:rPr>
                <w:rFonts w:asciiTheme="minorHAnsi" w:hAnsiTheme="minorHAnsi" w:cstheme="minorHAnsi"/>
                <w:b/>
                <w:bCs/>
                <w:color w:val="FF0000"/>
                <w:sz w:val="19"/>
                <w:szCs w:val="19"/>
              </w:rPr>
            </w:pPr>
          </w:p>
          <w:p w14:paraId="0CDD181C" w14:textId="50E79EF9" w:rsidR="00D825CA" w:rsidRDefault="00D825CA" w:rsidP="00706923">
            <w:pPr>
              <w:jc w:val="center"/>
              <w:rPr>
                <w:rFonts w:asciiTheme="minorHAnsi" w:hAnsiTheme="minorHAnsi" w:cstheme="minorHAnsi"/>
                <w:b/>
                <w:bCs/>
                <w:color w:val="FF0000"/>
                <w:sz w:val="19"/>
                <w:szCs w:val="19"/>
              </w:rPr>
            </w:pPr>
            <w:r w:rsidRPr="008A3758">
              <w:rPr>
                <w:rFonts w:asciiTheme="minorHAnsi" w:hAnsiTheme="minorHAnsi" w:cstheme="minorHAnsi"/>
                <w:b/>
                <w:bCs/>
                <w:color w:val="FF0000"/>
                <w:sz w:val="19"/>
                <w:szCs w:val="19"/>
              </w:rPr>
              <w:t>COLLER ICI LE</w:t>
            </w:r>
            <w:r w:rsidR="00A32BC3">
              <w:rPr>
                <w:rFonts w:asciiTheme="minorHAnsi" w:hAnsiTheme="minorHAnsi" w:cstheme="minorHAnsi"/>
                <w:b/>
                <w:bCs/>
                <w:color w:val="FF0000"/>
                <w:sz w:val="19"/>
                <w:szCs w:val="19"/>
              </w:rPr>
              <w:t>(S)</w:t>
            </w:r>
            <w:r w:rsidRPr="008A3758">
              <w:rPr>
                <w:rFonts w:asciiTheme="minorHAnsi" w:hAnsiTheme="minorHAnsi" w:cstheme="minorHAnsi"/>
                <w:b/>
                <w:bCs/>
                <w:color w:val="FF0000"/>
                <w:sz w:val="19"/>
                <w:szCs w:val="19"/>
              </w:rPr>
              <w:t xml:space="preserve"> RIB</w:t>
            </w:r>
          </w:p>
          <w:p w14:paraId="18F29E06" w14:textId="77777777" w:rsidR="00D825CA" w:rsidRDefault="00D825CA" w:rsidP="00706923">
            <w:pPr>
              <w:jc w:val="center"/>
              <w:rPr>
                <w:rFonts w:asciiTheme="minorHAnsi" w:hAnsiTheme="minorHAnsi" w:cstheme="minorHAnsi"/>
                <w:b/>
                <w:bCs/>
                <w:color w:val="FF0000"/>
                <w:sz w:val="19"/>
                <w:szCs w:val="19"/>
              </w:rPr>
            </w:pPr>
          </w:p>
          <w:p w14:paraId="2EA51A55" w14:textId="12AFAC7A" w:rsidR="00D825CA" w:rsidRDefault="00D825CA" w:rsidP="00706923">
            <w:pPr>
              <w:jc w:val="center"/>
              <w:rPr>
                <w:rFonts w:asciiTheme="minorHAnsi" w:hAnsiTheme="minorHAnsi" w:cstheme="minorHAnsi"/>
                <w:b/>
                <w:bCs/>
                <w:color w:val="FF0000"/>
                <w:sz w:val="19"/>
                <w:szCs w:val="19"/>
              </w:rPr>
            </w:pPr>
          </w:p>
          <w:p w14:paraId="7878807C" w14:textId="77777777" w:rsidR="000655F8" w:rsidRDefault="000655F8" w:rsidP="00706923">
            <w:pPr>
              <w:jc w:val="center"/>
              <w:rPr>
                <w:rFonts w:asciiTheme="minorHAnsi" w:hAnsiTheme="minorHAnsi" w:cstheme="minorHAnsi"/>
                <w:b/>
                <w:bCs/>
                <w:color w:val="FF0000"/>
                <w:sz w:val="19"/>
                <w:szCs w:val="19"/>
              </w:rPr>
            </w:pPr>
          </w:p>
          <w:p w14:paraId="0EEFF3AB" w14:textId="77777777" w:rsidR="00D825CA" w:rsidRDefault="00D825CA" w:rsidP="00706923">
            <w:pPr>
              <w:jc w:val="center"/>
              <w:rPr>
                <w:rFonts w:asciiTheme="minorHAnsi" w:hAnsiTheme="minorHAnsi" w:cstheme="minorHAnsi"/>
                <w:b/>
                <w:bCs/>
                <w:color w:val="FF0000"/>
                <w:sz w:val="19"/>
                <w:szCs w:val="19"/>
              </w:rPr>
            </w:pPr>
          </w:p>
          <w:p w14:paraId="266390DC" w14:textId="77777777" w:rsidR="00D825CA" w:rsidRPr="008A3758" w:rsidRDefault="00D825CA" w:rsidP="00706923">
            <w:pPr>
              <w:jc w:val="center"/>
              <w:rPr>
                <w:rFonts w:asciiTheme="minorHAnsi" w:eastAsia="Calibri" w:hAnsiTheme="minorHAnsi" w:cstheme="minorHAnsi"/>
                <w:sz w:val="19"/>
                <w:szCs w:val="19"/>
                <w:u w:val="single"/>
              </w:rPr>
            </w:pPr>
          </w:p>
        </w:tc>
      </w:tr>
    </w:tbl>
    <w:p w14:paraId="0B24BF9D" w14:textId="77777777" w:rsidR="00D825CA" w:rsidRPr="008A3758" w:rsidRDefault="00D825CA" w:rsidP="00A16BC6">
      <w:pPr>
        <w:pStyle w:val="fcase1ertab"/>
        <w:tabs>
          <w:tab w:val="left" w:pos="851"/>
        </w:tabs>
        <w:ind w:left="0" w:firstLine="0"/>
        <w:rPr>
          <w:rFonts w:asciiTheme="minorHAnsi" w:hAnsiTheme="minorHAnsi" w:cstheme="minorHAnsi"/>
          <w:b/>
          <w:bCs/>
          <w:sz w:val="19"/>
          <w:szCs w:val="19"/>
        </w:rPr>
      </w:pPr>
    </w:p>
    <w:p w14:paraId="39F3FAAD" w14:textId="73E5FB0A" w:rsidR="00A16BC6" w:rsidRPr="008A3758" w:rsidRDefault="009D130F" w:rsidP="00A16BC6">
      <w:pPr>
        <w:pStyle w:val="fcase1ertab"/>
        <w:tabs>
          <w:tab w:val="left" w:pos="851"/>
        </w:tabs>
        <w:ind w:left="0" w:firstLine="0"/>
        <w:rPr>
          <w:rFonts w:asciiTheme="minorHAnsi" w:hAnsiTheme="minorHAnsi" w:cstheme="minorHAnsi"/>
          <w:sz w:val="19"/>
          <w:szCs w:val="19"/>
        </w:rPr>
      </w:pPr>
      <w:sdt>
        <w:sdtPr>
          <w:rPr>
            <w:rFonts w:asciiTheme="minorHAnsi" w:hAnsiTheme="minorHAnsi" w:cstheme="minorHAnsi"/>
            <w:b/>
            <w:bCs/>
            <w:sz w:val="19"/>
            <w:szCs w:val="19"/>
          </w:rPr>
          <w:id w:val="1721399298"/>
          <w14:checkbox>
            <w14:checked w14:val="1"/>
            <w14:checkedState w14:val="2612" w14:font="MS Gothic"/>
            <w14:uncheckedState w14:val="2610" w14:font="MS Gothic"/>
          </w14:checkbox>
        </w:sdtPr>
        <w:sdtEndPr/>
        <w:sdtContent>
          <w:r w:rsidR="0013404B">
            <w:rPr>
              <w:rFonts w:ascii="MS Gothic" w:eastAsia="MS Gothic" w:hAnsi="MS Gothic" w:cstheme="minorHAnsi" w:hint="eastAsia"/>
              <w:b/>
              <w:bCs/>
              <w:sz w:val="19"/>
              <w:szCs w:val="19"/>
            </w:rPr>
            <w:t>☒</w:t>
          </w:r>
        </w:sdtContent>
      </w:sdt>
      <w:r w:rsidR="00071449" w:rsidRPr="008A3758">
        <w:rPr>
          <w:rFonts w:asciiTheme="minorHAnsi" w:hAnsiTheme="minorHAnsi" w:cstheme="minorHAnsi"/>
          <w:b/>
          <w:sz w:val="19"/>
          <w:szCs w:val="19"/>
        </w:rPr>
        <w:t xml:space="preserve"> </w:t>
      </w:r>
      <w:r w:rsidR="00F6699D" w:rsidRPr="008A3758">
        <w:rPr>
          <w:rFonts w:asciiTheme="minorHAnsi" w:hAnsiTheme="minorHAnsi" w:cstheme="minorHAnsi"/>
          <w:b/>
          <w:bCs/>
          <w:snapToGrid w:val="0"/>
          <w:color w:val="000000"/>
          <w:sz w:val="19"/>
          <w:szCs w:val="19"/>
        </w:rPr>
        <w:t>A</w:t>
      </w:r>
      <w:r w:rsidR="00A16BC6" w:rsidRPr="008A3758">
        <w:rPr>
          <w:rFonts w:asciiTheme="minorHAnsi" w:hAnsiTheme="minorHAnsi" w:cstheme="minorHAnsi"/>
          <w:b/>
          <w:bCs/>
          <w:sz w:val="19"/>
          <w:szCs w:val="19"/>
        </w:rPr>
        <w:t xml:space="preserve"> livrer les fournitures ou à exécuter les prestations demandées :</w:t>
      </w:r>
    </w:p>
    <w:p w14:paraId="7F5A27D0" w14:textId="17094243" w:rsidR="00AB4099" w:rsidRPr="008A3758" w:rsidRDefault="003F5E94" w:rsidP="00AB4099">
      <w:pPr>
        <w:pStyle w:val="fcase1ertab"/>
        <w:tabs>
          <w:tab w:val="clear" w:pos="426"/>
          <w:tab w:val="left" w:pos="851"/>
        </w:tabs>
        <w:spacing w:before="120"/>
        <w:rPr>
          <w:rFonts w:asciiTheme="minorHAnsi" w:hAnsiTheme="minorHAnsi" w:cstheme="minorHAnsi"/>
          <w:sz w:val="19"/>
          <w:szCs w:val="19"/>
        </w:rPr>
      </w:pPr>
      <w:r w:rsidRPr="008A3758">
        <w:rPr>
          <w:rFonts w:asciiTheme="minorHAnsi" w:hAnsiTheme="minorHAnsi" w:cstheme="minorHAnsi"/>
          <w:b/>
          <w:bCs/>
          <w:sz w:val="19"/>
          <w:szCs w:val="19"/>
        </w:rPr>
        <w:tab/>
      </w:r>
      <w:sdt>
        <w:sdtPr>
          <w:rPr>
            <w:rFonts w:asciiTheme="minorHAnsi" w:hAnsiTheme="minorHAnsi" w:cstheme="minorHAnsi"/>
            <w:b/>
            <w:bCs/>
            <w:sz w:val="19"/>
            <w:szCs w:val="19"/>
          </w:rPr>
          <w:id w:val="-1957636266"/>
          <w14:checkbox>
            <w14:checked w14:val="0"/>
            <w14:checkedState w14:val="2612" w14:font="MS Gothic"/>
            <w14:uncheckedState w14:val="2610" w14:font="MS Gothic"/>
          </w14:checkbox>
        </w:sdtPr>
        <w:sdtEndPr/>
        <w:sdtContent>
          <w:r w:rsidRPr="008A3758">
            <w:rPr>
              <w:rFonts w:ascii="Segoe UI Symbol" w:eastAsia="MS Gothic" w:hAnsi="Segoe UI Symbol" w:cs="Segoe UI Symbol"/>
              <w:b/>
              <w:bCs/>
              <w:sz w:val="19"/>
              <w:szCs w:val="19"/>
            </w:rPr>
            <w:t>☐</w:t>
          </w:r>
        </w:sdtContent>
      </w:sdt>
      <w:r w:rsidR="00AB4099" w:rsidRPr="008A3758">
        <w:rPr>
          <w:rFonts w:asciiTheme="minorHAnsi" w:hAnsiTheme="minorHAnsi" w:cstheme="minorHAnsi"/>
          <w:b/>
          <w:sz w:val="19"/>
          <w:szCs w:val="19"/>
        </w:rPr>
        <w:t xml:space="preserve"> </w:t>
      </w:r>
      <w:r w:rsidR="00AB4099" w:rsidRPr="008A3758">
        <w:rPr>
          <w:rFonts w:asciiTheme="minorHAnsi" w:hAnsiTheme="minorHAnsi" w:cstheme="minorHAnsi"/>
          <w:sz w:val="19"/>
          <w:szCs w:val="19"/>
        </w:rPr>
        <w:t xml:space="preserve">Aux prix </w:t>
      </w:r>
      <w:r w:rsidR="00CE1CDC" w:rsidRPr="008A3758">
        <w:rPr>
          <w:rFonts w:asciiTheme="minorHAnsi" w:hAnsiTheme="minorHAnsi" w:cstheme="minorHAnsi"/>
          <w:sz w:val="19"/>
          <w:szCs w:val="19"/>
        </w:rPr>
        <w:t xml:space="preserve">forfaitaires </w:t>
      </w:r>
      <w:r w:rsidR="00AB4099" w:rsidRPr="008A3758">
        <w:rPr>
          <w:rFonts w:asciiTheme="minorHAnsi" w:hAnsiTheme="minorHAnsi" w:cstheme="minorHAnsi"/>
          <w:sz w:val="19"/>
          <w:szCs w:val="19"/>
        </w:rPr>
        <w:t>indiqués ci-dessous :</w:t>
      </w:r>
    </w:p>
    <w:p w14:paraId="2B2ED15A" w14:textId="19214DE6" w:rsidR="00AB4099" w:rsidRPr="008A3758" w:rsidRDefault="00AB4099" w:rsidP="00B90DBE">
      <w:pPr>
        <w:tabs>
          <w:tab w:val="left" w:pos="426"/>
          <w:tab w:val="left" w:pos="851"/>
        </w:tabs>
        <w:spacing w:before="120"/>
        <w:jc w:val="both"/>
        <w:rPr>
          <w:rFonts w:asciiTheme="minorHAnsi" w:hAnsiTheme="minorHAnsi" w:cstheme="minorHAnsi"/>
          <w:sz w:val="19"/>
          <w:szCs w:val="19"/>
        </w:rPr>
      </w:pPr>
      <w:r w:rsidRPr="008A3758">
        <w:rPr>
          <w:rFonts w:asciiTheme="minorHAnsi" w:hAnsiTheme="minorHAnsi" w:cstheme="minorHAnsi"/>
          <w:b/>
          <w:bCs/>
          <w:sz w:val="19"/>
          <w:szCs w:val="19"/>
        </w:rPr>
        <w:tab/>
      </w:r>
      <w:r w:rsidR="003F5E94" w:rsidRPr="008A3758">
        <w:rPr>
          <w:rFonts w:asciiTheme="minorHAnsi" w:hAnsiTheme="minorHAnsi" w:cstheme="minorHAnsi"/>
          <w:b/>
          <w:bCs/>
          <w:sz w:val="19"/>
          <w:szCs w:val="19"/>
        </w:rPr>
        <w:tab/>
      </w:r>
      <w:sdt>
        <w:sdtPr>
          <w:rPr>
            <w:rFonts w:asciiTheme="minorHAnsi" w:hAnsiTheme="minorHAnsi" w:cstheme="minorHAnsi"/>
            <w:b/>
            <w:bCs/>
            <w:sz w:val="19"/>
            <w:szCs w:val="19"/>
          </w:rPr>
          <w:id w:val="-261452621"/>
          <w14:checkbox>
            <w14:checked w14:val="0"/>
            <w14:checkedState w14:val="2612" w14:font="MS Gothic"/>
            <w14:uncheckedState w14:val="2610" w14:font="MS Gothic"/>
          </w14:checkbox>
        </w:sdtPr>
        <w:sdtEndPr/>
        <w:sdtContent>
          <w:r w:rsidRPr="008A3758">
            <w:rPr>
              <w:rFonts w:ascii="Segoe UI Symbol" w:eastAsia="MS Gothic" w:hAnsi="Segoe UI Symbol" w:cs="Segoe UI Symbol"/>
              <w:b/>
              <w:bCs/>
              <w:sz w:val="19"/>
              <w:szCs w:val="19"/>
            </w:rPr>
            <w:t>☐</w:t>
          </w:r>
        </w:sdtContent>
      </w:sdt>
      <w:r w:rsidRPr="008A3758">
        <w:rPr>
          <w:rFonts w:asciiTheme="minorHAnsi" w:hAnsiTheme="minorHAnsi" w:cstheme="minorHAnsi"/>
          <w:b/>
          <w:sz w:val="19"/>
          <w:szCs w:val="19"/>
        </w:rPr>
        <w:t xml:space="preserve"> </w:t>
      </w:r>
      <w:r w:rsidRPr="008A3758">
        <w:rPr>
          <w:rFonts w:asciiTheme="minorHAnsi" w:hAnsiTheme="minorHAnsi" w:cstheme="minorHAnsi"/>
          <w:sz w:val="19"/>
          <w:szCs w:val="19"/>
        </w:rPr>
        <w:t>Montant hors taxes</w:t>
      </w:r>
      <w:r w:rsidRPr="008A3758">
        <w:rPr>
          <w:rStyle w:val="Caractresdenotedebasdepage"/>
          <w:rFonts w:asciiTheme="minorHAnsi" w:hAnsiTheme="minorHAnsi" w:cstheme="minorHAnsi"/>
          <w:sz w:val="19"/>
          <w:szCs w:val="19"/>
        </w:rPr>
        <w:footnoteReference w:id="3"/>
      </w:r>
      <w:r w:rsidRPr="008A3758">
        <w:rPr>
          <w:rStyle w:val="Caractresdenotedebasdepage"/>
          <w:rFonts w:asciiTheme="minorHAnsi" w:hAnsiTheme="minorHAnsi" w:cstheme="minorHAnsi"/>
          <w:sz w:val="19"/>
          <w:szCs w:val="19"/>
        </w:rPr>
        <w:t> </w:t>
      </w:r>
      <w:r w:rsidRPr="008A3758">
        <w:rPr>
          <w:rFonts w:asciiTheme="minorHAnsi" w:hAnsiTheme="minorHAnsi" w:cstheme="minorHAnsi"/>
          <w:sz w:val="19"/>
          <w:szCs w:val="19"/>
        </w:rPr>
        <w:t>:</w:t>
      </w:r>
    </w:p>
    <w:p w14:paraId="3E2239B8" w14:textId="77777777" w:rsidR="00AB4099" w:rsidRPr="008A3758" w:rsidRDefault="00AB4099" w:rsidP="00AB4099">
      <w:pPr>
        <w:pStyle w:val="Paragraphedeliste"/>
        <w:numPr>
          <w:ilvl w:val="1"/>
          <w:numId w:val="18"/>
        </w:numPr>
        <w:tabs>
          <w:tab w:val="left" w:pos="426"/>
          <w:tab w:val="left" w:pos="851"/>
        </w:tabs>
        <w:jc w:val="both"/>
        <w:rPr>
          <w:rFonts w:asciiTheme="minorHAnsi" w:hAnsiTheme="minorHAnsi" w:cstheme="minorHAnsi"/>
          <w:sz w:val="19"/>
          <w:szCs w:val="19"/>
        </w:rPr>
      </w:pPr>
      <w:r w:rsidRPr="008A3758">
        <w:rPr>
          <w:rFonts w:asciiTheme="minorHAnsi" w:hAnsiTheme="minorHAnsi" w:cstheme="minorHAnsi"/>
          <w:bCs/>
          <w:sz w:val="19"/>
          <w:szCs w:val="19"/>
        </w:rPr>
        <w:t>Montant HT arrêté en chiffres à :</w:t>
      </w:r>
    </w:p>
    <w:p w14:paraId="42DB52B0" w14:textId="707ACDE3" w:rsidR="00B90DBE" w:rsidRPr="00B90DBE" w:rsidRDefault="00AB4099" w:rsidP="00AB4099">
      <w:pPr>
        <w:pStyle w:val="Paragraphedeliste"/>
        <w:numPr>
          <w:ilvl w:val="0"/>
          <w:numId w:val="16"/>
        </w:numPr>
        <w:tabs>
          <w:tab w:val="left" w:pos="426"/>
          <w:tab w:val="left" w:pos="851"/>
        </w:tabs>
        <w:spacing w:before="240"/>
        <w:ind w:left="1440"/>
        <w:jc w:val="both"/>
        <w:rPr>
          <w:rFonts w:asciiTheme="minorHAnsi" w:hAnsiTheme="minorHAnsi" w:cstheme="minorHAnsi"/>
          <w:sz w:val="19"/>
          <w:szCs w:val="19"/>
        </w:rPr>
      </w:pPr>
      <w:r w:rsidRPr="008A3758">
        <w:rPr>
          <w:rFonts w:asciiTheme="minorHAnsi" w:hAnsiTheme="minorHAnsi" w:cstheme="minorHAnsi"/>
          <w:bCs/>
          <w:sz w:val="19"/>
          <w:szCs w:val="19"/>
        </w:rPr>
        <w:t>Montant HT arrêté en lettres à :</w:t>
      </w:r>
    </w:p>
    <w:p w14:paraId="420D2162" w14:textId="4F3B7787" w:rsidR="00AB4099" w:rsidRPr="00B90DBE" w:rsidRDefault="00B90DBE" w:rsidP="00B90DBE">
      <w:pPr>
        <w:tabs>
          <w:tab w:val="left" w:pos="426"/>
          <w:tab w:val="left" w:pos="851"/>
        </w:tabs>
        <w:spacing w:before="240"/>
        <w:jc w:val="both"/>
        <w:rPr>
          <w:rFonts w:asciiTheme="minorHAnsi" w:hAnsiTheme="minorHAnsi" w:cstheme="minorHAnsi"/>
          <w:sz w:val="19"/>
          <w:szCs w:val="19"/>
        </w:rPr>
      </w:pPr>
      <w:r>
        <w:rPr>
          <w:rFonts w:asciiTheme="minorHAnsi" w:hAnsiTheme="minorHAnsi" w:cstheme="minorHAnsi"/>
          <w:bCs/>
          <w:sz w:val="19"/>
          <w:szCs w:val="19"/>
        </w:rPr>
        <w:tab/>
      </w:r>
      <w:r>
        <w:rPr>
          <w:rFonts w:asciiTheme="minorHAnsi" w:hAnsiTheme="minorHAnsi" w:cstheme="minorHAnsi"/>
          <w:bCs/>
          <w:sz w:val="19"/>
          <w:szCs w:val="19"/>
        </w:rPr>
        <w:tab/>
      </w:r>
      <w:sdt>
        <w:sdtPr>
          <w:rPr>
            <w:rFonts w:asciiTheme="minorHAnsi" w:hAnsiTheme="minorHAnsi" w:cstheme="minorHAnsi"/>
            <w:b/>
            <w:bCs/>
            <w:sz w:val="19"/>
            <w:szCs w:val="19"/>
          </w:rPr>
          <w:id w:val="1456146997"/>
          <w14:checkbox>
            <w14:checked w14:val="0"/>
            <w14:checkedState w14:val="2612" w14:font="MS Gothic"/>
            <w14:uncheckedState w14:val="2610" w14:font="MS Gothic"/>
          </w14:checkbox>
        </w:sdtPr>
        <w:sdtEndPr/>
        <w:sdtContent>
          <w:r>
            <w:rPr>
              <w:rFonts w:ascii="MS Gothic" w:eastAsia="MS Gothic" w:hAnsi="MS Gothic" w:cstheme="minorHAnsi" w:hint="eastAsia"/>
              <w:b/>
              <w:bCs/>
              <w:sz w:val="19"/>
              <w:szCs w:val="19"/>
            </w:rPr>
            <w:t>☐</w:t>
          </w:r>
        </w:sdtContent>
      </w:sdt>
      <w:r w:rsidRPr="008A3758">
        <w:rPr>
          <w:rFonts w:asciiTheme="minorHAnsi" w:hAnsiTheme="minorHAnsi" w:cstheme="minorHAnsi"/>
          <w:b/>
          <w:bCs/>
          <w:sz w:val="19"/>
          <w:szCs w:val="19"/>
        </w:rPr>
        <w:t xml:space="preserve"> </w:t>
      </w:r>
      <w:r w:rsidRPr="008A3758">
        <w:rPr>
          <w:rFonts w:asciiTheme="minorHAnsi" w:hAnsiTheme="minorHAnsi" w:cstheme="minorHAnsi"/>
          <w:sz w:val="19"/>
          <w:szCs w:val="19"/>
        </w:rPr>
        <w:t xml:space="preserve">Taux de la TVA : … % </w:t>
      </w:r>
      <w:r w:rsidR="00AB4099" w:rsidRPr="00B90DBE">
        <w:rPr>
          <w:rFonts w:asciiTheme="minorHAnsi" w:hAnsiTheme="minorHAnsi" w:cstheme="minorHAnsi"/>
          <w:bCs/>
          <w:sz w:val="19"/>
          <w:szCs w:val="19"/>
        </w:rPr>
        <w:t xml:space="preserve"> </w:t>
      </w:r>
    </w:p>
    <w:p w14:paraId="0CC688C4" w14:textId="524F3E0E" w:rsidR="00AB4099" w:rsidRPr="008A3758" w:rsidRDefault="00AB4099" w:rsidP="00AB4099">
      <w:pPr>
        <w:tabs>
          <w:tab w:val="left" w:pos="426"/>
          <w:tab w:val="left" w:pos="851"/>
        </w:tabs>
        <w:jc w:val="both"/>
        <w:rPr>
          <w:rFonts w:asciiTheme="minorHAnsi" w:hAnsiTheme="minorHAnsi" w:cstheme="minorHAnsi"/>
          <w:sz w:val="19"/>
          <w:szCs w:val="19"/>
        </w:rPr>
      </w:pPr>
      <w:r w:rsidRPr="008A3758">
        <w:rPr>
          <w:rFonts w:asciiTheme="minorHAnsi" w:hAnsiTheme="minorHAnsi" w:cstheme="minorHAnsi"/>
          <w:b/>
          <w:bCs/>
          <w:sz w:val="19"/>
          <w:szCs w:val="19"/>
        </w:rPr>
        <w:tab/>
      </w:r>
      <w:r w:rsidR="003F5E94" w:rsidRPr="008A3758">
        <w:rPr>
          <w:rFonts w:asciiTheme="minorHAnsi" w:hAnsiTheme="minorHAnsi" w:cstheme="minorHAnsi"/>
          <w:b/>
          <w:bCs/>
          <w:sz w:val="19"/>
          <w:szCs w:val="19"/>
        </w:rPr>
        <w:tab/>
      </w:r>
      <w:sdt>
        <w:sdtPr>
          <w:rPr>
            <w:rFonts w:asciiTheme="minorHAnsi" w:hAnsiTheme="minorHAnsi" w:cstheme="minorHAnsi"/>
            <w:b/>
            <w:bCs/>
            <w:sz w:val="19"/>
            <w:szCs w:val="19"/>
          </w:rPr>
          <w:id w:val="-1814636638"/>
          <w14:checkbox>
            <w14:checked w14:val="0"/>
            <w14:checkedState w14:val="2612" w14:font="MS Gothic"/>
            <w14:uncheckedState w14:val="2610" w14:font="MS Gothic"/>
          </w14:checkbox>
        </w:sdtPr>
        <w:sdtEndPr/>
        <w:sdtContent>
          <w:r w:rsidRPr="008A3758">
            <w:rPr>
              <w:rFonts w:ascii="Segoe UI Symbol" w:eastAsia="MS Gothic" w:hAnsi="Segoe UI Symbol" w:cs="Segoe UI Symbol"/>
              <w:b/>
              <w:bCs/>
              <w:sz w:val="19"/>
              <w:szCs w:val="19"/>
            </w:rPr>
            <w:t>☐</w:t>
          </w:r>
        </w:sdtContent>
      </w:sdt>
      <w:r w:rsidRPr="008A3758">
        <w:rPr>
          <w:rFonts w:asciiTheme="minorHAnsi" w:hAnsiTheme="minorHAnsi" w:cstheme="minorHAnsi"/>
          <w:b/>
          <w:sz w:val="19"/>
          <w:szCs w:val="19"/>
        </w:rPr>
        <w:t xml:space="preserve"> </w:t>
      </w:r>
      <w:r w:rsidRPr="008A3758">
        <w:rPr>
          <w:rFonts w:asciiTheme="minorHAnsi" w:hAnsiTheme="minorHAnsi" w:cstheme="minorHAnsi"/>
          <w:sz w:val="19"/>
          <w:szCs w:val="19"/>
        </w:rPr>
        <w:t>Montant toutes taxes comprises</w:t>
      </w:r>
      <w:r w:rsidRPr="008A3758">
        <w:rPr>
          <w:rStyle w:val="Caractresdenotedebasdepage"/>
          <w:rFonts w:asciiTheme="minorHAnsi" w:hAnsiTheme="minorHAnsi" w:cstheme="minorHAnsi"/>
          <w:sz w:val="19"/>
          <w:szCs w:val="19"/>
        </w:rPr>
        <w:footnoteReference w:id="4"/>
      </w:r>
      <w:r w:rsidRPr="008A3758">
        <w:rPr>
          <w:rStyle w:val="Caractresdenotedebasdepage"/>
          <w:rFonts w:asciiTheme="minorHAnsi" w:hAnsiTheme="minorHAnsi" w:cstheme="minorHAnsi"/>
          <w:sz w:val="19"/>
          <w:szCs w:val="19"/>
        </w:rPr>
        <w:t> </w:t>
      </w:r>
      <w:r w:rsidRPr="008A3758">
        <w:rPr>
          <w:rFonts w:asciiTheme="minorHAnsi" w:hAnsiTheme="minorHAnsi" w:cstheme="minorHAnsi"/>
          <w:sz w:val="19"/>
          <w:szCs w:val="19"/>
        </w:rPr>
        <w:t>:</w:t>
      </w:r>
    </w:p>
    <w:p w14:paraId="37798AB7" w14:textId="77777777" w:rsidR="00AB4099" w:rsidRPr="008A3758" w:rsidRDefault="00AB4099" w:rsidP="00AB4099">
      <w:pPr>
        <w:pStyle w:val="Paragraphedeliste"/>
        <w:numPr>
          <w:ilvl w:val="1"/>
          <w:numId w:val="18"/>
        </w:numPr>
        <w:tabs>
          <w:tab w:val="left" w:pos="426"/>
          <w:tab w:val="left" w:pos="851"/>
        </w:tabs>
        <w:jc w:val="both"/>
        <w:rPr>
          <w:rFonts w:asciiTheme="minorHAnsi" w:hAnsiTheme="minorHAnsi" w:cstheme="minorHAnsi"/>
          <w:sz w:val="19"/>
          <w:szCs w:val="19"/>
        </w:rPr>
      </w:pPr>
      <w:r w:rsidRPr="008A3758">
        <w:rPr>
          <w:rFonts w:asciiTheme="minorHAnsi" w:hAnsiTheme="minorHAnsi" w:cstheme="minorHAnsi"/>
          <w:bCs/>
          <w:sz w:val="19"/>
          <w:szCs w:val="19"/>
        </w:rPr>
        <w:t>Montant TTC arrêté en chiffres à :</w:t>
      </w:r>
    </w:p>
    <w:p w14:paraId="4CCB5B35" w14:textId="77777777" w:rsidR="00AB4099" w:rsidRPr="008A3758" w:rsidRDefault="00AB4099" w:rsidP="00AB4099">
      <w:pPr>
        <w:pStyle w:val="Paragraphedeliste"/>
        <w:numPr>
          <w:ilvl w:val="0"/>
          <w:numId w:val="16"/>
        </w:numPr>
        <w:tabs>
          <w:tab w:val="left" w:pos="426"/>
          <w:tab w:val="left" w:pos="851"/>
        </w:tabs>
        <w:spacing w:before="240"/>
        <w:ind w:left="1440"/>
        <w:jc w:val="both"/>
        <w:rPr>
          <w:rFonts w:asciiTheme="minorHAnsi" w:hAnsiTheme="minorHAnsi" w:cstheme="minorHAnsi"/>
          <w:sz w:val="19"/>
          <w:szCs w:val="19"/>
        </w:rPr>
      </w:pPr>
      <w:r w:rsidRPr="008A3758">
        <w:rPr>
          <w:rFonts w:asciiTheme="minorHAnsi" w:hAnsiTheme="minorHAnsi" w:cstheme="minorHAnsi"/>
          <w:bCs/>
          <w:sz w:val="19"/>
          <w:szCs w:val="19"/>
        </w:rPr>
        <w:t xml:space="preserve">Montant TTC arrêté en lettres à : </w:t>
      </w:r>
    </w:p>
    <w:p w14:paraId="15E47291" w14:textId="77777777" w:rsidR="00DF03D2" w:rsidRPr="008A3758" w:rsidRDefault="00DF03D2" w:rsidP="00DF03D2">
      <w:pPr>
        <w:pStyle w:val="fcase1ertab"/>
        <w:rPr>
          <w:rFonts w:asciiTheme="minorHAnsi" w:hAnsiTheme="minorHAnsi" w:cstheme="minorHAnsi"/>
          <w:b/>
          <w:sz w:val="19"/>
          <w:szCs w:val="19"/>
          <w:u w:val="single"/>
        </w:rPr>
      </w:pPr>
      <w:proofErr w:type="gramStart"/>
      <w:r w:rsidRPr="00121992">
        <w:rPr>
          <w:rFonts w:asciiTheme="minorHAnsi" w:hAnsiTheme="minorHAnsi" w:cstheme="minorHAnsi"/>
          <w:b/>
          <w:color w:val="FF0000"/>
          <w:sz w:val="19"/>
          <w:szCs w:val="19"/>
          <w:u w:val="single"/>
        </w:rPr>
        <w:t>OU</w:t>
      </w:r>
      <w:proofErr w:type="gramEnd"/>
      <w:r w:rsidRPr="00121992">
        <w:rPr>
          <w:rFonts w:asciiTheme="minorHAnsi" w:hAnsiTheme="minorHAnsi" w:cstheme="minorHAnsi"/>
          <w:b/>
          <w:color w:val="FF0000"/>
          <w:sz w:val="19"/>
          <w:szCs w:val="19"/>
          <w:u w:val="single"/>
        </w:rPr>
        <w:t> </w:t>
      </w:r>
      <w:r w:rsidRPr="008A3758">
        <w:rPr>
          <w:rFonts w:asciiTheme="minorHAnsi" w:hAnsiTheme="minorHAnsi" w:cstheme="minorHAnsi"/>
          <w:b/>
          <w:sz w:val="19"/>
          <w:szCs w:val="19"/>
          <w:u w:val="single"/>
        </w:rPr>
        <w:t>:</w:t>
      </w:r>
    </w:p>
    <w:p w14:paraId="5A999C64" w14:textId="62E87425" w:rsidR="00AB4099" w:rsidRPr="008A3758" w:rsidRDefault="003F5E94" w:rsidP="00AB4099">
      <w:pPr>
        <w:pStyle w:val="fcase1ertab"/>
        <w:tabs>
          <w:tab w:val="clear" w:pos="426"/>
          <w:tab w:val="left" w:pos="851"/>
        </w:tabs>
        <w:spacing w:before="120"/>
        <w:rPr>
          <w:rFonts w:asciiTheme="minorHAnsi" w:hAnsiTheme="minorHAnsi" w:cstheme="minorHAnsi"/>
          <w:sz w:val="19"/>
          <w:szCs w:val="19"/>
        </w:rPr>
      </w:pPr>
      <w:r w:rsidRPr="008A3758">
        <w:rPr>
          <w:rFonts w:asciiTheme="minorHAnsi" w:hAnsiTheme="minorHAnsi" w:cstheme="minorHAnsi"/>
          <w:b/>
          <w:bCs/>
          <w:sz w:val="19"/>
          <w:szCs w:val="19"/>
        </w:rPr>
        <w:tab/>
      </w:r>
      <w:sdt>
        <w:sdtPr>
          <w:rPr>
            <w:rFonts w:asciiTheme="minorHAnsi" w:hAnsiTheme="minorHAnsi" w:cstheme="minorHAnsi"/>
            <w:b/>
            <w:bCs/>
            <w:sz w:val="19"/>
            <w:szCs w:val="19"/>
          </w:rPr>
          <w:id w:val="311843701"/>
          <w14:checkbox>
            <w14:checked w14:val="1"/>
            <w14:checkedState w14:val="2612" w14:font="MS Gothic"/>
            <w14:uncheckedState w14:val="2610" w14:font="MS Gothic"/>
          </w14:checkbox>
        </w:sdtPr>
        <w:sdtEndPr/>
        <w:sdtContent>
          <w:r w:rsidR="00121992">
            <w:rPr>
              <w:rFonts w:ascii="MS Gothic" w:eastAsia="MS Gothic" w:hAnsi="MS Gothic" w:cstheme="minorHAnsi" w:hint="eastAsia"/>
              <w:b/>
              <w:bCs/>
              <w:sz w:val="19"/>
              <w:szCs w:val="19"/>
            </w:rPr>
            <w:t>☒</w:t>
          </w:r>
        </w:sdtContent>
      </w:sdt>
      <w:r w:rsidR="00AB4099" w:rsidRPr="008A3758">
        <w:rPr>
          <w:rFonts w:asciiTheme="minorHAnsi" w:hAnsiTheme="minorHAnsi" w:cstheme="minorHAnsi"/>
          <w:b/>
          <w:sz w:val="19"/>
          <w:szCs w:val="19"/>
        </w:rPr>
        <w:t xml:space="preserve"> </w:t>
      </w:r>
      <w:r w:rsidR="00AB4099" w:rsidRPr="008A3758">
        <w:rPr>
          <w:rFonts w:asciiTheme="minorHAnsi" w:hAnsiTheme="minorHAnsi" w:cstheme="minorHAnsi"/>
          <w:sz w:val="19"/>
          <w:szCs w:val="19"/>
        </w:rPr>
        <w:t>Aux prix unitaires et/ou forfaitaires indiqués dans l’annexe financière jointe au présent document (</w:t>
      </w:r>
      <w:r w:rsidR="00C72B43" w:rsidRPr="008A3758">
        <w:rPr>
          <w:rFonts w:asciiTheme="minorHAnsi" w:hAnsiTheme="minorHAnsi" w:cstheme="minorHAnsi"/>
          <w:i/>
          <w:iCs/>
          <w:sz w:val="19"/>
          <w:szCs w:val="19"/>
        </w:rPr>
        <w:t>cf.</w:t>
      </w:r>
      <w:r w:rsidR="00C72B43" w:rsidRPr="008A3758">
        <w:rPr>
          <w:rFonts w:asciiTheme="minorHAnsi" w:hAnsiTheme="minorHAnsi" w:cstheme="minorHAnsi"/>
          <w:sz w:val="19"/>
          <w:szCs w:val="19"/>
        </w:rPr>
        <w:t xml:space="preserve"> </w:t>
      </w:r>
      <w:r w:rsidR="00AB4099" w:rsidRPr="008A3758">
        <w:rPr>
          <w:rFonts w:asciiTheme="minorHAnsi" w:hAnsiTheme="minorHAnsi" w:cstheme="minorHAnsi"/>
          <w:sz w:val="19"/>
          <w:szCs w:val="19"/>
        </w:rPr>
        <w:t>annexe</w:t>
      </w:r>
      <w:r w:rsidR="00C72B43" w:rsidRPr="008A3758">
        <w:rPr>
          <w:rFonts w:asciiTheme="minorHAnsi" w:hAnsiTheme="minorHAnsi" w:cstheme="minorHAnsi"/>
          <w:sz w:val="19"/>
          <w:szCs w:val="19"/>
        </w:rPr>
        <w:t>s infra</w:t>
      </w:r>
      <w:r w:rsidR="00AB4099" w:rsidRPr="008A3758">
        <w:rPr>
          <w:rFonts w:asciiTheme="minorHAnsi" w:hAnsiTheme="minorHAnsi" w:cstheme="minorHAnsi"/>
          <w:sz w:val="19"/>
          <w:szCs w:val="19"/>
        </w:rPr>
        <w:t>)</w:t>
      </w:r>
    </w:p>
    <w:p w14:paraId="4CA9A3ED" w14:textId="23029B9B" w:rsidR="00DE5675" w:rsidRPr="00DE5675" w:rsidRDefault="003F5E94" w:rsidP="00DE5675">
      <w:pPr>
        <w:pStyle w:val="fcase1ertab"/>
        <w:tabs>
          <w:tab w:val="clear" w:pos="426"/>
          <w:tab w:val="left" w:pos="851"/>
        </w:tabs>
        <w:spacing w:before="120"/>
        <w:rPr>
          <w:rFonts w:asciiTheme="minorHAnsi" w:hAnsiTheme="minorHAnsi" w:cstheme="minorHAnsi"/>
          <w:sz w:val="19"/>
          <w:szCs w:val="19"/>
        </w:rPr>
      </w:pPr>
      <w:r w:rsidRPr="008A3758">
        <w:rPr>
          <w:rFonts w:asciiTheme="minorHAnsi" w:hAnsiTheme="minorHAnsi" w:cstheme="minorHAnsi"/>
          <w:b/>
          <w:bCs/>
          <w:sz w:val="19"/>
          <w:szCs w:val="19"/>
        </w:rPr>
        <w:tab/>
      </w:r>
      <w:sdt>
        <w:sdtPr>
          <w:rPr>
            <w:rFonts w:asciiTheme="minorHAnsi" w:hAnsiTheme="minorHAnsi" w:cstheme="minorHAnsi"/>
            <w:b/>
            <w:bCs/>
            <w:sz w:val="19"/>
            <w:szCs w:val="19"/>
          </w:rPr>
          <w:id w:val="-1946138214"/>
          <w14:checkbox>
            <w14:checked w14:val="1"/>
            <w14:checkedState w14:val="2612" w14:font="MS Gothic"/>
            <w14:uncheckedState w14:val="2610" w14:font="MS Gothic"/>
          </w14:checkbox>
        </w:sdtPr>
        <w:sdtEndPr/>
        <w:sdtContent>
          <w:r w:rsidR="005B7324">
            <w:rPr>
              <w:rFonts w:ascii="MS Gothic" w:eastAsia="MS Gothic" w:hAnsi="MS Gothic" w:cstheme="minorHAnsi" w:hint="eastAsia"/>
              <w:b/>
              <w:bCs/>
              <w:sz w:val="19"/>
              <w:szCs w:val="19"/>
            </w:rPr>
            <w:t>☒</w:t>
          </w:r>
        </w:sdtContent>
      </w:sdt>
      <w:r w:rsidR="00374F48" w:rsidRPr="008A3758">
        <w:rPr>
          <w:rFonts w:asciiTheme="minorHAnsi" w:hAnsiTheme="minorHAnsi" w:cstheme="minorHAnsi"/>
          <w:b/>
          <w:sz w:val="19"/>
          <w:szCs w:val="19"/>
        </w:rPr>
        <w:t xml:space="preserve"> </w:t>
      </w:r>
      <w:r w:rsidR="00374F48" w:rsidRPr="008A3758">
        <w:rPr>
          <w:rFonts w:asciiTheme="minorHAnsi" w:hAnsiTheme="minorHAnsi" w:cstheme="minorHAnsi"/>
          <w:sz w:val="19"/>
          <w:szCs w:val="19"/>
        </w:rPr>
        <w:t xml:space="preserve">Le cas échéant, avec les limites suivantes </w:t>
      </w:r>
      <w:r w:rsidR="00374F48" w:rsidRPr="008A3758">
        <w:rPr>
          <w:rFonts w:asciiTheme="minorHAnsi" w:hAnsiTheme="minorHAnsi" w:cstheme="minorHAnsi"/>
          <w:i/>
          <w:iCs/>
          <w:sz w:val="19"/>
          <w:szCs w:val="19"/>
          <w:lang w:eastAsia="ar-SA"/>
        </w:rPr>
        <w:t>(s</w:t>
      </w:r>
      <w:r w:rsidR="00374F48" w:rsidRPr="008A3758">
        <w:rPr>
          <w:rFonts w:asciiTheme="minorHAnsi" w:hAnsiTheme="minorHAnsi" w:cstheme="minorHAnsi"/>
          <w:i/>
          <w:iCs/>
          <w:sz w:val="19"/>
          <w:szCs w:val="19"/>
        </w:rPr>
        <w:t>e référer au RC pour compléter le tableau ci-dessous)</w:t>
      </w:r>
      <w:r w:rsidR="00374F48" w:rsidRPr="008A3758">
        <w:rPr>
          <w:rFonts w:asciiTheme="minorHAnsi" w:hAnsiTheme="minorHAnsi" w:cstheme="minorHAnsi"/>
          <w:sz w:val="19"/>
          <w:szCs w:val="19"/>
        </w:rPr>
        <w:t> :</w:t>
      </w:r>
    </w:p>
    <w:tbl>
      <w:tblPr>
        <w:tblStyle w:val="Grilledutableau"/>
        <w:tblW w:w="10333"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3387"/>
        <w:gridCol w:w="2542"/>
        <w:gridCol w:w="4404"/>
      </w:tblGrid>
      <w:tr w:rsidR="002A4916" w:rsidRPr="008A3758" w14:paraId="0BADE673" w14:textId="77777777" w:rsidTr="00395642">
        <w:trPr>
          <w:trHeight w:val="476"/>
          <w:jc w:val="center"/>
        </w:trPr>
        <w:tc>
          <w:tcPr>
            <w:tcW w:w="10333" w:type="dxa"/>
            <w:gridSpan w:val="3"/>
            <w:shd w:val="clear" w:color="auto" w:fill="FBD4B4"/>
          </w:tcPr>
          <w:p w14:paraId="1680D919" w14:textId="42ED139B" w:rsidR="002A4916" w:rsidRPr="00395642" w:rsidRDefault="002A4916" w:rsidP="002A4916">
            <w:pPr>
              <w:tabs>
                <w:tab w:val="left" w:pos="426"/>
                <w:tab w:val="left" w:pos="851"/>
              </w:tabs>
              <w:spacing w:before="120"/>
              <w:jc w:val="center"/>
              <w:rPr>
                <w:rFonts w:asciiTheme="minorHAnsi" w:hAnsiTheme="minorHAnsi" w:cstheme="minorHAnsi"/>
                <w:b/>
                <w:sz w:val="18"/>
                <w:szCs w:val="18"/>
              </w:rPr>
            </w:pPr>
            <w:r w:rsidRPr="00395642">
              <w:rPr>
                <w:rFonts w:asciiTheme="minorHAnsi" w:hAnsiTheme="minorHAnsi" w:cstheme="minorHAnsi"/>
                <w:b/>
                <w:sz w:val="18"/>
                <w:szCs w:val="18"/>
              </w:rPr>
              <w:t>ENGAGEMENT DU POUVOIR ADJUDICATEUR</w:t>
            </w:r>
          </w:p>
        </w:tc>
      </w:tr>
      <w:tr w:rsidR="002A4916" w:rsidRPr="008A3758" w14:paraId="3BBA7409" w14:textId="77777777" w:rsidTr="00395642">
        <w:trPr>
          <w:trHeight w:val="1475"/>
          <w:jc w:val="center"/>
        </w:trPr>
        <w:tc>
          <w:tcPr>
            <w:tcW w:w="3387" w:type="dxa"/>
            <w:shd w:val="clear" w:color="auto" w:fill="E5DFEC"/>
          </w:tcPr>
          <w:p w14:paraId="34151674" w14:textId="77777777" w:rsidR="00E71363" w:rsidRPr="00395642" w:rsidRDefault="00E71363" w:rsidP="00CE1CDC">
            <w:pPr>
              <w:spacing w:after="60"/>
              <w:ind w:left="284" w:hanging="284"/>
              <w:jc w:val="center"/>
              <w:rPr>
                <w:rFonts w:asciiTheme="minorHAnsi" w:hAnsiTheme="minorHAnsi" w:cstheme="minorHAnsi"/>
                <w:sz w:val="18"/>
                <w:szCs w:val="18"/>
              </w:rPr>
            </w:pPr>
          </w:p>
          <w:p w14:paraId="046B9846" w14:textId="0AD20913" w:rsidR="00E71363" w:rsidRPr="00395642" w:rsidRDefault="009D130F" w:rsidP="00CE1CDC">
            <w:pPr>
              <w:spacing w:after="60"/>
              <w:ind w:left="284" w:hanging="284"/>
              <w:jc w:val="center"/>
              <w:rPr>
                <w:rFonts w:asciiTheme="minorHAnsi" w:hAnsiTheme="minorHAnsi" w:cstheme="minorHAnsi"/>
                <w:sz w:val="18"/>
                <w:szCs w:val="18"/>
              </w:rPr>
            </w:pPr>
            <w:sdt>
              <w:sdtPr>
                <w:rPr>
                  <w:rFonts w:asciiTheme="minorHAnsi" w:hAnsiTheme="minorHAnsi" w:cstheme="minorHAnsi"/>
                  <w:b/>
                  <w:bCs/>
                  <w:sz w:val="18"/>
                  <w:szCs w:val="18"/>
                </w:rPr>
                <w:id w:val="-795375752"/>
                <w14:checkbox>
                  <w14:checked w14:val="1"/>
                  <w14:checkedState w14:val="2612" w14:font="MS Gothic"/>
                  <w14:uncheckedState w14:val="2610" w14:font="MS Gothic"/>
                </w14:checkbox>
              </w:sdtPr>
              <w:sdtEndPr/>
              <w:sdtContent>
                <w:r w:rsidR="0013404B">
                  <w:rPr>
                    <w:rFonts w:ascii="MS Gothic" w:eastAsia="MS Gothic" w:hAnsi="MS Gothic" w:cstheme="minorHAnsi" w:hint="eastAsia"/>
                    <w:b/>
                    <w:bCs/>
                    <w:sz w:val="18"/>
                    <w:szCs w:val="18"/>
                  </w:rPr>
                  <w:t>☒</w:t>
                </w:r>
              </w:sdtContent>
            </w:sdt>
            <w:r w:rsidR="002A4916" w:rsidRPr="00395642">
              <w:rPr>
                <w:rFonts w:asciiTheme="minorHAnsi" w:hAnsiTheme="minorHAnsi" w:cstheme="minorHAnsi"/>
                <w:sz w:val="18"/>
                <w:szCs w:val="18"/>
              </w:rPr>
              <w:t xml:space="preserve">  </w:t>
            </w:r>
          </w:p>
          <w:p w14:paraId="57ABCA51" w14:textId="77777777" w:rsidR="00071449" w:rsidRPr="00395642" w:rsidRDefault="00CE1CDC" w:rsidP="00071449">
            <w:pPr>
              <w:spacing w:after="60"/>
              <w:ind w:left="284" w:hanging="284"/>
              <w:jc w:val="center"/>
              <w:rPr>
                <w:rFonts w:asciiTheme="minorHAnsi" w:hAnsiTheme="minorHAnsi" w:cstheme="minorHAnsi"/>
                <w:sz w:val="18"/>
                <w:szCs w:val="18"/>
              </w:rPr>
            </w:pPr>
            <w:r w:rsidRPr="00395642">
              <w:rPr>
                <w:rFonts w:asciiTheme="minorHAnsi" w:hAnsiTheme="minorHAnsi" w:cstheme="minorHAnsi"/>
                <w:sz w:val="18"/>
                <w:szCs w:val="18"/>
              </w:rPr>
              <w:t>Sans minimum, avec m</w:t>
            </w:r>
            <w:r w:rsidR="002A4916" w:rsidRPr="00395642">
              <w:rPr>
                <w:rFonts w:asciiTheme="minorHAnsi" w:hAnsiTheme="minorHAnsi" w:cstheme="minorHAnsi"/>
                <w:sz w:val="18"/>
                <w:szCs w:val="18"/>
              </w:rPr>
              <w:t>aximum</w:t>
            </w:r>
          </w:p>
          <w:p w14:paraId="6F290365" w14:textId="1E810BBB" w:rsidR="002A4916" w:rsidRPr="00395642" w:rsidRDefault="002A4916" w:rsidP="00071449">
            <w:pPr>
              <w:spacing w:after="60"/>
              <w:ind w:left="284" w:hanging="284"/>
              <w:jc w:val="center"/>
              <w:rPr>
                <w:rFonts w:asciiTheme="minorHAnsi" w:hAnsiTheme="minorHAnsi" w:cstheme="minorHAnsi"/>
                <w:b/>
                <w:bCs/>
                <w:sz w:val="18"/>
                <w:szCs w:val="18"/>
              </w:rPr>
            </w:pPr>
            <w:proofErr w:type="gramStart"/>
            <w:r w:rsidRPr="00395642">
              <w:rPr>
                <w:rFonts w:asciiTheme="minorHAnsi" w:hAnsiTheme="minorHAnsi" w:cstheme="minorHAnsi"/>
                <w:b/>
                <w:bCs/>
                <w:sz w:val="18"/>
                <w:szCs w:val="18"/>
              </w:rPr>
              <w:t>sur</w:t>
            </w:r>
            <w:proofErr w:type="gramEnd"/>
            <w:r w:rsidRPr="00395642">
              <w:rPr>
                <w:rFonts w:asciiTheme="minorHAnsi" w:hAnsiTheme="minorHAnsi" w:cstheme="minorHAnsi"/>
                <w:b/>
                <w:bCs/>
                <w:sz w:val="18"/>
                <w:szCs w:val="18"/>
              </w:rPr>
              <w:t xml:space="preserve"> la durée</w:t>
            </w:r>
            <w:r w:rsidR="00CE1CDC" w:rsidRPr="00395642">
              <w:rPr>
                <w:rFonts w:asciiTheme="minorHAnsi" w:hAnsiTheme="minorHAnsi" w:cstheme="minorHAnsi"/>
                <w:b/>
                <w:bCs/>
                <w:sz w:val="18"/>
                <w:szCs w:val="18"/>
              </w:rPr>
              <w:t xml:space="preserve"> totale</w:t>
            </w:r>
            <w:r w:rsidRPr="00395642">
              <w:rPr>
                <w:rFonts w:asciiTheme="minorHAnsi" w:hAnsiTheme="minorHAnsi" w:cstheme="minorHAnsi"/>
                <w:b/>
                <w:bCs/>
                <w:sz w:val="18"/>
                <w:szCs w:val="18"/>
              </w:rPr>
              <w:t xml:space="preserve"> du </w:t>
            </w:r>
            <w:r w:rsidR="00E37A17" w:rsidRPr="00395642">
              <w:rPr>
                <w:rFonts w:asciiTheme="minorHAnsi" w:hAnsiTheme="minorHAnsi" w:cstheme="minorHAnsi"/>
                <w:b/>
                <w:bCs/>
                <w:sz w:val="18"/>
                <w:szCs w:val="18"/>
              </w:rPr>
              <w:t>marché</w:t>
            </w:r>
          </w:p>
          <w:p w14:paraId="1F9C32EA" w14:textId="77777777" w:rsidR="002A4916" w:rsidRPr="00395642" w:rsidRDefault="002A4916" w:rsidP="00CE1CDC">
            <w:pPr>
              <w:spacing w:after="60"/>
              <w:ind w:left="284" w:hanging="284"/>
              <w:jc w:val="center"/>
              <w:rPr>
                <w:rFonts w:asciiTheme="minorHAnsi" w:hAnsiTheme="minorHAnsi" w:cstheme="minorHAnsi"/>
                <w:sz w:val="18"/>
                <w:szCs w:val="18"/>
              </w:rPr>
            </w:pPr>
          </w:p>
        </w:tc>
        <w:tc>
          <w:tcPr>
            <w:tcW w:w="2542" w:type="dxa"/>
            <w:shd w:val="clear" w:color="auto" w:fill="E5DFEC"/>
          </w:tcPr>
          <w:p w14:paraId="5A59AFF9" w14:textId="77777777" w:rsidR="002A4916" w:rsidRPr="00395642" w:rsidRDefault="002A4916" w:rsidP="002A4916">
            <w:pPr>
              <w:spacing w:after="60"/>
              <w:ind w:left="284" w:hanging="284"/>
              <w:jc w:val="center"/>
              <w:rPr>
                <w:rFonts w:asciiTheme="minorHAnsi" w:hAnsiTheme="minorHAnsi" w:cstheme="minorHAnsi"/>
                <w:sz w:val="18"/>
                <w:szCs w:val="18"/>
              </w:rPr>
            </w:pPr>
          </w:p>
          <w:p w14:paraId="08CA54B9" w14:textId="0FD79F07" w:rsidR="00CE1CDC" w:rsidRPr="00395642" w:rsidRDefault="009D130F" w:rsidP="002A4916">
            <w:pPr>
              <w:spacing w:after="60"/>
              <w:ind w:left="284" w:hanging="284"/>
              <w:jc w:val="center"/>
              <w:rPr>
                <w:rFonts w:asciiTheme="minorHAnsi" w:hAnsiTheme="minorHAnsi" w:cstheme="minorHAnsi"/>
                <w:b/>
                <w:bCs/>
                <w:iCs/>
                <w:sz w:val="18"/>
                <w:szCs w:val="18"/>
              </w:rPr>
            </w:pPr>
            <w:sdt>
              <w:sdtPr>
                <w:rPr>
                  <w:rFonts w:asciiTheme="minorHAnsi" w:hAnsiTheme="minorHAnsi" w:cstheme="minorHAnsi"/>
                  <w:b/>
                  <w:bCs/>
                  <w:iCs/>
                  <w:sz w:val="18"/>
                  <w:szCs w:val="18"/>
                </w:rPr>
                <w:id w:val="-633026145"/>
                <w14:checkbox>
                  <w14:checked w14:val="0"/>
                  <w14:checkedState w14:val="2612" w14:font="MS Gothic"/>
                  <w14:uncheckedState w14:val="2610" w14:font="MS Gothic"/>
                </w14:checkbox>
              </w:sdtPr>
              <w:sdtEndPr/>
              <w:sdtContent>
                <w:r w:rsidR="007D5FBC" w:rsidRPr="00395642">
                  <w:rPr>
                    <w:rFonts w:ascii="Segoe UI Symbol" w:eastAsia="MS Gothic" w:hAnsi="Segoe UI Symbol" w:cs="Segoe UI Symbol"/>
                    <w:b/>
                    <w:bCs/>
                    <w:iCs/>
                    <w:sz w:val="18"/>
                    <w:szCs w:val="18"/>
                  </w:rPr>
                  <w:t>☐</w:t>
                </w:r>
              </w:sdtContent>
            </w:sdt>
            <w:r w:rsidR="002A4916" w:rsidRPr="00395642">
              <w:rPr>
                <w:rFonts w:asciiTheme="minorHAnsi" w:hAnsiTheme="minorHAnsi" w:cstheme="minorHAnsi"/>
                <w:b/>
                <w:bCs/>
                <w:iCs/>
                <w:sz w:val="18"/>
                <w:szCs w:val="18"/>
              </w:rPr>
              <w:t xml:space="preserve">  </w:t>
            </w:r>
          </w:p>
          <w:p w14:paraId="796EE60D" w14:textId="103CD52A" w:rsidR="002A4916" w:rsidRPr="00395642" w:rsidRDefault="002A4916" w:rsidP="002A4916">
            <w:pPr>
              <w:spacing w:after="60"/>
              <w:ind w:left="284" w:hanging="284"/>
              <w:jc w:val="center"/>
              <w:rPr>
                <w:rFonts w:asciiTheme="minorHAnsi" w:hAnsiTheme="minorHAnsi" w:cstheme="minorHAnsi"/>
                <w:sz w:val="18"/>
                <w:szCs w:val="18"/>
              </w:rPr>
            </w:pPr>
            <w:r w:rsidRPr="00395642">
              <w:rPr>
                <w:rFonts w:asciiTheme="minorHAnsi" w:hAnsiTheme="minorHAnsi" w:cstheme="minorHAnsi"/>
                <w:sz w:val="18"/>
                <w:szCs w:val="18"/>
              </w:rPr>
              <w:t>Maximum sur la durée du marché en quantité :</w:t>
            </w:r>
          </w:p>
        </w:tc>
        <w:tc>
          <w:tcPr>
            <w:tcW w:w="4404" w:type="dxa"/>
            <w:shd w:val="clear" w:color="auto" w:fill="E5DFEC"/>
          </w:tcPr>
          <w:p w14:paraId="76868DCF" w14:textId="4F7B079D" w:rsidR="002A4916" w:rsidRPr="00395642" w:rsidRDefault="002A4916" w:rsidP="00B91903">
            <w:pPr>
              <w:spacing w:after="60"/>
              <w:ind w:left="284" w:hanging="284"/>
              <w:rPr>
                <w:rFonts w:asciiTheme="minorHAnsi" w:hAnsiTheme="minorHAnsi" w:cstheme="minorHAnsi"/>
                <w:bCs/>
                <w:iCs/>
                <w:sz w:val="18"/>
                <w:szCs w:val="18"/>
              </w:rPr>
            </w:pPr>
          </w:p>
          <w:p w14:paraId="6C3CB58E" w14:textId="07F446F0" w:rsidR="00CE1CDC" w:rsidRPr="00395642" w:rsidRDefault="009D130F" w:rsidP="002A4916">
            <w:pPr>
              <w:spacing w:after="60"/>
              <w:ind w:left="284" w:hanging="284"/>
              <w:jc w:val="center"/>
              <w:rPr>
                <w:rFonts w:asciiTheme="minorHAnsi" w:hAnsiTheme="minorHAnsi" w:cstheme="minorHAnsi"/>
                <w:b/>
                <w:bCs/>
                <w:iCs/>
                <w:sz w:val="18"/>
                <w:szCs w:val="18"/>
              </w:rPr>
            </w:pPr>
            <w:sdt>
              <w:sdtPr>
                <w:rPr>
                  <w:rFonts w:asciiTheme="minorHAnsi" w:hAnsiTheme="minorHAnsi" w:cstheme="minorHAnsi"/>
                  <w:b/>
                  <w:bCs/>
                  <w:iCs/>
                  <w:sz w:val="18"/>
                  <w:szCs w:val="18"/>
                </w:rPr>
                <w:id w:val="300736847"/>
                <w14:checkbox>
                  <w14:checked w14:val="1"/>
                  <w14:checkedState w14:val="2612" w14:font="MS Gothic"/>
                  <w14:uncheckedState w14:val="2610" w14:font="MS Gothic"/>
                </w14:checkbox>
              </w:sdtPr>
              <w:sdtEndPr/>
              <w:sdtContent>
                <w:r w:rsidR="0013404B">
                  <w:rPr>
                    <w:rFonts w:ascii="MS Gothic" w:eastAsia="MS Gothic" w:hAnsi="MS Gothic" w:cstheme="minorHAnsi" w:hint="eastAsia"/>
                    <w:b/>
                    <w:bCs/>
                    <w:iCs/>
                    <w:sz w:val="18"/>
                    <w:szCs w:val="18"/>
                  </w:rPr>
                  <w:t>☒</w:t>
                </w:r>
              </w:sdtContent>
            </w:sdt>
            <w:r w:rsidR="002A4916" w:rsidRPr="00395642">
              <w:rPr>
                <w:rFonts w:asciiTheme="minorHAnsi" w:hAnsiTheme="minorHAnsi" w:cstheme="minorHAnsi"/>
                <w:b/>
                <w:bCs/>
                <w:iCs/>
                <w:sz w:val="18"/>
                <w:szCs w:val="18"/>
              </w:rPr>
              <w:t xml:space="preserve">  </w:t>
            </w:r>
          </w:p>
          <w:p w14:paraId="543D4CF7" w14:textId="5520F3FB" w:rsidR="002A4916" w:rsidRPr="00395642" w:rsidRDefault="002A4916" w:rsidP="002A4916">
            <w:pPr>
              <w:spacing w:after="60"/>
              <w:ind w:left="284" w:hanging="284"/>
              <w:jc w:val="center"/>
              <w:rPr>
                <w:rFonts w:asciiTheme="minorHAnsi" w:hAnsiTheme="minorHAnsi" w:cstheme="minorHAnsi"/>
                <w:bCs/>
                <w:iCs/>
                <w:sz w:val="18"/>
                <w:szCs w:val="18"/>
              </w:rPr>
            </w:pPr>
            <w:r w:rsidRPr="00395642">
              <w:rPr>
                <w:rFonts w:asciiTheme="minorHAnsi" w:hAnsiTheme="minorHAnsi" w:cstheme="minorHAnsi"/>
                <w:bCs/>
                <w:iCs/>
                <w:sz w:val="18"/>
                <w:szCs w:val="18"/>
              </w:rPr>
              <w:t>Maximum en valeur (€) :</w:t>
            </w:r>
          </w:p>
          <w:p w14:paraId="4777C59F" w14:textId="0CE70141" w:rsidR="002A4916" w:rsidRPr="00395642" w:rsidRDefault="0013404B" w:rsidP="002A4916">
            <w:pPr>
              <w:spacing w:after="60"/>
              <w:ind w:left="284" w:hanging="284"/>
              <w:jc w:val="right"/>
              <w:rPr>
                <w:rFonts w:asciiTheme="minorHAnsi" w:hAnsiTheme="minorHAnsi" w:cstheme="minorHAnsi"/>
                <w:bCs/>
                <w:iCs/>
                <w:sz w:val="18"/>
                <w:szCs w:val="18"/>
              </w:rPr>
            </w:pPr>
            <w:r w:rsidRPr="00E53881">
              <w:rPr>
                <w:rFonts w:asciiTheme="minorHAnsi" w:hAnsiTheme="minorHAnsi" w:cstheme="minorHAnsi"/>
                <w:bCs/>
                <w:iCs/>
                <w:color w:val="000000" w:themeColor="text1"/>
                <w:sz w:val="18"/>
                <w:szCs w:val="18"/>
              </w:rPr>
              <w:t xml:space="preserve"> 200 000 </w:t>
            </w:r>
            <w:r w:rsidR="002A4916" w:rsidRPr="00E53881">
              <w:rPr>
                <w:rFonts w:asciiTheme="minorHAnsi" w:hAnsiTheme="minorHAnsi" w:cstheme="minorHAnsi"/>
                <w:bCs/>
                <w:iCs/>
                <w:color w:val="000000" w:themeColor="text1"/>
                <w:sz w:val="18"/>
                <w:szCs w:val="18"/>
              </w:rPr>
              <w:t xml:space="preserve">€ </w:t>
            </w:r>
            <w:r w:rsidR="002A4916" w:rsidRPr="00395642">
              <w:rPr>
                <w:rFonts w:asciiTheme="minorHAnsi" w:hAnsiTheme="minorHAnsi" w:cstheme="minorHAnsi"/>
                <w:bCs/>
                <w:iCs/>
                <w:sz w:val="18"/>
                <w:szCs w:val="18"/>
              </w:rPr>
              <w:t>HT</w:t>
            </w:r>
          </w:p>
          <w:p w14:paraId="58E53349" w14:textId="18172639" w:rsidR="002A4916" w:rsidRPr="00395642" w:rsidRDefault="002A4916" w:rsidP="002A4916">
            <w:pPr>
              <w:spacing w:after="60"/>
              <w:ind w:left="284" w:hanging="284"/>
              <w:jc w:val="right"/>
              <w:rPr>
                <w:rFonts w:asciiTheme="minorHAnsi" w:hAnsiTheme="minorHAnsi" w:cstheme="minorHAnsi"/>
                <w:bCs/>
                <w:iCs/>
                <w:sz w:val="18"/>
                <w:szCs w:val="18"/>
              </w:rPr>
            </w:pPr>
            <w:r w:rsidRPr="00395642">
              <w:rPr>
                <w:rFonts w:asciiTheme="minorHAnsi" w:hAnsiTheme="minorHAnsi" w:cstheme="minorHAnsi"/>
                <w:bCs/>
                <w:iCs/>
                <w:sz w:val="18"/>
                <w:szCs w:val="18"/>
              </w:rPr>
              <w:t xml:space="preserve">Taux de TVA :  </w:t>
            </w:r>
            <w:r w:rsidR="0013404B">
              <w:rPr>
                <w:rFonts w:asciiTheme="minorHAnsi" w:hAnsiTheme="minorHAnsi" w:cstheme="minorHAnsi"/>
                <w:bCs/>
                <w:iCs/>
                <w:sz w:val="18"/>
                <w:szCs w:val="18"/>
              </w:rPr>
              <w:t>20</w:t>
            </w:r>
            <w:r w:rsidRPr="00395642">
              <w:rPr>
                <w:rFonts w:asciiTheme="minorHAnsi" w:hAnsiTheme="minorHAnsi" w:cstheme="minorHAnsi"/>
                <w:bCs/>
                <w:iCs/>
                <w:sz w:val="18"/>
                <w:szCs w:val="18"/>
              </w:rPr>
              <w:t xml:space="preserve"> %</w:t>
            </w:r>
          </w:p>
          <w:p w14:paraId="3DDFF817" w14:textId="71119897" w:rsidR="002A4916" w:rsidRPr="00395642" w:rsidRDefault="002A4916" w:rsidP="002A4916">
            <w:pPr>
              <w:spacing w:after="60"/>
              <w:ind w:left="284" w:hanging="284"/>
              <w:jc w:val="right"/>
              <w:rPr>
                <w:rFonts w:asciiTheme="minorHAnsi" w:hAnsiTheme="minorHAnsi" w:cstheme="minorHAnsi"/>
                <w:bCs/>
                <w:iCs/>
                <w:sz w:val="18"/>
                <w:szCs w:val="18"/>
              </w:rPr>
            </w:pPr>
            <w:r w:rsidRPr="00395642">
              <w:rPr>
                <w:rFonts w:asciiTheme="minorHAnsi" w:hAnsiTheme="minorHAnsi" w:cstheme="minorHAnsi"/>
                <w:bCs/>
                <w:iCs/>
                <w:sz w:val="18"/>
                <w:szCs w:val="18"/>
              </w:rPr>
              <w:t xml:space="preserve">                                                </w:t>
            </w:r>
            <w:r w:rsidR="0013404B">
              <w:rPr>
                <w:rFonts w:asciiTheme="minorHAnsi" w:hAnsiTheme="minorHAnsi" w:cstheme="minorHAnsi"/>
                <w:bCs/>
                <w:iCs/>
                <w:sz w:val="18"/>
                <w:szCs w:val="18"/>
              </w:rPr>
              <w:t xml:space="preserve">          </w:t>
            </w:r>
            <w:r w:rsidRPr="00395642">
              <w:rPr>
                <w:rFonts w:asciiTheme="minorHAnsi" w:hAnsiTheme="minorHAnsi" w:cstheme="minorHAnsi"/>
                <w:bCs/>
                <w:iCs/>
                <w:sz w:val="18"/>
                <w:szCs w:val="18"/>
              </w:rPr>
              <w:t xml:space="preserve">            </w:t>
            </w:r>
            <w:r w:rsidR="0013404B">
              <w:rPr>
                <w:rFonts w:asciiTheme="minorHAnsi" w:hAnsiTheme="minorHAnsi" w:cstheme="minorHAnsi"/>
                <w:bCs/>
                <w:iCs/>
                <w:sz w:val="18"/>
                <w:szCs w:val="18"/>
              </w:rPr>
              <w:t>240 000</w:t>
            </w:r>
            <w:r w:rsidR="0013404B" w:rsidRPr="00395642">
              <w:rPr>
                <w:rFonts w:asciiTheme="minorHAnsi" w:hAnsiTheme="minorHAnsi" w:cstheme="minorHAnsi"/>
                <w:bCs/>
                <w:iCs/>
                <w:sz w:val="18"/>
                <w:szCs w:val="18"/>
              </w:rPr>
              <w:t xml:space="preserve"> €</w:t>
            </w:r>
            <w:r w:rsidRPr="00395642">
              <w:rPr>
                <w:rFonts w:asciiTheme="minorHAnsi" w:hAnsiTheme="minorHAnsi" w:cstheme="minorHAnsi"/>
                <w:bCs/>
                <w:iCs/>
                <w:sz w:val="18"/>
                <w:szCs w:val="18"/>
              </w:rPr>
              <w:t xml:space="preserve"> TTC</w:t>
            </w:r>
          </w:p>
          <w:p w14:paraId="0C8C3A0A" w14:textId="5D17D656" w:rsidR="002A4916" w:rsidRPr="00395642" w:rsidRDefault="002A4916" w:rsidP="00B91903">
            <w:pPr>
              <w:spacing w:after="60"/>
              <w:ind w:left="284" w:hanging="284"/>
              <w:rPr>
                <w:rFonts w:asciiTheme="minorHAnsi" w:hAnsiTheme="minorHAnsi" w:cstheme="minorHAnsi"/>
                <w:bCs/>
                <w:iCs/>
                <w:sz w:val="18"/>
                <w:szCs w:val="18"/>
              </w:rPr>
            </w:pPr>
          </w:p>
        </w:tc>
      </w:tr>
      <w:tr w:rsidR="002A4916" w:rsidRPr="008A3758" w14:paraId="11058599" w14:textId="77777777" w:rsidTr="00395642">
        <w:trPr>
          <w:trHeight w:val="1475"/>
          <w:jc w:val="center"/>
        </w:trPr>
        <w:tc>
          <w:tcPr>
            <w:tcW w:w="3387" w:type="dxa"/>
            <w:shd w:val="clear" w:color="auto" w:fill="E5DFEC"/>
          </w:tcPr>
          <w:p w14:paraId="7F15A34A" w14:textId="23A97DF8" w:rsidR="002A4916" w:rsidRPr="00395642" w:rsidRDefault="009D130F" w:rsidP="002A4916">
            <w:pPr>
              <w:tabs>
                <w:tab w:val="left" w:pos="426"/>
                <w:tab w:val="left" w:pos="851"/>
              </w:tabs>
              <w:spacing w:before="120"/>
              <w:jc w:val="center"/>
              <w:rPr>
                <w:rFonts w:asciiTheme="minorHAnsi" w:hAnsiTheme="minorHAnsi" w:cstheme="minorHAnsi"/>
                <w:b/>
                <w:bCs/>
                <w:iCs/>
                <w:sz w:val="18"/>
                <w:szCs w:val="18"/>
              </w:rPr>
            </w:pPr>
            <w:sdt>
              <w:sdtPr>
                <w:rPr>
                  <w:rFonts w:asciiTheme="minorHAnsi" w:hAnsiTheme="minorHAnsi" w:cstheme="minorHAnsi"/>
                  <w:b/>
                  <w:bCs/>
                  <w:iCs/>
                  <w:sz w:val="18"/>
                  <w:szCs w:val="18"/>
                </w:rPr>
                <w:id w:val="1808972406"/>
                <w14:checkbox>
                  <w14:checked w14:val="0"/>
                  <w14:checkedState w14:val="2612" w14:font="MS Gothic"/>
                  <w14:uncheckedState w14:val="2610" w14:font="MS Gothic"/>
                </w14:checkbox>
              </w:sdtPr>
              <w:sdtEndPr/>
              <w:sdtContent>
                <w:r w:rsidR="00621E5C" w:rsidRPr="00395642">
                  <w:rPr>
                    <w:rFonts w:ascii="Segoe UI Symbol" w:eastAsia="MS Gothic" w:hAnsi="Segoe UI Symbol" w:cs="Segoe UI Symbol"/>
                    <w:b/>
                    <w:bCs/>
                    <w:iCs/>
                    <w:sz w:val="18"/>
                    <w:szCs w:val="18"/>
                  </w:rPr>
                  <w:t>☐</w:t>
                </w:r>
              </w:sdtContent>
            </w:sdt>
            <w:r w:rsidR="002A4916" w:rsidRPr="00395642">
              <w:rPr>
                <w:rFonts w:asciiTheme="minorHAnsi" w:hAnsiTheme="minorHAnsi" w:cstheme="minorHAnsi"/>
                <w:b/>
                <w:bCs/>
                <w:iCs/>
                <w:sz w:val="18"/>
                <w:szCs w:val="18"/>
              </w:rPr>
              <w:t xml:space="preserve">  </w:t>
            </w:r>
          </w:p>
          <w:p w14:paraId="531F884B" w14:textId="0185A4F3" w:rsidR="002A4916" w:rsidRPr="00395642" w:rsidRDefault="002A4916" w:rsidP="002A4916">
            <w:pPr>
              <w:tabs>
                <w:tab w:val="left" w:pos="426"/>
                <w:tab w:val="left" w:pos="851"/>
              </w:tabs>
              <w:spacing w:before="120"/>
              <w:jc w:val="center"/>
              <w:rPr>
                <w:rFonts w:asciiTheme="minorHAnsi" w:hAnsiTheme="minorHAnsi" w:cstheme="minorHAnsi"/>
                <w:b/>
                <w:sz w:val="18"/>
                <w:szCs w:val="18"/>
              </w:rPr>
            </w:pPr>
            <w:r w:rsidRPr="00395642">
              <w:rPr>
                <w:rFonts w:asciiTheme="minorHAnsi" w:hAnsiTheme="minorHAnsi" w:cstheme="minorHAnsi"/>
                <w:sz w:val="18"/>
                <w:szCs w:val="18"/>
              </w:rPr>
              <w:t>Sans minimum, avec maximum</w:t>
            </w:r>
            <w:r w:rsidRPr="00395642">
              <w:rPr>
                <w:rFonts w:asciiTheme="minorHAnsi" w:hAnsiTheme="minorHAnsi" w:cstheme="minorHAnsi"/>
                <w:b/>
                <w:sz w:val="18"/>
                <w:szCs w:val="18"/>
              </w:rPr>
              <w:t xml:space="preserve"> annuel</w:t>
            </w:r>
          </w:p>
          <w:p w14:paraId="02CAFE89" w14:textId="77777777" w:rsidR="002A4916" w:rsidRPr="00395642" w:rsidRDefault="002A4916" w:rsidP="00B91903">
            <w:pPr>
              <w:tabs>
                <w:tab w:val="left" w:pos="426"/>
                <w:tab w:val="left" w:pos="851"/>
              </w:tabs>
              <w:spacing w:before="120"/>
              <w:jc w:val="center"/>
              <w:rPr>
                <w:rFonts w:asciiTheme="minorHAnsi" w:hAnsiTheme="minorHAnsi" w:cstheme="minorHAnsi"/>
                <w:b/>
                <w:bCs/>
                <w:iCs/>
                <w:sz w:val="18"/>
                <w:szCs w:val="18"/>
              </w:rPr>
            </w:pPr>
          </w:p>
        </w:tc>
        <w:tc>
          <w:tcPr>
            <w:tcW w:w="2542" w:type="dxa"/>
            <w:shd w:val="clear" w:color="auto" w:fill="E5DFEC"/>
          </w:tcPr>
          <w:p w14:paraId="61357003" w14:textId="54ED6584" w:rsidR="00CE1CDC" w:rsidRPr="00395642" w:rsidRDefault="009D130F" w:rsidP="00CE1CDC">
            <w:pPr>
              <w:tabs>
                <w:tab w:val="left" w:pos="426"/>
                <w:tab w:val="left" w:pos="851"/>
              </w:tabs>
              <w:spacing w:before="120"/>
              <w:jc w:val="center"/>
              <w:rPr>
                <w:rFonts w:asciiTheme="minorHAnsi" w:hAnsiTheme="minorHAnsi" w:cstheme="minorHAnsi"/>
                <w:iCs/>
                <w:sz w:val="18"/>
                <w:szCs w:val="18"/>
              </w:rPr>
            </w:pPr>
            <w:sdt>
              <w:sdtPr>
                <w:rPr>
                  <w:rFonts w:asciiTheme="minorHAnsi" w:hAnsiTheme="minorHAnsi" w:cstheme="minorHAnsi"/>
                  <w:b/>
                  <w:bCs/>
                  <w:iCs/>
                  <w:sz w:val="18"/>
                  <w:szCs w:val="18"/>
                </w:rPr>
                <w:id w:val="-1521160565"/>
                <w14:checkbox>
                  <w14:checked w14:val="0"/>
                  <w14:checkedState w14:val="2612" w14:font="MS Gothic"/>
                  <w14:uncheckedState w14:val="2610" w14:font="MS Gothic"/>
                </w14:checkbox>
              </w:sdtPr>
              <w:sdtEndPr/>
              <w:sdtContent>
                <w:r w:rsidR="00CE1CDC" w:rsidRPr="00395642">
                  <w:rPr>
                    <w:rFonts w:ascii="Segoe UI Symbol" w:eastAsia="MS Gothic" w:hAnsi="Segoe UI Symbol" w:cs="Segoe UI Symbol"/>
                    <w:b/>
                    <w:bCs/>
                    <w:iCs/>
                    <w:sz w:val="18"/>
                    <w:szCs w:val="18"/>
                  </w:rPr>
                  <w:t>☐</w:t>
                </w:r>
              </w:sdtContent>
            </w:sdt>
            <w:r w:rsidR="002A4916" w:rsidRPr="00395642">
              <w:rPr>
                <w:rFonts w:asciiTheme="minorHAnsi" w:hAnsiTheme="minorHAnsi" w:cstheme="minorHAnsi"/>
                <w:iCs/>
                <w:sz w:val="18"/>
                <w:szCs w:val="18"/>
              </w:rPr>
              <w:t xml:space="preserve">  </w:t>
            </w:r>
          </w:p>
          <w:p w14:paraId="40938870" w14:textId="700DEC76" w:rsidR="002A4916" w:rsidRPr="00395642" w:rsidRDefault="002A4916" w:rsidP="00CE1CDC">
            <w:pPr>
              <w:tabs>
                <w:tab w:val="left" w:pos="426"/>
                <w:tab w:val="left" w:pos="851"/>
              </w:tabs>
              <w:spacing w:before="120"/>
              <w:jc w:val="center"/>
              <w:rPr>
                <w:rFonts w:asciiTheme="minorHAnsi" w:hAnsiTheme="minorHAnsi" w:cstheme="minorHAnsi"/>
                <w:b/>
                <w:bCs/>
                <w:iCs/>
                <w:sz w:val="18"/>
                <w:szCs w:val="18"/>
              </w:rPr>
            </w:pPr>
            <w:r w:rsidRPr="00395642">
              <w:rPr>
                <w:rFonts w:asciiTheme="minorHAnsi" w:hAnsiTheme="minorHAnsi" w:cstheme="minorHAnsi"/>
                <w:iCs/>
                <w:sz w:val="18"/>
                <w:szCs w:val="18"/>
              </w:rPr>
              <w:t>Maximum annuel en quantité :</w:t>
            </w:r>
          </w:p>
        </w:tc>
        <w:tc>
          <w:tcPr>
            <w:tcW w:w="4404" w:type="dxa"/>
            <w:shd w:val="clear" w:color="auto" w:fill="E5DFEC"/>
          </w:tcPr>
          <w:p w14:paraId="0497BAB9" w14:textId="0E725251" w:rsidR="00CE1CDC" w:rsidRPr="00395642" w:rsidRDefault="009D130F" w:rsidP="00CE1CDC">
            <w:pPr>
              <w:tabs>
                <w:tab w:val="left" w:pos="426"/>
                <w:tab w:val="left" w:pos="851"/>
              </w:tabs>
              <w:spacing w:before="120"/>
              <w:jc w:val="center"/>
              <w:rPr>
                <w:rFonts w:asciiTheme="minorHAnsi" w:hAnsiTheme="minorHAnsi" w:cstheme="minorHAnsi"/>
                <w:b/>
                <w:bCs/>
                <w:iCs/>
                <w:sz w:val="18"/>
                <w:szCs w:val="18"/>
              </w:rPr>
            </w:pPr>
            <w:sdt>
              <w:sdtPr>
                <w:rPr>
                  <w:rFonts w:asciiTheme="minorHAnsi" w:hAnsiTheme="minorHAnsi" w:cstheme="minorHAnsi"/>
                  <w:b/>
                  <w:bCs/>
                  <w:iCs/>
                  <w:sz w:val="18"/>
                  <w:szCs w:val="18"/>
                </w:rPr>
                <w:id w:val="1018887661"/>
                <w14:checkbox>
                  <w14:checked w14:val="0"/>
                  <w14:checkedState w14:val="2612" w14:font="MS Gothic"/>
                  <w14:uncheckedState w14:val="2610" w14:font="MS Gothic"/>
                </w14:checkbox>
              </w:sdtPr>
              <w:sdtEndPr/>
              <w:sdtContent>
                <w:r w:rsidR="00621E5C" w:rsidRPr="00395642">
                  <w:rPr>
                    <w:rFonts w:ascii="Segoe UI Symbol" w:eastAsia="MS Gothic" w:hAnsi="Segoe UI Symbol" w:cs="Segoe UI Symbol"/>
                    <w:b/>
                    <w:bCs/>
                    <w:iCs/>
                    <w:sz w:val="18"/>
                    <w:szCs w:val="18"/>
                  </w:rPr>
                  <w:t>☐</w:t>
                </w:r>
              </w:sdtContent>
            </w:sdt>
            <w:r w:rsidR="002A4916" w:rsidRPr="00395642">
              <w:rPr>
                <w:rFonts w:asciiTheme="minorHAnsi" w:hAnsiTheme="minorHAnsi" w:cstheme="minorHAnsi"/>
                <w:b/>
                <w:bCs/>
                <w:iCs/>
                <w:sz w:val="18"/>
                <w:szCs w:val="18"/>
              </w:rPr>
              <w:t xml:space="preserve"> </w:t>
            </w:r>
          </w:p>
          <w:p w14:paraId="6B74F856" w14:textId="0182738E" w:rsidR="002A4916" w:rsidRPr="00395642" w:rsidRDefault="002A4916" w:rsidP="00CE1CDC">
            <w:pPr>
              <w:tabs>
                <w:tab w:val="left" w:pos="426"/>
                <w:tab w:val="left" w:pos="851"/>
              </w:tabs>
              <w:spacing w:before="120"/>
              <w:jc w:val="center"/>
              <w:rPr>
                <w:rFonts w:asciiTheme="minorHAnsi" w:hAnsiTheme="minorHAnsi" w:cstheme="minorHAnsi"/>
                <w:iCs/>
                <w:sz w:val="18"/>
                <w:szCs w:val="18"/>
              </w:rPr>
            </w:pPr>
            <w:r w:rsidRPr="00395642">
              <w:rPr>
                <w:rFonts w:asciiTheme="minorHAnsi" w:hAnsiTheme="minorHAnsi" w:cstheme="minorHAnsi"/>
                <w:iCs/>
                <w:sz w:val="18"/>
                <w:szCs w:val="18"/>
              </w:rPr>
              <w:t>Maximum en valeur (€) :</w:t>
            </w:r>
          </w:p>
          <w:p w14:paraId="5783CFB7" w14:textId="77777777" w:rsidR="002A4916" w:rsidRPr="00395642" w:rsidRDefault="002A4916" w:rsidP="00CE1CDC">
            <w:pPr>
              <w:tabs>
                <w:tab w:val="left" w:pos="426"/>
                <w:tab w:val="left" w:pos="851"/>
              </w:tabs>
              <w:spacing w:before="120"/>
              <w:jc w:val="right"/>
              <w:rPr>
                <w:rFonts w:asciiTheme="minorHAnsi" w:hAnsiTheme="minorHAnsi" w:cstheme="minorHAnsi"/>
                <w:iCs/>
                <w:sz w:val="18"/>
                <w:szCs w:val="18"/>
              </w:rPr>
            </w:pPr>
            <w:r w:rsidRPr="00395642">
              <w:rPr>
                <w:rFonts w:asciiTheme="minorHAnsi" w:hAnsiTheme="minorHAnsi" w:cstheme="minorHAnsi"/>
                <w:iCs/>
                <w:sz w:val="18"/>
                <w:szCs w:val="18"/>
              </w:rPr>
              <w:t>€ HT</w:t>
            </w:r>
          </w:p>
          <w:p w14:paraId="76C496D7" w14:textId="77777777" w:rsidR="002A4916" w:rsidRPr="00395642" w:rsidRDefault="002A4916" w:rsidP="00CE1CDC">
            <w:pPr>
              <w:tabs>
                <w:tab w:val="left" w:pos="426"/>
                <w:tab w:val="left" w:pos="851"/>
              </w:tabs>
              <w:spacing w:before="120"/>
              <w:jc w:val="right"/>
              <w:rPr>
                <w:rFonts w:asciiTheme="minorHAnsi" w:hAnsiTheme="minorHAnsi" w:cstheme="minorHAnsi"/>
                <w:iCs/>
                <w:sz w:val="18"/>
                <w:szCs w:val="18"/>
              </w:rPr>
            </w:pPr>
            <w:r w:rsidRPr="00395642">
              <w:rPr>
                <w:rFonts w:asciiTheme="minorHAnsi" w:hAnsiTheme="minorHAnsi" w:cstheme="minorHAnsi"/>
                <w:iCs/>
                <w:sz w:val="18"/>
                <w:szCs w:val="18"/>
              </w:rPr>
              <w:t>Taux de TVA :  ... %</w:t>
            </w:r>
          </w:p>
          <w:p w14:paraId="0B5FEA99" w14:textId="7A2944F7" w:rsidR="002A4916" w:rsidRPr="00395642" w:rsidRDefault="002A4916" w:rsidP="00CE1CDC">
            <w:pPr>
              <w:tabs>
                <w:tab w:val="left" w:pos="426"/>
                <w:tab w:val="left" w:pos="851"/>
              </w:tabs>
              <w:spacing w:before="120"/>
              <w:jc w:val="right"/>
              <w:rPr>
                <w:rFonts w:asciiTheme="minorHAnsi" w:hAnsiTheme="minorHAnsi" w:cstheme="minorHAnsi"/>
                <w:iCs/>
                <w:sz w:val="18"/>
                <w:szCs w:val="18"/>
              </w:rPr>
            </w:pPr>
            <w:r w:rsidRPr="00395642">
              <w:rPr>
                <w:rFonts w:asciiTheme="minorHAnsi" w:hAnsiTheme="minorHAnsi" w:cstheme="minorHAnsi"/>
                <w:iCs/>
                <w:sz w:val="18"/>
                <w:szCs w:val="18"/>
              </w:rPr>
              <w:t xml:space="preserve">                                                              € TTC</w:t>
            </w:r>
          </w:p>
          <w:p w14:paraId="76E61325" w14:textId="0167EF9C" w:rsidR="002A4916" w:rsidRPr="00395642" w:rsidRDefault="002A4916" w:rsidP="00CE1CDC">
            <w:pPr>
              <w:tabs>
                <w:tab w:val="left" w:pos="426"/>
                <w:tab w:val="left" w:pos="851"/>
              </w:tabs>
              <w:spacing w:before="120"/>
              <w:rPr>
                <w:rFonts w:asciiTheme="minorHAnsi" w:hAnsiTheme="minorHAnsi" w:cstheme="minorHAnsi"/>
                <w:iCs/>
                <w:sz w:val="18"/>
                <w:szCs w:val="18"/>
              </w:rPr>
            </w:pPr>
          </w:p>
        </w:tc>
      </w:tr>
    </w:tbl>
    <w:p w14:paraId="3515E347" w14:textId="6597F9C1" w:rsidR="00CE1CDC" w:rsidRPr="008A3758" w:rsidRDefault="00CE1CDC" w:rsidP="00CE1CDC">
      <w:pPr>
        <w:pStyle w:val="fcase1ertab"/>
        <w:tabs>
          <w:tab w:val="left" w:pos="851"/>
        </w:tabs>
        <w:rPr>
          <w:rFonts w:asciiTheme="minorHAnsi" w:hAnsiTheme="minorHAnsi" w:cstheme="minorHAnsi"/>
          <w:iCs/>
          <w:sz w:val="19"/>
          <w:szCs w:val="19"/>
        </w:rPr>
      </w:pPr>
      <w:r w:rsidRPr="008A3758">
        <w:rPr>
          <w:rFonts w:asciiTheme="minorHAnsi" w:hAnsiTheme="minorHAnsi" w:cstheme="minorHAnsi"/>
          <w:iCs/>
          <w:sz w:val="19"/>
          <w:szCs w:val="19"/>
        </w:rPr>
        <w:t>Soit, en lettres </w:t>
      </w:r>
      <w:r w:rsidRPr="008A3758">
        <w:rPr>
          <w:rFonts w:asciiTheme="minorHAnsi" w:hAnsiTheme="minorHAnsi" w:cstheme="minorHAnsi"/>
          <w:i/>
          <w:iCs/>
          <w:sz w:val="19"/>
          <w:szCs w:val="19"/>
        </w:rPr>
        <w:t>(</w:t>
      </w:r>
      <w:r w:rsidR="009F5D16" w:rsidRPr="008A3758">
        <w:rPr>
          <w:rFonts w:asciiTheme="minorHAnsi" w:hAnsiTheme="minorHAnsi" w:cstheme="minorHAnsi"/>
          <w:i/>
          <w:iCs/>
          <w:sz w:val="19"/>
          <w:szCs w:val="19"/>
        </w:rPr>
        <w:t xml:space="preserve">A compléter en cas de maximum en valeur. </w:t>
      </w:r>
      <w:r w:rsidRPr="008A3758">
        <w:rPr>
          <w:rFonts w:asciiTheme="minorHAnsi" w:hAnsiTheme="minorHAnsi" w:cstheme="minorHAnsi"/>
          <w:i/>
          <w:iCs/>
          <w:sz w:val="19"/>
          <w:szCs w:val="19"/>
        </w:rPr>
        <w:t xml:space="preserve">Cocher la case correspondante et compléter) </w:t>
      </w:r>
      <w:r w:rsidRPr="008A3758">
        <w:rPr>
          <w:rFonts w:asciiTheme="minorHAnsi" w:hAnsiTheme="minorHAnsi" w:cstheme="minorHAnsi"/>
          <w:iCs/>
          <w:sz w:val="19"/>
          <w:szCs w:val="19"/>
        </w:rPr>
        <w:t xml:space="preserve">: </w:t>
      </w:r>
    </w:p>
    <w:p w14:paraId="1F83C4BF" w14:textId="7737F5AD" w:rsidR="00CE1CDC" w:rsidRPr="008A3758" w:rsidRDefault="009D130F" w:rsidP="00CE1CDC">
      <w:pPr>
        <w:pStyle w:val="fcasegauche"/>
        <w:ind w:left="0" w:firstLine="0"/>
        <w:rPr>
          <w:rFonts w:asciiTheme="minorHAnsi" w:hAnsiTheme="minorHAnsi" w:cstheme="minorHAnsi"/>
          <w:iCs/>
          <w:sz w:val="19"/>
          <w:szCs w:val="19"/>
        </w:rPr>
      </w:pPr>
      <w:sdt>
        <w:sdtPr>
          <w:rPr>
            <w:rFonts w:asciiTheme="minorHAnsi" w:hAnsiTheme="minorHAnsi" w:cstheme="minorHAnsi"/>
            <w:b/>
            <w:bCs/>
            <w:sz w:val="19"/>
            <w:szCs w:val="19"/>
          </w:rPr>
          <w:id w:val="2024286279"/>
          <w14:checkbox>
            <w14:checked w14:val="1"/>
            <w14:checkedState w14:val="2612" w14:font="MS Gothic"/>
            <w14:uncheckedState w14:val="2610" w14:font="MS Gothic"/>
          </w14:checkbox>
        </w:sdtPr>
        <w:sdtEndPr/>
        <w:sdtContent>
          <w:r w:rsidR="0013404B">
            <w:rPr>
              <w:rFonts w:ascii="MS Gothic" w:eastAsia="MS Gothic" w:hAnsi="MS Gothic" w:cstheme="minorHAnsi" w:hint="eastAsia"/>
              <w:b/>
              <w:bCs/>
              <w:sz w:val="19"/>
              <w:szCs w:val="19"/>
            </w:rPr>
            <w:t>☒</w:t>
          </w:r>
        </w:sdtContent>
      </w:sdt>
      <w:r w:rsidR="0013404B">
        <w:rPr>
          <w:rFonts w:asciiTheme="minorHAnsi" w:hAnsiTheme="minorHAnsi" w:cstheme="minorHAnsi"/>
          <w:b/>
          <w:bCs/>
          <w:sz w:val="19"/>
          <w:szCs w:val="19"/>
        </w:rPr>
        <w:t xml:space="preserve"> </w:t>
      </w:r>
      <w:r w:rsidR="0013404B" w:rsidRPr="00E53881">
        <w:rPr>
          <w:rFonts w:asciiTheme="minorHAnsi" w:hAnsiTheme="minorHAnsi" w:cstheme="minorHAnsi"/>
          <w:b/>
          <w:bCs/>
          <w:color w:val="000000" w:themeColor="text1"/>
          <w:sz w:val="19"/>
          <w:szCs w:val="19"/>
        </w:rPr>
        <w:t>Deux cents quarante mille</w:t>
      </w:r>
      <w:r w:rsidR="00CE1CDC" w:rsidRPr="00E53881">
        <w:rPr>
          <w:rFonts w:asciiTheme="minorHAnsi" w:hAnsiTheme="minorHAnsi" w:cstheme="minorHAnsi"/>
          <w:iCs/>
          <w:color w:val="000000" w:themeColor="text1"/>
          <w:sz w:val="19"/>
          <w:szCs w:val="19"/>
        </w:rPr>
        <w:t xml:space="preserve"> euros </w:t>
      </w:r>
      <w:r w:rsidR="00CE1CDC" w:rsidRPr="008A3758">
        <w:rPr>
          <w:rFonts w:asciiTheme="minorHAnsi" w:hAnsiTheme="minorHAnsi" w:cstheme="minorHAnsi"/>
          <w:iCs/>
          <w:sz w:val="19"/>
          <w:szCs w:val="19"/>
        </w:rPr>
        <w:t xml:space="preserve">toutes taxes comprises </w:t>
      </w:r>
      <w:r w:rsidR="00CE1CDC" w:rsidRPr="008A3758">
        <w:rPr>
          <w:rFonts w:asciiTheme="minorHAnsi" w:hAnsiTheme="minorHAnsi" w:cstheme="minorHAnsi"/>
          <w:b/>
          <w:iCs/>
          <w:sz w:val="19"/>
          <w:szCs w:val="19"/>
        </w:rPr>
        <w:t>MAXIMUM</w:t>
      </w:r>
      <w:r w:rsidR="00CE1CDC" w:rsidRPr="008A3758">
        <w:rPr>
          <w:rFonts w:asciiTheme="minorHAnsi" w:hAnsiTheme="minorHAnsi" w:cstheme="minorHAnsi"/>
          <w:iCs/>
          <w:sz w:val="19"/>
          <w:szCs w:val="19"/>
        </w:rPr>
        <w:t xml:space="preserve"> </w:t>
      </w:r>
      <w:r w:rsidR="00CE1CDC" w:rsidRPr="008A3758">
        <w:rPr>
          <w:rFonts w:asciiTheme="minorHAnsi" w:hAnsiTheme="minorHAnsi" w:cstheme="minorHAnsi"/>
          <w:b/>
          <w:iCs/>
          <w:sz w:val="19"/>
          <w:szCs w:val="19"/>
        </w:rPr>
        <w:t>pour la durée totale du marché</w:t>
      </w:r>
    </w:p>
    <w:p w14:paraId="5FCD23B4" w14:textId="75B4EE6F" w:rsidR="00CE1CDC" w:rsidRPr="008A3758" w:rsidRDefault="009D130F" w:rsidP="00CE1CDC">
      <w:pPr>
        <w:pStyle w:val="fcasegauche"/>
        <w:ind w:left="0" w:firstLine="0"/>
        <w:rPr>
          <w:rFonts w:asciiTheme="minorHAnsi" w:hAnsiTheme="minorHAnsi" w:cstheme="minorHAnsi"/>
          <w:iCs/>
          <w:sz w:val="19"/>
          <w:szCs w:val="19"/>
        </w:rPr>
      </w:pPr>
      <w:sdt>
        <w:sdtPr>
          <w:rPr>
            <w:rFonts w:asciiTheme="minorHAnsi" w:hAnsiTheme="minorHAnsi" w:cstheme="minorHAnsi"/>
            <w:b/>
            <w:bCs/>
            <w:sz w:val="19"/>
            <w:szCs w:val="19"/>
          </w:rPr>
          <w:id w:val="1192803427"/>
          <w14:checkbox>
            <w14:checked w14:val="0"/>
            <w14:checkedState w14:val="2612" w14:font="MS Gothic"/>
            <w14:uncheckedState w14:val="2610" w14:font="MS Gothic"/>
          </w14:checkbox>
        </w:sdtPr>
        <w:sdtEndPr/>
        <w:sdtContent>
          <w:r w:rsidR="00CE1CDC" w:rsidRPr="008A3758">
            <w:rPr>
              <w:rFonts w:ascii="Segoe UI Symbol" w:eastAsia="MS Gothic" w:hAnsi="Segoe UI Symbol" w:cs="Segoe UI Symbol"/>
              <w:b/>
              <w:bCs/>
              <w:sz w:val="19"/>
              <w:szCs w:val="19"/>
            </w:rPr>
            <w:t>☐</w:t>
          </w:r>
        </w:sdtContent>
      </w:sdt>
      <w:r w:rsidR="00CE1CDC" w:rsidRPr="008A3758">
        <w:rPr>
          <w:rFonts w:asciiTheme="minorHAnsi" w:hAnsiTheme="minorHAnsi" w:cstheme="minorHAnsi"/>
          <w:b/>
          <w:bCs/>
          <w:sz w:val="19"/>
          <w:szCs w:val="19"/>
        </w:rPr>
        <w:t xml:space="preserve"> </w:t>
      </w:r>
      <w:r w:rsidR="00CE1CDC" w:rsidRPr="008A3758">
        <w:rPr>
          <w:rFonts w:asciiTheme="minorHAnsi" w:hAnsiTheme="minorHAnsi" w:cstheme="minorHAnsi"/>
          <w:iCs/>
          <w:sz w:val="19"/>
          <w:szCs w:val="19"/>
        </w:rPr>
        <w:t>..............................</w:t>
      </w:r>
      <w:r w:rsidR="00B65537" w:rsidRPr="008A3758">
        <w:rPr>
          <w:rFonts w:asciiTheme="minorHAnsi" w:hAnsiTheme="minorHAnsi" w:cstheme="minorHAnsi"/>
          <w:iCs/>
          <w:sz w:val="19"/>
          <w:szCs w:val="19"/>
        </w:rPr>
        <w:t>.......................</w:t>
      </w:r>
      <w:r w:rsidR="00CE1CDC" w:rsidRPr="008A3758">
        <w:rPr>
          <w:rFonts w:asciiTheme="minorHAnsi" w:hAnsiTheme="minorHAnsi" w:cstheme="minorHAnsi"/>
          <w:iCs/>
          <w:sz w:val="19"/>
          <w:szCs w:val="19"/>
        </w:rPr>
        <w:t xml:space="preserve"> </w:t>
      </w:r>
      <w:proofErr w:type="gramStart"/>
      <w:r w:rsidR="00CE1CDC" w:rsidRPr="008A3758">
        <w:rPr>
          <w:rFonts w:asciiTheme="minorHAnsi" w:hAnsiTheme="minorHAnsi" w:cstheme="minorHAnsi"/>
          <w:iCs/>
          <w:sz w:val="19"/>
          <w:szCs w:val="19"/>
        </w:rPr>
        <w:t>euros</w:t>
      </w:r>
      <w:proofErr w:type="gramEnd"/>
      <w:r w:rsidR="00CE1CDC" w:rsidRPr="008A3758">
        <w:rPr>
          <w:rFonts w:asciiTheme="minorHAnsi" w:hAnsiTheme="minorHAnsi" w:cstheme="minorHAnsi"/>
          <w:iCs/>
          <w:sz w:val="19"/>
          <w:szCs w:val="19"/>
        </w:rPr>
        <w:t xml:space="preserve"> toutes taxes comprises </w:t>
      </w:r>
      <w:r w:rsidR="00CE1CDC" w:rsidRPr="008A3758">
        <w:rPr>
          <w:rFonts w:asciiTheme="minorHAnsi" w:hAnsiTheme="minorHAnsi" w:cstheme="minorHAnsi"/>
          <w:b/>
          <w:iCs/>
          <w:sz w:val="19"/>
          <w:szCs w:val="19"/>
        </w:rPr>
        <w:t>MAXIMUM</w:t>
      </w:r>
      <w:r w:rsidR="00CE1CDC" w:rsidRPr="008A3758">
        <w:rPr>
          <w:rFonts w:asciiTheme="minorHAnsi" w:hAnsiTheme="minorHAnsi" w:cstheme="minorHAnsi"/>
          <w:iCs/>
          <w:sz w:val="19"/>
          <w:szCs w:val="19"/>
        </w:rPr>
        <w:t xml:space="preserve"> </w:t>
      </w:r>
      <w:r w:rsidR="00CE1CDC" w:rsidRPr="008A3758">
        <w:rPr>
          <w:rFonts w:asciiTheme="minorHAnsi" w:hAnsiTheme="minorHAnsi" w:cstheme="minorHAnsi"/>
          <w:b/>
          <w:iCs/>
          <w:sz w:val="19"/>
          <w:szCs w:val="19"/>
        </w:rPr>
        <w:t>par an</w:t>
      </w:r>
    </w:p>
    <w:p w14:paraId="7A13D0F2" w14:textId="77777777" w:rsidR="00780911" w:rsidRPr="008A3758" w:rsidRDefault="00780911" w:rsidP="005846FB">
      <w:pPr>
        <w:tabs>
          <w:tab w:val="left" w:pos="426"/>
          <w:tab w:val="left" w:pos="851"/>
        </w:tabs>
        <w:jc w:val="both"/>
        <w:rPr>
          <w:rFonts w:asciiTheme="minorHAnsi" w:hAnsiTheme="minorHAnsi" w:cstheme="minorHAnsi"/>
          <w:sz w:val="19"/>
          <w:szCs w:val="19"/>
        </w:rPr>
      </w:pPr>
    </w:p>
    <w:p w14:paraId="0756866A" w14:textId="6844EA6C" w:rsidR="00A16BC6" w:rsidRPr="008A3758" w:rsidRDefault="00A16BC6" w:rsidP="00B90DBE">
      <w:pPr>
        <w:tabs>
          <w:tab w:val="left" w:pos="851"/>
          <w:tab w:val="left" w:pos="6237"/>
        </w:tabs>
        <w:rPr>
          <w:rFonts w:asciiTheme="minorHAnsi" w:hAnsiTheme="minorHAnsi" w:cstheme="minorHAnsi"/>
          <w:sz w:val="19"/>
          <w:szCs w:val="19"/>
        </w:rPr>
      </w:pPr>
      <w:r w:rsidRPr="008A3758">
        <w:rPr>
          <w:rFonts w:asciiTheme="minorHAnsi" w:hAnsiTheme="minorHAnsi" w:cstheme="minorHAnsi"/>
          <w:b/>
          <w:color w:val="00B0F0"/>
          <w:sz w:val="19"/>
          <w:szCs w:val="19"/>
        </w:rPr>
        <w:t xml:space="preserve">B2 – Nature du groupement </w:t>
      </w:r>
      <w:r w:rsidRPr="008A3758">
        <w:rPr>
          <w:rFonts w:asciiTheme="minorHAnsi" w:hAnsiTheme="minorHAnsi" w:cstheme="minorHAnsi"/>
          <w:i/>
          <w:iCs/>
          <w:sz w:val="19"/>
          <w:szCs w:val="19"/>
        </w:rPr>
        <w:t>(</w:t>
      </w:r>
      <w:r w:rsidR="00B90DBE">
        <w:rPr>
          <w:rFonts w:asciiTheme="minorHAnsi" w:hAnsiTheme="minorHAnsi" w:cstheme="minorHAnsi"/>
          <w:i/>
          <w:iCs/>
          <w:sz w:val="19"/>
          <w:szCs w:val="19"/>
        </w:rPr>
        <w:t>e</w:t>
      </w:r>
      <w:r w:rsidRPr="008A3758">
        <w:rPr>
          <w:rFonts w:asciiTheme="minorHAnsi" w:hAnsiTheme="minorHAnsi" w:cstheme="minorHAnsi"/>
          <w:i/>
          <w:iCs/>
          <w:sz w:val="19"/>
          <w:szCs w:val="19"/>
        </w:rPr>
        <w:t>n cas de groupement d’opérateurs économique</w:t>
      </w:r>
      <w:r w:rsidR="00135825" w:rsidRPr="008A3758">
        <w:rPr>
          <w:rFonts w:asciiTheme="minorHAnsi" w:hAnsiTheme="minorHAnsi" w:cstheme="minorHAnsi"/>
          <w:i/>
          <w:iCs/>
          <w:sz w:val="19"/>
          <w:szCs w:val="19"/>
        </w:rPr>
        <w:t>s</w:t>
      </w:r>
      <w:r w:rsidRPr="008A3758">
        <w:rPr>
          <w:rFonts w:asciiTheme="minorHAnsi" w:hAnsiTheme="minorHAnsi" w:cstheme="minorHAnsi"/>
          <w:i/>
          <w:iCs/>
          <w:sz w:val="19"/>
          <w:szCs w:val="19"/>
        </w:rPr>
        <w:t>)</w:t>
      </w:r>
    </w:p>
    <w:p w14:paraId="1D6F3454" w14:textId="77777777" w:rsidR="00A16BC6" w:rsidRPr="008A3758" w:rsidRDefault="00A16BC6" w:rsidP="00A16BC6">
      <w:pPr>
        <w:tabs>
          <w:tab w:val="left" w:pos="851"/>
          <w:tab w:val="left" w:pos="6237"/>
        </w:tabs>
        <w:rPr>
          <w:rFonts w:asciiTheme="minorHAnsi" w:hAnsiTheme="minorHAnsi" w:cstheme="minorHAnsi"/>
          <w:sz w:val="19"/>
          <w:szCs w:val="19"/>
        </w:rPr>
      </w:pPr>
    </w:p>
    <w:p w14:paraId="2E85804A" w14:textId="022D5B9F" w:rsidR="00A16BC6" w:rsidRPr="008A3758" w:rsidRDefault="00A16BC6" w:rsidP="00041F1A">
      <w:pPr>
        <w:pStyle w:val="fcase1ertab"/>
        <w:tabs>
          <w:tab w:val="left" w:pos="851"/>
        </w:tabs>
        <w:ind w:left="0" w:firstLine="0"/>
        <w:rPr>
          <w:rFonts w:asciiTheme="minorHAnsi" w:hAnsiTheme="minorHAnsi" w:cstheme="minorHAnsi"/>
          <w:sz w:val="19"/>
          <w:szCs w:val="19"/>
        </w:rPr>
      </w:pPr>
      <w:r w:rsidRPr="008A3758">
        <w:rPr>
          <w:rFonts w:asciiTheme="minorHAnsi" w:hAnsiTheme="minorHAnsi" w:cstheme="minorHAnsi"/>
          <w:sz w:val="19"/>
          <w:szCs w:val="19"/>
        </w:rPr>
        <w:t>Pour l’exécution du marché public, le groupement d’opérateurs économiques est </w:t>
      </w:r>
      <w:r w:rsidR="00135825" w:rsidRPr="008A3758">
        <w:rPr>
          <w:rFonts w:asciiTheme="minorHAnsi" w:hAnsiTheme="minorHAnsi" w:cstheme="minorHAnsi"/>
          <w:sz w:val="19"/>
          <w:szCs w:val="19"/>
        </w:rPr>
        <w:t>:</w:t>
      </w:r>
      <w:r w:rsidR="00041F1A" w:rsidRPr="008A3758">
        <w:rPr>
          <w:rFonts w:asciiTheme="minorHAnsi" w:hAnsiTheme="minorHAnsi" w:cstheme="minorHAnsi"/>
          <w:sz w:val="19"/>
          <w:szCs w:val="19"/>
        </w:rPr>
        <w:t xml:space="preserve"> </w:t>
      </w:r>
      <w:sdt>
        <w:sdtPr>
          <w:rPr>
            <w:rFonts w:asciiTheme="minorHAnsi" w:hAnsiTheme="minorHAnsi" w:cstheme="minorHAnsi"/>
            <w:b/>
            <w:bCs/>
            <w:sz w:val="19"/>
            <w:szCs w:val="19"/>
          </w:rPr>
          <w:id w:val="-411087692"/>
          <w14:checkbox>
            <w14:checked w14:val="0"/>
            <w14:checkedState w14:val="2612" w14:font="MS Gothic"/>
            <w14:uncheckedState w14:val="2610" w14:font="MS Gothic"/>
          </w14:checkbox>
        </w:sdtPr>
        <w:sdtEndPr/>
        <w:sdtContent>
          <w:r w:rsidR="00A253FF">
            <w:rPr>
              <w:rFonts w:ascii="MS Gothic" w:eastAsia="MS Gothic" w:hAnsi="MS Gothic" w:cstheme="minorHAnsi" w:hint="eastAsia"/>
              <w:b/>
              <w:bCs/>
              <w:sz w:val="19"/>
              <w:szCs w:val="19"/>
            </w:rPr>
            <w:t>☐</w:t>
          </w:r>
        </w:sdtContent>
      </w:sdt>
      <w:r w:rsidR="007D7E97" w:rsidRPr="008A3758">
        <w:rPr>
          <w:rFonts w:asciiTheme="minorHAnsi" w:hAnsiTheme="minorHAnsi" w:cstheme="minorHAnsi"/>
          <w:sz w:val="19"/>
          <w:szCs w:val="19"/>
        </w:rPr>
        <w:t xml:space="preserve"> C</w:t>
      </w:r>
      <w:r w:rsidRPr="008A3758">
        <w:rPr>
          <w:rFonts w:asciiTheme="minorHAnsi" w:hAnsiTheme="minorHAnsi" w:cstheme="minorHAnsi"/>
          <w:sz w:val="19"/>
          <w:szCs w:val="19"/>
        </w:rPr>
        <w:t>onjoint</w:t>
      </w:r>
      <w:r w:rsidR="00041F1A" w:rsidRPr="008A3758">
        <w:rPr>
          <w:rFonts w:asciiTheme="minorHAnsi" w:hAnsiTheme="minorHAnsi" w:cstheme="minorHAnsi"/>
          <w:sz w:val="19"/>
          <w:szCs w:val="19"/>
        </w:rPr>
        <w:t xml:space="preserve"> </w:t>
      </w:r>
      <w:r w:rsidR="007D7E97" w:rsidRPr="008A3758">
        <w:rPr>
          <w:rFonts w:asciiTheme="minorHAnsi" w:hAnsiTheme="minorHAnsi" w:cstheme="minorHAnsi"/>
          <w:sz w:val="19"/>
          <w:szCs w:val="19"/>
        </w:rPr>
        <w:t xml:space="preserve"> </w:t>
      </w:r>
      <w:sdt>
        <w:sdtPr>
          <w:rPr>
            <w:rFonts w:asciiTheme="minorHAnsi" w:hAnsiTheme="minorHAnsi" w:cstheme="minorHAnsi"/>
            <w:b/>
            <w:bCs/>
            <w:sz w:val="19"/>
            <w:szCs w:val="19"/>
          </w:rPr>
          <w:id w:val="-839765895"/>
          <w14:checkbox>
            <w14:checked w14:val="0"/>
            <w14:checkedState w14:val="2612" w14:font="MS Gothic"/>
            <w14:uncheckedState w14:val="2610" w14:font="MS Gothic"/>
          </w14:checkbox>
        </w:sdtPr>
        <w:sdtEndPr/>
        <w:sdtContent>
          <w:r w:rsidR="009E3933" w:rsidRPr="008A3758">
            <w:rPr>
              <w:rFonts w:ascii="Segoe UI Symbol" w:eastAsia="MS Gothic" w:hAnsi="Segoe UI Symbol" w:cs="Segoe UI Symbol"/>
              <w:b/>
              <w:bCs/>
              <w:sz w:val="19"/>
              <w:szCs w:val="19"/>
            </w:rPr>
            <w:t>☐</w:t>
          </w:r>
        </w:sdtContent>
      </w:sdt>
      <w:r w:rsidRPr="008A3758">
        <w:rPr>
          <w:rFonts w:asciiTheme="minorHAnsi" w:hAnsiTheme="minorHAnsi" w:cstheme="minorHAnsi"/>
          <w:sz w:val="19"/>
          <w:szCs w:val="19"/>
        </w:rPr>
        <w:t xml:space="preserve"> </w:t>
      </w:r>
      <w:r w:rsidR="007D7E97" w:rsidRPr="008A3758">
        <w:rPr>
          <w:rFonts w:asciiTheme="minorHAnsi" w:hAnsiTheme="minorHAnsi" w:cstheme="minorHAnsi"/>
          <w:sz w:val="19"/>
          <w:szCs w:val="19"/>
        </w:rPr>
        <w:t>S</w:t>
      </w:r>
      <w:r w:rsidRPr="008A3758">
        <w:rPr>
          <w:rFonts w:asciiTheme="minorHAnsi" w:hAnsiTheme="minorHAnsi" w:cstheme="minorHAnsi"/>
          <w:sz w:val="19"/>
          <w:szCs w:val="19"/>
        </w:rPr>
        <w:t>olidaire</w:t>
      </w:r>
    </w:p>
    <w:p w14:paraId="21692488" w14:textId="026FF44E" w:rsidR="003F5E94" w:rsidRPr="008A3758" w:rsidRDefault="003F5E94" w:rsidP="003F5E94">
      <w:pPr>
        <w:pStyle w:val="fcase1ertab"/>
        <w:tabs>
          <w:tab w:val="left" w:pos="851"/>
        </w:tabs>
        <w:ind w:left="0" w:firstLine="0"/>
        <w:rPr>
          <w:rFonts w:asciiTheme="minorHAnsi" w:hAnsiTheme="minorHAnsi" w:cstheme="minorHAnsi"/>
          <w:sz w:val="19"/>
          <w:szCs w:val="19"/>
        </w:rPr>
      </w:pPr>
      <w:r w:rsidRPr="008A3758">
        <w:rPr>
          <w:rFonts w:asciiTheme="minorHAnsi" w:hAnsiTheme="minorHAnsi" w:cstheme="minorHAnsi"/>
          <w:sz w:val="19"/>
          <w:szCs w:val="19"/>
        </w:rPr>
        <w:t xml:space="preserve">En cas de groupement conjoint, le mandataire du groupement est : </w:t>
      </w:r>
      <w:sdt>
        <w:sdtPr>
          <w:rPr>
            <w:rFonts w:asciiTheme="minorHAnsi" w:hAnsiTheme="minorHAnsi" w:cstheme="minorHAnsi"/>
            <w:b/>
            <w:bCs/>
            <w:sz w:val="19"/>
            <w:szCs w:val="19"/>
          </w:rPr>
          <w:id w:val="-1801913623"/>
          <w14:checkbox>
            <w14:checked w14:val="0"/>
            <w14:checkedState w14:val="2612" w14:font="MS Gothic"/>
            <w14:uncheckedState w14:val="2610" w14:font="MS Gothic"/>
          </w14:checkbox>
        </w:sdtPr>
        <w:sdtEndPr/>
        <w:sdtContent>
          <w:r w:rsidRPr="008A3758">
            <w:rPr>
              <w:rFonts w:ascii="Segoe UI Symbol" w:hAnsi="Segoe UI Symbol" w:cs="Segoe UI Symbol"/>
              <w:b/>
              <w:bCs/>
              <w:sz w:val="19"/>
              <w:szCs w:val="19"/>
            </w:rPr>
            <w:t>☐</w:t>
          </w:r>
        </w:sdtContent>
      </w:sdt>
      <w:r w:rsidRPr="008A3758">
        <w:rPr>
          <w:rFonts w:asciiTheme="minorHAnsi" w:hAnsiTheme="minorHAnsi" w:cstheme="minorHAnsi"/>
          <w:b/>
          <w:bCs/>
          <w:sz w:val="19"/>
          <w:szCs w:val="19"/>
        </w:rPr>
        <w:t xml:space="preserve"> </w:t>
      </w:r>
      <w:r w:rsidRPr="008A3758">
        <w:rPr>
          <w:rFonts w:asciiTheme="minorHAnsi" w:hAnsiTheme="minorHAnsi" w:cstheme="minorHAnsi"/>
          <w:sz w:val="19"/>
          <w:szCs w:val="19"/>
        </w:rPr>
        <w:t xml:space="preserve">Conjoint  </w:t>
      </w:r>
      <w:sdt>
        <w:sdtPr>
          <w:rPr>
            <w:rFonts w:asciiTheme="minorHAnsi" w:hAnsiTheme="minorHAnsi" w:cstheme="minorHAnsi"/>
            <w:b/>
            <w:bCs/>
            <w:sz w:val="19"/>
            <w:szCs w:val="19"/>
          </w:rPr>
          <w:id w:val="526369732"/>
          <w14:checkbox>
            <w14:checked w14:val="0"/>
            <w14:checkedState w14:val="2612" w14:font="MS Gothic"/>
            <w14:uncheckedState w14:val="2610" w14:font="MS Gothic"/>
          </w14:checkbox>
        </w:sdtPr>
        <w:sdtEndPr/>
        <w:sdtContent>
          <w:r w:rsidRPr="008A3758">
            <w:rPr>
              <w:rFonts w:ascii="Segoe UI Symbol" w:eastAsia="MS Gothic" w:hAnsi="Segoe UI Symbol" w:cs="Segoe UI Symbol"/>
              <w:b/>
              <w:bCs/>
              <w:sz w:val="19"/>
              <w:szCs w:val="19"/>
            </w:rPr>
            <w:t>☐</w:t>
          </w:r>
        </w:sdtContent>
      </w:sdt>
      <w:r w:rsidRPr="008A3758">
        <w:rPr>
          <w:rFonts w:asciiTheme="minorHAnsi" w:hAnsiTheme="minorHAnsi" w:cstheme="minorHAnsi"/>
          <w:b/>
          <w:bCs/>
          <w:sz w:val="19"/>
          <w:szCs w:val="19"/>
        </w:rPr>
        <w:t xml:space="preserve"> </w:t>
      </w:r>
      <w:r w:rsidRPr="008A3758">
        <w:rPr>
          <w:rFonts w:asciiTheme="minorHAnsi" w:hAnsiTheme="minorHAnsi" w:cstheme="minorHAnsi"/>
          <w:iCs/>
          <w:sz w:val="19"/>
          <w:szCs w:val="19"/>
        </w:rPr>
        <w:t>S</w:t>
      </w:r>
      <w:r w:rsidRPr="008A3758">
        <w:rPr>
          <w:rFonts w:asciiTheme="minorHAnsi" w:hAnsiTheme="minorHAnsi" w:cstheme="minorHAnsi"/>
          <w:sz w:val="19"/>
          <w:szCs w:val="19"/>
        </w:rPr>
        <w:t>olidaire</w:t>
      </w:r>
    </w:p>
    <w:p w14:paraId="46405EF6" w14:textId="2E87CBF9" w:rsidR="008F2493" w:rsidRPr="008A3758" w:rsidRDefault="008F2493" w:rsidP="00041F1A">
      <w:pPr>
        <w:pStyle w:val="fcase1ertab"/>
        <w:tabs>
          <w:tab w:val="left" w:pos="851"/>
        </w:tabs>
        <w:ind w:left="0" w:firstLine="0"/>
        <w:rPr>
          <w:rFonts w:asciiTheme="minorHAnsi" w:hAnsiTheme="minorHAnsi" w:cstheme="minorHAnsi"/>
          <w:b/>
          <w:sz w:val="19"/>
          <w:szCs w:val="19"/>
        </w:rPr>
      </w:pPr>
    </w:p>
    <w:p w14:paraId="713877EE" w14:textId="6CBB012B" w:rsidR="00A16BC6" w:rsidRPr="008A3758" w:rsidRDefault="00A16BC6" w:rsidP="00041F1A">
      <w:pPr>
        <w:pStyle w:val="fcase1ertab"/>
        <w:tabs>
          <w:tab w:val="left" w:pos="851"/>
        </w:tabs>
        <w:ind w:left="0" w:firstLine="0"/>
        <w:rPr>
          <w:rFonts w:asciiTheme="minorHAnsi" w:hAnsiTheme="minorHAnsi" w:cstheme="minorHAnsi"/>
          <w:b/>
          <w:sz w:val="19"/>
          <w:szCs w:val="19"/>
        </w:rPr>
      </w:pPr>
      <w:r w:rsidRPr="008A3758">
        <w:rPr>
          <w:rFonts w:asciiTheme="minorHAnsi" w:hAnsiTheme="minorHAnsi" w:cstheme="minorHAnsi"/>
          <w:b/>
          <w:color w:val="00B0F0"/>
          <w:sz w:val="19"/>
          <w:szCs w:val="19"/>
        </w:rPr>
        <w:t>B3 - Compte(s) à créditer</w:t>
      </w:r>
      <w:r w:rsidR="00041F1A" w:rsidRPr="008A3758">
        <w:rPr>
          <w:rFonts w:asciiTheme="minorHAnsi" w:hAnsiTheme="minorHAnsi" w:cstheme="minorHAnsi"/>
          <w:b/>
          <w:color w:val="00B0F0"/>
          <w:sz w:val="19"/>
          <w:szCs w:val="19"/>
        </w:rPr>
        <w:t xml:space="preserve"> </w:t>
      </w:r>
    </w:p>
    <w:p w14:paraId="579CB751" w14:textId="77777777" w:rsidR="002A65E6" w:rsidRPr="008A3758" w:rsidRDefault="002A65E6" w:rsidP="002A65E6">
      <w:pPr>
        <w:pStyle w:val="fcase1ertab"/>
        <w:tabs>
          <w:tab w:val="left" w:pos="851"/>
        </w:tabs>
        <w:ind w:left="0" w:firstLine="0"/>
        <w:rPr>
          <w:rFonts w:asciiTheme="minorHAnsi" w:hAnsiTheme="minorHAnsi" w:cstheme="minorHAnsi"/>
          <w:color w:val="000000" w:themeColor="text1"/>
          <w:sz w:val="19"/>
          <w:szCs w:val="19"/>
        </w:rPr>
      </w:pPr>
    </w:p>
    <w:p w14:paraId="12CF6B80" w14:textId="51F8060E" w:rsidR="00152EE1" w:rsidRPr="008A3758" w:rsidRDefault="00071449" w:rsidP="00071449">
      <w:pPr>
        <w:tabs>
          <w:tab w:val="left" w:pos="851"/>
        </w:tabs>
        <w:jc w:val="both"/>
        <w:rPr>
          <w:rFonts w:asciiTheme="minorHAnsi" w:hAnsiTheme="minorHAnsi" w:cstheme="minorHAnsi"/>
          <w:sz w:val="19"/>
          <w:szCs w:val="19"/>
        </w:rPr>
      </w:pPr>
      <w:bookmarkStart w:id="3" w:name="_Hlk214624276"/>
      <w:r w:rsidRPr="008A3758">
        <w:rPr>
          <w:rFonts w:asciiTheme="minorHAnsi" w:hAnsiTheme="minorHAnsi" w:cstheme="minorHAnsi"/>
          <w:iCs/>
          <w:sz w:val="19"/>
          <w:szCs w:val="19"/>
        </w:rPr>
        <w:t>Les comptes à créditer figurent à l’article B1. En cas de modification des coordonnées bancaires en cours d’exécution, le titulaire doit impérativement, et dans</w:t>
      </w:r>
      <w:r w:rsidRPr="008A3758">
        <w:rPr>
          <w:rFonts w:asciiTheme="minorHAnsi" w:hAnsiTheme="minorHAnsi" w:cstheme="minorHAnsi"/>
          <w:b/>
          <w:i/>
          <w:iCs/>
          <w:sz w:val="19"/>
          <w:szCs w:val="19"/>
        </w:rPr>
        <w:t xml:space="preserve"> </w:t>
      </w:r>
      <w:r w:rsidRPr="008A3758">
        <w:rPr>
          <w:rFonts w:asciiTheme="minorHAnsi" w:hAnsiTheme="minorHAnsi" w:cstheme="minorHAnsi"/>
          <w:iCs/>
          <w:sz w:val="19"/>
          <w:szCs w:val="19"/>
        </w:rPr>
        <w:t>les plus brefs délais, notifier ce changement par courrier à l’attention de l’agence comptable de Santé Publique France, et fournir le RIB correspondant.</w:t>
      </w:r>
    </w:p>
    <w:p w14:paraId="3363BE1D" w14:textId="77777777" w:rsidR="00071449" w:rsidRPr="008A3758" w:rsidRDefault="00071449" w:rsidP="005846FB">
      <w:pPr>
        <w:tabs>
          <w:tab w:val="left" w:pos="426"/>
          <w:tab w:val="left" w:pos="851"/>
        </w:tabs>
        <w:jc w:val="both"/>
        <w:rPr>
          <w:rFonts w:asciiTheme="minorHAnsi" w:hAnsiTheme="minorHAnsi" w:cstheme="minorHAnsi"/>
          <w:sz w:val="19"/>
          <w:szCs w:val="19"/>
        </w:rPr>
      </w:pPr>
    </w:p>
    <w:bookmarkEnd w:id="3"/>
    <w:p w14:paraId="5BEC1808" w14:textId="2D0DED88" w:rsidR="00A16BC6" w:rsidRPr="008A3758" w:rsidRDefault="00A16BC6" w:rsidP="00A16BC6">
      <w:pPr>
        <w:pStyle w:val="fcasegauche"/>
        <w:tabs>
          <w:tab w:val="left" w:pos="426"/>
          <w:tab w:val="left" w:pos="851"/>
        </w:tabs>
        <w:spacing w:after="0"/>
        <w:ind w:left="0" w:firstLine="0"/>
        <w:jc w:val="left"/>
        <w:rPr>
          <w:rFonts w:asciiTheme="minorHAnsi" w:hAnsiTheme="minorHAnsi" w:cstheme="minorHAnsi"/>
          <w:b/>
          <w:sz w:val="19"/>
          <w:szCs w:val="19"/>
        </w:rPr>
      </w:pPr>
      <w:r w:rsidRPr="008A3758">
        <w:rPr>
          <w:rFonts w:asciiTheme="minorHAnsi" w:hAnsiTheme="minorHAnsi" w:cstheme="minorHAnsi"/>
          <w:b/>
          <w:color w:val="00B0F0"/>
          <w:sz w:val="19"/>
          <w:szCs w:val="19"/>
        </w:rPr>
        <w:t>B4 - Avance</w:t>
      </w:r>
      <w:r w:rsidRPr="008A3758">
        <w:rPr>
          <w:rFonts w:asciiTheme="minorHAnsi" w:hAnsiTheme="minorHAnsi" w:cstheme="minorHAnsi"/>
          <w:b/>
          <w:color w:val="4BACC6" w:themeColor="accent5"/>
          <w:sz w:val="19"/>
          <w:szCs w:val="19"/>
        </w:rPr>
        <w:t> </w:t>
      </w:r>
      <w:r w:rsidRPr="008A3758">
        <w:rPr>
          <w:rFonts w:asciiTheme="minorHAnsi" w:hAnsiTheme="minorHAnsi" w:cstheme="minorHAnsi"/>
          <w:i/>
          <w:sz w:val="19"/>
          <w:szCs w:val="19"/>
        </w:rPr>
        <w:t>(</w:t>
      </w:r>
      <w:hyperlink r:id="rId10" w:history="1">
        <w:r w:rsidRPr="008A3758">
          <w:rPr>
            <w:rStyle w:val="Lienhypertexte"/>
            <w:rFonts w:asciiTheme="minorHAnsi" w:hAnsiTheme="minorHAnsi" w:cstheme="minorHAnsi"/>
            <w:i/>
            <w:sz w:val="19"/>
            <w:szCs w:val="19"/>
          </w:rPr>
          <w:t>article R. 2191-3</w:t>
        </w:r>
      </w:hyperlink>
      <w:r w:rsidRPr="008A3758">
        <w:rPr>
          <w:rFonts w:asciiTheme="minorHAnsi" w:hAnsiTheme="minorHAnsi" w:cstheme="minorHAnsi"/>
          <w:i/>
          <w:sz w:val="19"/>
          <w:szCs w:val="19"/>
        </w:rPr>
        <w:t xml:space="preserve"> ou </w:t>
      </w:r>
      <w:hyperlink r:id="rId11" w:history="1">
        <w:r w:rsidRPr="008A3758">
          <w:rPr>
            <w:rStyle w:val="Lienhypertexte"/>
            <w:rFonts w:asciiTheme="minorHAnsi" w:hAnsiTheme="minorHAnsi" w:cstheme="minorHAnsi"/>
            <w:i/>
            <w:sz w:val="19"/>
            <w:szCs w:val="19"/>
          </w:rPr>
          <w:t>article R. 2391-1</w:t>
        </w:r>
      </w:hyperlink>
      <w:r w:rsidRPr="008A3758">
        <w:rPr>
          <w:rFonts w:asciiTheme="minorHAnsi" w:hAnsiTheme="minorHAnsi" w:cstheme="minorHAnsi"/>
          <w:i/>
          <w:sz w:val="19"/>
          <w:szCs w:val="19"/>
        </w:rPr>
        <w:t xml:space="preserve"> du </w:t>
      </w:r>
      <w:r w:rsidR="00906C79" w:rsidRPr="008A3758">
        <w:rPr>
          <w:rFonts w:asciiTheme="minorHAnsi" w:hAnsiTheme="minorHAnsi" w:cstheme="minorHAnsi"/>
          <w:i/>
          <w:sz w:val="19"/>
          <w:szCs w:val="19"/>
        </w:rPr>
        <w:t>Code</w:t>
      </w:r>
      <w:r w:rsidRPr="008A3758">
        <w:rPr>
          <w:rFonts w:asciiTheme="minorHAnsi" w:hAnsiTheme="minorHAnsi" w:cstheme="minorHAnsi"/>
          <w:i/>
          <w:sz w:val="19"/>
          <w:szCs w:val="19"/>
        </w:rPr>
        <w:t xml:space="preserve"> de la commande publique</w:t>
      </w:r>
      <w:r w:rsidR="00E40D41" w:rsidRPr="008A3758">
        <w:rPr>
          <w:rFonts w:asciiTheme="minorHAnsi" w:hAnsiTheme="minorHAnsi" w:cstheme="minorHAnsi"/>
          <w:i/>
          <w:sz w:val="19"/>
          <w:szCs w:val="19"/>
        </w:rPr>
        <w:t>, ou</w:t>
      </w:r>
      <w:r w:rsidR="00E40D41" w:rsidRPr="008A3758">
        <w:rPr>
          <w:rFonts w:asciiTheme="minorHAnsi" w:hAnsiTheme="minorHAnsi" w:cstheme="minorHAnsi"/>
          <w:i/>
          <w:iCs/>
          <w:sz w:val="19"/>
          <w:szCs w:val="19"/>
        </w:rPr>
        <w:t xml:space="preserve"> articles R.2191-16 à R.2191-19 du Code de la commande publique si le marché est un accord-cadre à bons de commandes)</w:t>
      </w:r>
    </w:p>
    <w:p w14:paraId="0B62C5F3" w14:textId="77777777" w:rsidR="00A16BC6" w:rsidRPr="008A3758" w:rsidRDefault="00A16BC6" w:rsidP="00A16BC6">
      <w:pPr>
        <w:tabs>
          <w:tab w:val="left" w:pos="426"/>
          <w:tab w:val="left" w:pos="851"/>
        </w:tabs>
        <w:rPr>
          <w:rFonts w:asciiTheme="minorHAnsi" w:hAnsiTheme="minorHAnsi" w:cstheme="minorHAnsi"/>
          <w:b/>
          <w:sz w:val="19"/>
          <w:szCs w:val="19"/>
        </w:rPr>
      </w:pPr>
    </w:p>
    <w:p w14:paraId="55CB5C9A" w14:textId="22A775D5" w:rsidR="00E40D41" w:rsidRPr="008A3758" w:rsidRDefault="00E40D41" w:rsidP="00E40D41">
      <w:pPr>
        <w:tabs>
          <w:tab w:val="left" w:pos="426"/>
          <w:tab w:val="left" w:pos="851"/>
        </w:tabs>
        <w:jc w:val="both"/>
        <w:rPr>
          <w:rFonts w:asciiTheme="minorHAnsi" w:hAnsiTheme="minorHAnsi" w:cstheme="minorHAnsi"/>
          <w:bCs/>
          <w:sz w:val="19"/>
          <w:szCs w:val="19"/>
        </w:rPr>
      </w:pPr>
      <w:r w:rsidRPr="008A3758">
        <w:rPr>
          <w:rFonts w:asciiTheme="minorHAnsi" w:hAnsiTheme="minorHAnsi" w:cstheme="minorHAnsi"/>
          <w:iCs/>
          <w:sz w:val="19"/>
          <w:szCs w:val="19"/>
        </w:rPr>
        <w:t>Les conditions et modalités de versement de l’avance sont définies dans le CCAP.</w:t>
      </w:r>
      <w:r w:rsidR="00577A2A" w:rsidRPr="008A3758">
        <w:rPr>
          <w:rFonts w:asciiTheme="minorHAnsi" w:hAnsiTheme="minorHAnsi" w:cstheme="minorHAnsi"/>
          <w:iCs/>
          <w:sz w:val="19"/>
          <w:szCs w:val="19"/>
        </w:rPr>
        <w:t xml:space="preserve"> </w:t>
      </w:r>
      <w:r w:rsidRPr="008A3758">
        <w:rPr>
          <w:rFonts w:asciiTheme="minorHAnsi" w:hAnsiTheme="minorHAnsi" w:cstheme="minorHAnsi"/>
          <w:sz w:val="19"/>
          <w:szCs w:val="19"/>
        </w:rPr>
        <w:t xml:space="preserve">Le titulaire indique s’il renonce au bénéfice de l'avance : </w:t>
      </w:r>
      <w:sdt>
        <w:sdtPr>
          <w:rPr>
            <w:rFonts w:asciiTheme="minorHAnsi" w:hAnsiTheme="minorHAnsi" w:cstheme="minorHAnsi"/>
            <w:b/>
            <w:bCs/>
            <w:sz w:val="19"/>
            <w:szCs w:val="19"/>
          </w:rPr>
          <w:id w:val="2061427449"/>
          <w14:checkbox>
            <w14:checked w14:val="0"/>
            <w14:checkedState w14:val="2612" w14:font="MS Gothic"/>
            <w14:uncheckedState w14:val="2610" w14:font="MS Gothic"/>
          </w14:checkbox>
        </w:sdtPr>
        <w:sdtEndPr/>
        <w:sdtContent>
          <w:r w:rsidR="00531E4A" w:rsidRPr="008A3758">
            <w:rPr>
              <w:rFonts w:ascii="Segoe UI Symbol" w:eastAsia="MS Gothic" w:hAnsi="Segoe UI Symbol" w:cs="Segoe UI Symbol"/>
              <w:b/>
              <w:bCs/>
              <w:sz w:val="19"/>
              <w:szCs w:val="19"/>
            </w:rPr>
            <w:t>☐</w:t>
          </w:r>
        </w:sdtContent>
      </w:sdt>
      <w:r w:rsidRPr="008A3758">
        <w:rPr>
          <w:rFonts w:asciiTheme="minorHAnsi" w:hAnsiTheme="minorHAnsi" w:cstheme="minorHAnsi"/>
          <w:b/>
          <w:bCs/>
          <w:sz w:val="19"/>
          <w:szCs w:val="19"/>
        </w:rPr>
        <w:t xml:space="preserve"> </w:t>
      </w:r>
      <w:r w:rsidRPr="008A3758">
        <w:rPr>
          <w:rFonts w:asciiTheme="minorHAnsi" w:hAnsiTheme="minorHAnsi" w:cstheme="minorHAnsi"/>
          <w:sz w:val="19"/>
          <w:szCs w:val="19"/>
        </w:rPr>
        <w:t>Oui</w:t>
      </w:r>
      <w:r w:rsidR="00E009DE">
        <w:rPr>
          <w:rFonts w:asciiTheme="minorHAnsi" w:hAnsiTheme="minorHAnsi" w:cstheme="minorHAnsi"/>
          <w:sz w:val="19"/>
          <w:szCs w:val="19"/>
        </w:rPr>
        <w:t>, j’y renonce</w:t>
      </w:r>
    </w:p>
    <w:p w14:paraId="3146F6EC" w14:textId="0A7B834B" w:rsidR="00577A2A" w:rsidRPr="008A3758" w:rsidRDefault="00577A2A" w:rsidP="00E40D41">
      <w:pPr>
        <w:tabs>
          <w:tab w:val="left" w:pos="426"/>
          <w:tab w:val="left" w:pos="851"/>
        </w:tabs>
        <w:jc w:val="both"/>
        <w:rPr>
          <w:rFonts w:asciiTheme="minorHAnsi" w:hAnsiTheme="minorHAnsi" w:cstheme="minorHAnsi"/>
          <w:bCs/>
          <w:sz w:val="19"/>
          <w:szCs w:val="19"/>
        </w:rPr>
      </w:pPr>
    </w:p>
    <w:p w14:paraId="682C8989" w14:textId="5D7C7B6F" w:rsidR="00E009DE" w:rsidRPr="008A3758" w:rsidRDefault="00577A2A" w:rsidP="00E009DE">
      <w:pPr>
        <w:tabs>
          <w:tab w:val="left" w:pos="426"/>
          <w:tab w:val="left" w:pos="851"/>
        </w:tabs>
        <w:jc w:val="both"/>
        <w:rPr>
          <w:rFonts w:asciiTheme="minorHAnsi" w:hAnsiTheme="minorHAnsi" w:cstheme="minorHAnsi"/>
          <w:i/>
          <w:sz w:val="19"/>
          <w:szCs w:val="19"/>
        </w:rPr>
      </w:pPr>
      <w:r w:rsidRPr="008A3758">
        <w:rPr>
          <w:rFonts w:asciiTheme="minorHAnsi" w:hAnsiTheme="minorHAnsi" w:cstheme="minorHAnsi"/>
          <w:b/>
          <w:i/>
          <w:iCs/>
          <w:sz w:val="19"/>
          <w:szCs w:val="19"/>
        </w:rPr>
        <w:t>NB</w:t>
      </w:r>
      <w:r w:rsidRPr="008A3758">
        <w:rPr>
          <w:rFonts w:asciiTheme="minorHAnsi" w:hAnsiTheme="minorHAnsi" w:cstheme="minorHAnsi"/>
          <w:bCs/>
          <w:sz w:val="19"/>
          <w:szCs w:val="19"/>
        </w:rPr>
        <w:t> :</w:t>
      </w:r>
      <w:r w:rsidR="00E009DE">
        <w:rPr>
          <w:rFonts w:asciiTheme="minorHAnsi" w:hAnsiTheme="minorHAnsi" w:cstheme="minorHAnsi"/>
          <w:bCs/>
          <w:sz w:val="19"/>
          <w:szCs w:val="19"/>
        </w:rPr>
        <w:t xml:space="preserve"> </w:t>
      </w:r>
      <w:r w:rsidR="00E009DE" w:rsidRPr="00E009DE">
        <w:rPr>
          <w:rFonts w:asciiTheme="minorHAnsi" w:hAnsiTheme="minorHAnsi" w:cstheme="minorHAnsi"/>
          <w:b/>
          <w:sz w:val="19"/>
          <w:szCs w:val="19"/>
        </w:rPr>
        <w:t>Si la case n’est pas cochée, le pouvoir adjudicateur considère que le titulaire souhaite bénéficier de l’avance</w:t>
      </w:r>
      <w:r w:rsidR="00E009DE">
        <w:rPr>
          <w:rFonts w:asciiTheme="minorHAnsi" w:hAnsiTheme="minorHAnsi" w:cstheme="minorHAnsi"/>
          <w:b/>
          <w:sz w:val="19"/>
          <w:szCs w:val="19"/>
        </w:rPr>
        <w:t xml:space="preserve"> s</w:t>
      </w:r>
      <w:r w:rsidR="00A253FF">
        <w:rPr>
          <w:rFonts w:asciiTheme="minorHAnsi" w:hAnsiTheme="minorHAnsi" w:cstheme="minorHAnsi"/>
          <w:b/>
          <w:sz w:val="19"/>
          <w:szCs w:val="19"/>
        </w:rPr>
        <w:t>’</w:t>
      </w:r>
      <w:r w:rsidR="00E009DE">
        <w:rPr>
          <w:rFonts w:asciiTheme="minorHAnsi" w:hAnsiTheme="minorHAnsi" w:cstheme="minorHAnsi"/>
          <w:b/>
          <w:sz w:val="19"/>
          <w:szCs w:val="19"/>
        </w:rPr>
        <w:t>i</w:t>
      </w:r>
      <w:r w:rsidR="00A253FF">
        <w:rPr>
          <w:rFonts w:asciiTheme="minorHAnsi" w:hAnsiTheme="minorHAnsi" w:cstheme="minorHAnsi"/>
          <w:b/>
          <w:sz w:val="19"/>
          <w:szCs w:val="19"/>
        </w:rPr>
        <w:t xml:space="preserve">l en réunit </w:t>
      </w:r>
      <w:r w:rsidR="00E009DE">
        <w:rPr>
          <w:rFonts w:asciiTheme="minorHAnsi" w:hAnsiTheme="minorHAnsi" w:cstheme="minorHAnsi"/>
          <w:b/>
          <w:sz w:val="19"/>
          <w:szCs w:val="19"/>
        </w:rPr>
        <w:t>les conditions</w:t>
      </w:r>
      <w:r w:rsidR="00A253FF">
        <w:rPr>
          <w:rFonts w:asciiTheme="minorHAnsi" w:hAnsiTheme="minorHAnsi" w:cstheme="minorHAnsi"/>
          <w:b/>
          <w:sz w:val="19"/>
          <w:szCs w:val="19"/>
        </w:rPr>
        <w:t>.</w:t>
      </w:r>
    </w:p>
    <w:p w14:paraId="240CA0A4" w14:textId="77777777" w:rsidR="00E009DE" w:rsidRPr="008A3758" w:rsidRDefault="00E009DE" w:rsidP="00A16BC6">
      <w:pPr>
        <w:tabs>
          <w:tab w:val="left" w:pos="426"/>
          <w:tab w:val="left" w:pos="851"/>
        </w:tabs>
        <w:jc w:val="both"/>
        <w:rPr>
          <w:rFonts w:asciiTheme="minorHAnsi" w:hAnsiTheme="minorHAnsi" w:cstheme="minorHAnsi"/>
          <w:b/>
          <w:sz w:val="19"/>
          <w:szCs w:val="19"/>
        </w:rPr>
      </w:pPr>
    </w:p>
    <w:p w14:paraId="2F7E8C55" w14:textId="77777777" w:rsidR="00A16BC6" w:rsidRPr="008A3758" w:rsidRDefault="00A16BC6" w:rsidP="00A16BC6">
      <w:pPr>
        <w:pStyle w:val="Titre4"/>
        <w:tabs>
          <w:tab w:val="clear" w:pos="4111"/>
          <w:tab w:val="left" w:pos="426"/>
          <w:tab w:val="left" w:pos="851"/>
        </w:tabs>
        <w:rPr>
          <w:rFonts w:asciiTheme="minorHAnsi" w:hAnsiTheme="minorHAnsi" w:cstheme="minorHAnsi"/>
          <w:color w:val="00B0F0"/>
          <w:sz w:val="19"/>
          <w:szCs w:val="19"/>
        </w:rPr>
      </w:pPr>
      <w:r w:rsidRPr="008A3758">
        <w:rPr>
          <w:rFonts w:asciiTheme="minorHAnsi" w:hAnsiTheme="minorHAnsi" w:cstheme="minorHAnsi"/>
          <w:color w:val="00B0F0"/>
          <w:sz w:val="19"/>
          <w:szCs w:val="19"/>
        </w:rPr>
        <w:t>B5 -</w:t>
      </w:r>
      <w:r w:rsidRPr="008A3758">
        <w:rPr>
          <w:rFonts w:asciiTheme="minorHAnsi" w:hAnsiTheme="minorHAnsi" w:cstheme="minorHAnsi"/>
          <w:b w:val="0"/>
          <w:color w:val="00B0F0"/>
          <w:sz w:val="19"/>
          <w:szCs w:val="19"/>
        </w:rPr>
        <w:t xml:space="preserve"> </w:t>
      </w:r>
      <w:r w:rsidRPr="008A3758">
        <w:rPr>
          <w:rFonts w:asciiTheme="minorHAnsi" w:hAnsiTheme="minorHAnsi" w:cstheme="minorHAnsi"/>
          <w:color w:val="00B0F0"/>
          <w:sz w:val="19"/>
          <w:szCs w:val="19"/>
        </w:rPr>
        <w:t>Durée d’exécution du marché public</w:t>
      </w:r>
    </w:p>
    <w:p w14:paraId="24DA7185" w14:textId="77777777" w:rsidR="00A16BC6" w:rsidRPr="008A3758" w:rsidRDefault="00A16BC6" w:rsidP="00A16BC6">
      <w:pPr>
        <w:tabs>
          <w:tab w:val="left" w:pos="576"/>
          <w:tab w:val="left" w:pos="851"/>
        </w:tabs>
        <w:jc w:val="both"/>
        <w:rPr>
          <w:rFonts w:asciiTheme="minorHAnsi" w:hAnsiTheme="minorHAnsi" w:cstheme="minorHAnsi"/>
          <w:sz w:val="19"/>
          <w:szCs w:val="19"/>
        </w:rPr>
      </w:pPr>
    </w:p>
    <w:p w14:paraId="506C49BB" w14:textId="7A7E8F28" w:rsidR="00362B32" w:rsidRPr="008A3758" w:rsidRDefault="00B4173B" w:rsidP="00362B32">
      <w:pPr>
        <w:tabs>
          <w:tab w:val="left" w:pos="426"/>
          <w:tab w:val="left" w:pos="851"/>
        </w:tabs>
        <w:jc w:val="both"/>
        <w:rPr>
          <w:rFonts w:asciiTheme="minorHAnsi" w:hAnsiTheme="minorHAnsi" w:cstheme="minorHAnsi"/>
          <w:color w:val="000000" w:themeColor="text1"/>
          <w:sz w:val="19"/>
          <w:szCs w:val="19"/>
        </w:rPr>
      </w:pPr>
      <w:r w:rsidRPr="008A3758">
        <w:rPr>
          <w:rFonts w:asciiTheme="minorHAnsi" w:hAnsiTheme="minorHAnsi" w:cstheme="minorHAnsi"/>
          <w:color w:val="000000" w:themeColor="text1"/>
          <w:sz w:val="19"/>
          <w:szCs w:val="19"/>
        </w:rPr>
        <w:t>La durée est indiquée à l’article 3 du CCAP.</w:t>
      </w:r>
    </w:p>
    <w:p w14:paraId="40D87144" w14:textId="3334CA21" w:rsidR="00A16BC6" w:rsidRPr="008A3758" w:rsidRDefault="00A16BC6" w:rsidP="005846FB">
      <w:pPr>
        <w:tabs>
          <w:tab w:val="left" w:pos="426"/>
          <w:tab w:val="left" w:pos="851"/>
        </w:tabs>
        <w:jc w:val="both"/>
        <w:rPr>
          <w:rFonts w:asciiTheme="minorHAnsi" w:hAnsiTheme="minorHAnsi" w:cstheme="minorHAnsi"/>
          <w:sz w:val="19"/>
          <w:szCs w:val="19"/>
        </w:rPr>
      </w:pPr>
    </w:p>
    <w:tbl>
      <w:tblPr>
        <w:tblW w:w="0" w:type="auto"/>
        <w:tblLayout w:type="fixed"/>
        <w:tblCellMar>
          <w:left w:w="71" w:type="dxa"/>
          <w:right w:w="71" w:type="dxa"/>
        </w:tblCellMar>
        <w:tblLook w:val="0000" w:firstRow="0" w:lastRow="0" w:firstColumn="0" w:lastColumn="0" w:noHBand="0" w:noVBand="0"/>
      </w:tblPr>
      <w:tblGrid>
        <w:gridCol w:w="10419"/>
      </w:tblGrid>
      <w:tr w:rsidR="007E57F8" w:rsidRPr="008A3758" w14:paraId="3DB50F1F" w14:textId="77777777" w:rsidTr="00906C79">
        <w:tc>
          <w:tcPr>
            <w:tcW w:w="10419" w:type="dxa"/>
            <w:tcBorders>
              <w:top w:val="single" w:sz="4" w:space="0" w:color="auto"/>
              <w:left w:val="single" w:sz="4" w:space="0" w:color="auto"/>
              <w:bottom w:val="single" w:sz="4" w:space="0" w:color="auto"/>
              <w:right w:val="single" w:sz="4" w:space="0" w:color="auto"/>
            </w:tcBorders>
            <w:shd w:val="clear" w:color="auto" w:fill="66CCFF"/>
          </w:tcPr>
          <w:p w14:paraId="29FE8C17" w14:textId="32F57072" w:rsidR="007E57F8" w:rsidRPr="008A3758" w:rsidRDefault="007E57F8" w:rsidP="002450BE">
            <w:pPr>
              <w:tabs>
                <w:tab w:val="left" w:pos="-142"/>
                <w:tab w:val="left" w:pos="851"/>
                <w:tab w:val="left" w:pos="4111"/>
              </w:tabs>
              <w:jc w:val="both"/>
              <w:rPr>
                <w:rFonts w:asciiTheme="minorHAnsi" w:hAnsiTheme="minorHAnsi" w:cstheme="minorHAnsi"/>
                <w:b/>
                <w:bCs/>
                <w:sz w:val="19"/>
                <w:szCs w:val="19"/>
              </w:rPr>
            </w:pPr>
            <w:r w:rsidRPr="008A3758">
              <w:rPr>
                <w:rFonts w:asciiTheme="minorHAnsi" w:hAnsiTheme="minorHAnsi" w:cstheme="minorHAnsi"/>
                <w:b/>
                <w:bCs/>
                <w:sz w:val="19"/>
                <w:szCs w:val="19"/>
              </w:rPr>
              <w:t xml:space="preserve">C - </w:t>
            </w:r>
            <w:r w:rsidR="004973BB" w:rsidRPr="008A3758">
              <w:rPr>
                <w:rFonts w:asciiTheme="minorHAnsi" w:hAnsiTheme="minorHAnsi" w:cstheme="minorHAnsi"/>
                <w:b/>
                <w:bCs/>
                <w:sz w:val="19"/>
                <w:szCs w:val="19"/>
              </w:rPr>
              <w:t>SIGNATURE DU MARCHE PUBLIC PAR LE TITULAIRE INDIVIDUEL OU, EN CAS GROUPEMENT, LE MANDATAIRE DUMENT HABILITE OU CHAQUE MEMBRE DU GROUPEMENT</w:t>
            </w:r>
          </w:p>
          <w:p w14:paraId="59196142" w14:textId="220EB9E7" w:rsidR="00906C79" w:rsidRPr="008A3758" w:rsidRDefault="00906C79" w:rsidP="002450BE">
            <w:pPr>
              <w:tabs>
                <w:tab w:val="left" w:pos="-142"/>
                <w:tab w:val="left" w:pos="851"/>
                <w:tab w:val="left" w:pos="4111"/>
              </w:tabs>
              <w:jc w:val="both"/>
              <w:rPr>
                <w:rFonts w:asciiTheme="minorHAnsi" w:hAnsiTheme="minorHAnsi" w:cstheme="minorHAnsi"/>
                <w:sz w:val="19"/>
                <w:szCs w:val="19"/>
              </w:rPr>
            </w:pPr>
          </w:p>
        </w:tc>
      </w:tr>
    </w:tbl>
    <w:p w14:paraId="0B3B1EB2" w14:textId="6036F6CF" w:rsidR="00A16BC6" w:rsidRPr="008A3758" w:rsidRDefault="00A16BC6" w:rsidP="005846FB">
      <w:pPr>
        <w:tabs>
          <w:tab w:val="left" w:pos="426"/>
          <w:tab w:val="left" w:pos="851"/>
        </w:tabs>
        <w:jc w:val="both"/>
        <w:rPr>
          <w:rFonts w:asciiTheme="minorHAnsi" w:hAnsiTheme="minorHAnsi" w:cstheme="minorHAnsi"/>
          <w:sz w:val="19"/>
          <w:szCs w:val="19"/>
        </w:rPr>
      </w:pPr>
    </w:p>
    <w:p w14:paraId="7CC6793E" w14:textId="1658CBF6" w:rsidR="007E57F8" w:rsidRPr="008A3758" w:rsidRDefault="007E57F8" w:rsidP="007E57F8">
      <w:pPr>
        <w:pStyle w:val="Default"/>
        <w:jc w:val="both"/>
        <w:rPr>
          <w:rFonts w:asciiTheme="minorHAnsi" w:hAnsiTheme="minorHAnsi" w:cstheme="minorHAnsi"/>
          <w:sz w:val="19"/>
          <w:szCs w:val="19"/>
        </w:rPr>
      </w:pPr>
      <w:r w:rsidRPr="008A3758">
        <w:rPr>
          <w:rFonts w:asciiTheme="minorHAnsi" w:hAnsiTheme="minorHAnsi" w:cstheme="minorHAnsi"/>
          <w:sz w:val="19"/>
          <w:szCs w:val="19"/>
        </w:rPr>
        <w:t xml:space="preserve">Attention, si le soumissionnaire (individuel ou groupement d’entreprises) a présenté un sous-traitant au stade du dépôt de l’offre et que l’acte spécial concernant ce sous-traitant n’a pas été signé par le soumissionnaire ou membre du groupement </w:t>
      </w:r>
      <w:r w:rsidRPr="008A3758">
        <w:rPr>
          <w:rFonts w:asciiTheme="minorHAnsi" w:hAnsiTheme="minorHAnsi" w:cstheme="minorHAnsi"/>
          <w:b/>
          <w:sz w:val="19"/>
          <w:szCs w:val="19"/>
          <w:u w:val="single"/>
        </w:rPr>
        <w:t>et</w:t>
      </w:r>
      <w:r w:rsidRPr="008A3758">
        <w:rPr>
          <w:rFonts w:asciiTheme="minorHAnsi" w:hAnsiTheme="minorHAnsi" w:cstheme="minorHAnsi"/>
          <w:sz w:val="19"/>
          <w:szCs w:val="19"/>
        </w:rPr>
        <w:t xml:space="preserve"> le sous-traitant concerné, il convient de faire signer ce DC4 </w:t>
      </w:r>
      <w:r w:rsidR="003F5E94" w:rsidRPr="008A3758">
        <w:rPr>
          <w:rFonts w:asciiTheme="minorHAnsi" w:hAnsiTheme="minorHAnsi" w:cstheme="minorHAnsi"/>
          <w:sz w:val="19"/>
          <w:szCs w:val="19"/>
        </w:rPr>
        <w:t>(cf. annexe 3 de l’acte d’engagement)</w:t>
      </w:r>
      <w:r w:rsidRPr="008A3758">
        <w:rPr>
          <w:rFonts w:asciiTheme="minorHAnsi" w:hAnsiTheme="minorHAnsi" w:cstheme="minorHAnsi"/>
          <w:sz w:val="19"/>
          <w:szCs w:val="19"/>
        </w:rPr>
        <w:t>.</w:t>
      </w:r>
    </w:p>
    <w:p w14:paraId="2E462F24" w14:textId="3AA1A9C5" w:rsidR="00652E0D" w:rsidRPr="008A3758" w:rsidRDefault="00652E0D" w:rsidP="007E57F8">
      <w:pPr>
        <w:pStyle w:val="Default"/>
        <w:jc w:val="both"/>
        <w:rPr>
          <w:rFonts w:asciiTheme="minorHAnsi" w:hAnsiTheme="minorHAnsi" w:cstheme="minorHAnsi"/>
          <w:sz w:val="19"/>
          <w:szCs w:val="19"/>
        </w:rPr>
      </w:pPr>
    </w:p>
    <w:p w14:paraId="04FD900D" w14:textId="60E534D9" w:rsidR="007E57F8" w:rsidRPr="008A3758" w:rsidRDefault="007E57F8" w:rsidP="007E57F8">
      <w:pPr>
        <w:pStyle w:val="fcase1ertab"/>
        <w:tabs>
          <w:tab w:val="left" w:pos="851"/>
        </w:tabs>
        <w:ind w:left="0" w:firstLine="0"/>
        <w:rPr>
          <w:rFonts w:asciiTheme="minorHAnsi" w:hAnsiTheme="minorHAnsi" w:cstheme="minorHAnsi"/>
          <w:i/>
          <w:color w:val="00B0F0"/>
          <w:sz w:val="19"/>
          <w:szCs w:val="19"/>
        </w:rPr>
      </w:pPr>
      <w:r w:rsidRPr="008A3758">
        <w:rPr>
          <w:rFonts w:asciiTheme="minorHAnsi" w:hAnsiTheme="minorHAnsi" w:cstheme="minorHAnsi"/>
          <w:b/>
          <w:color w:val="00B0F0"/>
          <w:sz w:val="19"/>
          <w:szCs w:val="19"/>
        </w:rPr>
        <w:t>C1 – Signature du marché public par le titulaire individuel </w:t>
      </w:r>
    </w:p>
    <w:p w14:paraId="0E8BF96C" w14:textId="77777777" w:rsidR="007E57F8" w:rsidRPr="008A3758" w:rsidRDefault="007E57F8" w:rsidP="007E57F8">
      <w:pPr>
        <w:pStyle w:val="fcase1ertab"/>
        <w:tabs>
          <w:tab w:val="left" w:pos="851"/>
        </w:tabs>
        <w:ind w:left="0" w:firstLine="0"/>
        <w:rPr>
          <w:rFonts w:asciiTheme="minorHAnsi" w:hAnsiTheme="minorHAnsi" w:cstheme="minorHAnsi"/>
          <w:b/>
          <w:sz w:val="19"/>
          <w:szCs w:val="19"/>
        </w:rPr>
      </w:pPr>
    </w:p>
    <w:tbl>
      <w:tblPr>
        <w:tblW w:w="0" w:type="auto"/>
        <w:tblInd w:w="-40" w:type="dxa"/>
        <w:tblLayout w:type="fixed"/>
        <w:tblLook w:val="0000" w:firstRow="0" w:lastRow="0" w:firstColumn="0" w:lastColumn="0" w:noHBand="0" w:noVBand="0"/>
      </w:tblPr>
      <w:tblGrid>
        <w:gridCol w:w="4644"/>
        <w:gridCol w:w="2694"/>
        <w:gridCol w:w="3056"/>
      </w:tblGrid>
      <w:tr w:rsidR="007E57F8" w:rsidRPr="008A3758" w14:paraId="10939333" w14:textId="77777777" w:rsidTr="0012544F">
        <w:tc>
          <w:tcPr>
            <w:tcW w:w="4644" w:type="dxa"/>
            <w:tcBorders>
              <w:top w:val="single" w:sz="4" w:space="0" w:color="000000"/>
              <w:left w:val="single" w:sz="4" w:space="0" w:color="000000"/>
              <w:bottom w:val="single" w:sz="4" w:space="0" w:color="000000"/>
            </w:tcBorders>
            <w:shd w:val="clear" w:color="auto" w:fill="FDE9D9" w:themeFill="accent6" w:themeFillTint="33"/>
            <w:vAlign w:val="center"/>
          </w:tcPr>
          <w:p w14:paraId="4B5D4B37" w14:textId="4B606FEF" w:rsidR="007E57F8" w:rsidRPr="008A3758" w:rsidRDefault="007E57F8" w:rsidP="00FA635A">
            <w:pPr>
              <w:tabs>
                <w:tab w:val="left" w:pos="851"/>
              </w:tabs>
              <w:jc w:val="center"/>
              <w:rPr>
                <w:rFonts w:asciiTheme="minorHAnsi" w:hAnsiTheme="minorHAnsi" w:cstheme="minorHAnsi"/>
                <w:b/>
                <w:bCs/>
                <w:sz w:val="19"/>
                <w:szCs w:val="19"/>
              </w:rPr>
            </w:pPr>
            <w:r w:rsidRPr="008A3758">
              <w:rPr>
                <w:rFonts w:asciiTheme="minorHAnsi" w:hAnsiTheme="minorHAnsi" w:cstheme="minorHAnsi"/>
                <w:b/>
                <w:bCs/>
                <w:sz w:val="19"/>
                <w:szCs w:val="19"/>
              </w:rPr>
              <w:t>Nom, prénom et qualité</w:t>
            </w:r>
            <w:r w:rsidR="00FA635A" w:rsidRPr="008A3758">
              <w:rPr>
                <w:rFonts w:asciiTheme="minorHAnsi" w:hAnsiTheme="minorHAnsi" w:cstheme="minorHAnsi"/>
                <w:b/>
                <w:bCs/>
                <w:sz w:val="19"/>
                <w:szCs w:val="19"/>
              </w:rPr>
              <w:t xml:space="preserve"> </w:t>
            </w:r>
            <w:r w:rsidRPr="008A3758">
              <w:rPr>
                <w:rFonts w:asciiTheme="minorHAnsi" w:hAnsiTheme="minorHAnsi" w:cstheme="minorHAnsi"/>
                <w:b/>
                <w:bCs/>
                <w:sz w:val="19"/>
                <w:szCs w:val="19"/>
              </w:rPr>
              <w:t>du signataire (*)</w:t>
            </w:r>
          </w:p>
        </w:tc>
        <w:tc>
          <w:tcPr>
            <w:tcW w:w="2694" w:type="dxa"/>
            <w:tcBorders>
              <w:top w:val="single" w:sz="4" w:space="0" w:color="000000"/>
              <w:left w:val="single" w:sz="4" w:space="0" w:color="000000"/>
              <w:bottom w:val="single" w:sz="4" w:space="0" w:color="000000"/>
            </w:tcBorders>
            <w:shd w:val="clear" w:color="auto" w:fill="FDE9D9" w:themeFill="accent6" w:themeFillTint="33"/>
            <w:vAlign w:val="center"/>
          </w:tcPr>
          <w:p w14:paraId="551B5B50" w14:textId="5A3050A2" w:rsidR="007E57F8" w:rsidRPr="008A3758" w:rsidRDefault="008E71CA" w:rsidP="008E71CA">
            <w:pPr>
              <w:tabs>
                <w:tab w:val="left" w:pos="851"/>
              </w:tabs>
              <w:jc w:val="center"/>
              <w:rPr>
                <w:rFonts w:asciiTheme="minorHAnsi" w:hAnsiTheme="minorHAnsi" w:cstheme="minorHAnsi"/>
                <w:b/>
                <w:bCs/>
                <w:sz w:val="19"/>
                <w:szCs w:val="19"/>
              </w:rPr>
            </w:pPr>
            <w:r w:rsidRPr="008A3758">
              <w:rPr>
                <w:rFonts w:asciiTheme="minorHAnsi" w:hAnsiTheme="minorHAnsi" w:cstheme="minorHAnsi"/>
                <w:b/>
                <w:bCs/>
                <w:sz w:val="19"/>
                <w:szCs w:val="19"/>
              </w:rPr>
              <w:t>Date et l</w:t>
            </w:r>
            <w:r w:rsidR="007E57F8" w:rsidRPr="008A3758">
              <w:rPr>
                <w:rFonts w:asciiTheme="minorHAnsi" w:hAnsiTheme="minorHAnsi" w:cstheme="minorHAnsi"/>
                <w:b/>
                <w:bCs/>
                <w:sz w:val="19"/>
                <w:szCs w:val="19"/>
              </w:rPr>
              <w:t>ieu</w:t>
            </w:r>
          </w:p>
        </w:tc>
        <w:tc>
          <w:tcPr>
            <w:tcW w:w="3056"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158B0034" w14:textId="77777777" w:rsidR="007E57F8" w:rsidRPr="008A3758" w:rsidRDefault="007E57F8" w:rsidP="002450BE">
            <w:pPr>
              <w:tabs>
                <w:tab w:val="left" w:pos="851"/>
              </w:tabs>
              <w:jc w:val="center"/>
              <w:rPr>
                <w:rFonts w:asciiTheme="minorHAnsi" w:hAnsiTheme="minorHAnsi" w:cstheme="minorHAnsi"/>
                <w:b/>
                <w:bCs/>
                <w:sz w:val="19"/>
                <w:szCs w:val="19"/>
              </w:rPr>
            </w:pPr>
            <w:r w:rsidRPr="008A3758">
              <w:rPr>
                <w:rFonts w:asciiTheme="minorHAnsi" w:hAnsiTheme="minorHAnsi" w:cstheme="minorHAnsi"/>
                <w:b/>
                <w:bCs/>
                <w:sz w:val="19"/>
                <w:szCs w:val="19"/>
              </w:rPr>
              <w:t>Signature</w:t>
            </w:r>
          </w:p>
        </w:tc>
      </w:tr>
      <w:tr w:rsidR="007E57F8" w:rsidRPr="008A3758" w14:paraId="7E002C04" w14:textId="77777777" w:rsidTr="003F5E94">
        <w:trPr>
          <w:trHeight w:val="1804"/>
        </w:trPr>
        <w:tc>
          <w:tcPr>
            <w:tcW w:w="4644" w:type="dxa"/>
            <w:tcBorders>
              <w:top w:val="single" w:sz="4" w:space="0" w:color="000000"/>
              <w:left w:val="single" w:sz="4" w:space="0" w:color="000000"/>
              <w:bottom w:val="single" w:sz="4" w:space="0" w:color="auto"/>
            </w:tcBorders>
            <w:shd w:val="clear" w:color="auto" w:fill="F2F2F2" w:themeFill="background1" w:themeFillShade="F2"/>
          </w:tcPr>
          <w:p w14:paraId="0882C9DF" w14:textId="77777777" w:rsidR="007E57F8" w:rsidRPr="008A3758" w:rsidRDefault="007E57F8" w:rsidP="002450BE">
            <w:pPr>
              <w:tabs>
                <w:tab w:val="left" w:pos="851"/>
              </w:tabs>
              <w:snapToGrid w:val="0"/>
              <w:jc w:val="both"/>
              <w:rPr>
                <w:rFonts w:asciiTheme="minorHAnsi" w:hAnsiTheme="minorHAnsi" w:cstheme="minorHAnsi"/>
                <w:b/>
                <w:bCs/>
                <w:sz w:val="19"/>
                <w:szCs w:val="19"/>
              </w:rPr>
            </w:pPr>
          </w:p>
        </w:tc>
        <w:tc>
          <w:tcPr>
            <w:tcW w:w="2694" w:type="dxa"/>
            <w:tcBorders>
              <w:top w:val="single" w:sz="4" w:space="0" w:color="000000"/>
              <w:left w:val="single" w:sz="4" w:space="0" w:color="000000"/>
              <w:bottom w:val="single" w:sz="4" w:space="0" w:color="auto"/>
            </w:tcBorders>
            <w:shd w:val="clear" w:color="auto" w:fill="F2F2F2" w:themeFill="background1" w:themeFillShade="F2"/>
          </w:tcPr>
          <w:p w14:paraId="1C872849" w14:textId="77777777" w:rsidR="007E57F8" w:rsidRPr="008A3758" w:rsidRDefault="007E57F8" w:rsidP="002450BE">
            <w:pPr>
              <w:tabs>
                <w:tab w:val="left" w:pos="851"/>
              </w:tabs>
              <w:snapToGrid w:val="0"/>
              <w:jc w:val="both"/>
              <w:rPr>
                <w:rFonts w:asciiTheme="minorHAnsi" w:hAnsiTheme="minorHAnsi" w:cstheme="minorHAnsi"/>
                <w:b/>
                <w:bCs/>
                <w:sz w:val="19"/>
                <w:szCs w:val="19"/>
              </w:rPr>
            </w:pPr>
          </w:p>
        </w:tc>
        <w:tc>
          <w:tcPr>
            <w:tcW w:w="3056" w:type="dxa"/>
            <w:tcBorders>
              <w:top w:val="single" w:sz="4" w:space="0" w:color="000000"/>
              <w:left w:val="single" w:sz="4" w:space="0" w:color="000000"/>
              <w:bottom w:val="single" w:sz="4" w:space="0" w:color="auto"/>
              <w:right w:val="single" w:sz="4" w:space="0" w:color="000000"/>
            </w:tcBorders>
            <w:shd w:val="clear" w:color="auto" w:fill="F2F2F2" w:themeFill="background1" w:themeFillShade="F2"/>
          </w:tcPr>
          <w:p w14:paraId="08213BCF" w14:textId="77777777" w:rsidR="007E57F8" w:rsidRPr="008A3758" w:rsidRDefault="007E57F8" w:rsidP="002450BE">
            <w:pPr>
              <w:tabs>
                <w:tab w:val="left" w:pos="851"/>
              </w:tabs>
              <w:snapToGrid w:val="0"/>
              <w:jc w:val="both"/>
              <w:rPr>
                <w:rFonts w:asciiTheme="minorHAnsi" w:hAnsiTheme="minorHAnsi" w:cstheme="minorHAnsi"/>
                <w:b/>
                <w:bCs/>
                <w:sz w:val="19"/>
                <w:szCs w:val="19"/>
              </w:rPr>
            </w:pPr>
          </w:p>
        </w:tc>
      </w:tr>
    </w:tbl>
    <w:p w14:paraId="67A5A204" w14:textId="37603A3D" w:rsidR="007E57F8" w:rsidRPr="008A3758" w:rsidRDefault="007E57F8" w:rsidP="007E57F8">
      <w:pPr>
        <w:tabs>
          <w:tab w:val="left" w:pos="851"/>
        </w:tabs>
        <w:jc w:val="both"/>
        <w:rPr>
          <w:rFonts w:asciiTheme="minorHAnsi" w:hAnsiTheme="minorHAnsi" w:cstheme="minorHAnsi"/>
          <w:i/>
          <w:sz w:val="19"/>
          <w:szCs w:val="19"/>
        </w:rPr>
      </w:pPr>
      <w:r w:rsidRPr="008A3758">
        <w:rPr>
          <w:rFonts w:asciiTheme="minorHAnsi" w:hAnsiTheme="minorHAnsi" w:cstheme="minorHAnsi"/>
          <w:i/>
          <w:sz w:val="19"/>
          <w:szCs w:val="19"/>
        </w:rPr>
        <w:t>(*) Le signataire doit avoir le pouvoir d’engag</w:t>
      </w:r>
      <w:r w:rsidR="00652E0D" w:rsidRPr="008A3758">
        <w:rPr>
          <w:rFonts w:asciiTheme="minorHAnsi" w:hAnsiTheme="minorHAnsi" w:cstheme="minorHAnsi"/>
          <w:i/>
          <w:sz w:val="19"/>
          <w:szCs w:val="19"/>
        </w:rPr>
        <w:t>er la personne qu’il représente</w:t>
      </w:r>
    </w:p>
    <w:p w14:paraId="1993B7B5" w14:textId="77777777" w:rsidR="007E57F8" w:rsidRPr="008A3758" w:rsidRDefault="007E57F8" w:rsidP="007E57F8">
      <w:pPr>
        <w:tabs>
          <w:tab w:val="left" w:pos="426"/>
          <w:tab w:val="left" w:pos="851"/>
        </w:tabs>
        <w:jc w:val="both"/>
        <w:rPr>
          <w:rFonts w:asciiTheme="minorHAnsi" w:hAnsiTheme="minorHAnsi" w:cstheme="minorHAnsi"/>
          <w:b/>
          <w:sz w:val="19"/>
          <w:szCs w:val="19"/>
        </w:rPr>
      </w:pPr>
    </w:p>
    <w:p w14:paraId="7FD62A41" w14:textId="29AE0CD7" w:rsidR="007E57F8" w:rsidRPr="008A3758" w:rsidRDefault="007E57F8" w:rsidP="007E57F8">
      <w:pPr>
        <w:pStyle w:val="fcase1ertab"/>
        <w:tabs>
          <w:tab w:val="left" w:pos="851"/>
        </w:tabs>
        <w:ind w:left="0" w:firstLine="0"/>
        <w:rPr>
          <w:rFonts w:asciiTheme="minorHAnsi" w:hAnsiTheme="minorHAnsi" w:cstheme="minorHAnsi"/>
          <w:i/>
          <w:color w:val="00B0F0"/>
          <w:sz w:val="19"/>
          <w:szCs w:val="19"/>
        </w:rPr>
      </w:pPr>
      <w:r w:rsidRPr="008A3758">
        <w:rPr>
          <w:rFonts w:asciiTheme="minorHAnsi" w:hAnsiTheme="minorHAnsi" w:cstheme="minorHAnsi"/>
          <w:b/>
          <w:color w:val="00B0F0"/>
          <w:sz w:val="19"/>
          <w:szCs w:val="19"/>
        </w:rPr>
        <w:t>C2 – Signature du marché public en cas de groupement</w:t>
      </w:r>
    </w:p>
    <w:p w14:paraId="561FF1BA" w14:textId="77777777" w:rsidR="007E57F8" w:rsidRPr="008A3758" w:rsidRDefault="007E57F8" w:rsidP="007E57F8">
      <w:pPr>
        <w:tabs>
          <w:tab w:val="left" w:pos="851"/>
        </w:tabs>
        <w:jc w:val="both"/>
        <w:rPr>
          <w:rFonts w:asciiTheme="minorHAnsi" w:hAnsiTheme="minorHAnsi" w:cstheme="minorHAnsi"/>
          <w:sz w:val="19"/>
          <w:szCs w:val="19"/>
        </w:rPr>
      </w:pPr>
    </w:p>
    <w:p w14:paraId="0B0DD167" w14:textId="032E7BCD" w:rsidR="007E57F8" w:rsidRPr="008A3758" w:rsidRDefault="007E57F8" w:rsidP="00005CE1">
      <w:pPr>
        <w:tabs>
          <w:tab w:val="left" w:pos="851"/>
        </w:tabs>
        <w:jc w:val="both"/>
        <w:rPr>
          <w:rFonts w:asciiTheme="minorHAnsi" w:hAnsiTheme="minorHAnsi" w:cstheme="minorHAnsi"/>
          <w:sz w:val="19"/>
          <w:szCs w:val="19"/>
        </w:rPr>
      </w:pPr>
      <w:r w:rsidRPr="008A3758">
        <w:rPr>
          <w:rFonts w:asciiTheme="minorHAnsi" w:hAnsiTheme="minorHAnsi" w:cstheme="minorHAnsi"/>
          <w:sz w:val="19"/>
          <w:szCs w:val="19"/>
        </w:rPr>
        <w:t xml:space="preserve">Les membres du groupement d’opérateurs économiques désignent le mandataire suivant </w:t>
      </w:r>
      <w:r w:rsidRPr="008A3758">
        <w:rPr>
          <w:rFonts w:asciiTheme="minorHAnsi" w:hAnsiTheme="minorHAnsi" w:cstheme="minorHAnsi"/>
          <w:i/>
          <w:sz w:val="19"/>
          <w:szCs w:val="19"/>
        </w:rPr>
        <w:t>(</w:t>
      </w:r>
      <w:hyperlink r:id="rId12" w:history="1">
        <w:r w:rsidRPr="008A3758">
          <w:rPr>
            <w:rStyle w:val="Lienhypertexte"/>
            <w:rFonts w:asciiTheme="minorHAnsi" w:hAnsiTheme="minorHAnsi" w:cstheme="minorHAnsi"/>
            <w:i/>
            <w:sz w:val="19"/>
            <w:szCs w:val="19"/>
          </w:rPr>
          <w:t>article R. 2142-23</w:t>
        </w:r>
      </w:hyperlink>
      <w:r w:rsidRPr="008A3758">
        <w:rPr>
          <w:rFonts w:asciiTheme="minorHAnsi" w:hAnsiTheme="minorHAnsi" w:cstheme="minorHAnsi"/>
          <w:i/>
          <w:sz w:val="19"/>
          <w:szCs w:val="19"/>
        </w:rPr>
        <w:t xml:space="preserve"> ou </w:t>
      </w:r>
      <w:hyperlink r:id="rId13" w:history="1">
        <w:r w:rsidRPr="008A3758">
          <w:rPr>
            <w:rStyle w:val="Lienhypertexte"/>
            <w:rFonts w:asciiTheme="minorHAnsi" w:hAnsiTheme="minorHAnsi" w:cstheme="minorHAnsi"/>
            <w:i/>
            <w:sz w:val="19"/>
            <w:szCs w:val="19"/>
          </w:rPr>
          <w:t>article R. 2342-12</w:t>
        </w:r>
      </w:hyperlink>
      <w:r w:rsidRPr="008A3758">
        <w:rPr>
          <w:rFonts w:asciiTheme="minorHAnsi" w:hAnsiTheme="minorHAnsi" w:cstheme="minorHAnsi"/>
          <w:i/>
          <w:sz w:val="19"/>
          <w:szCs w:val="19"/>
        </w:rPr>
        <w:t xml:space="preserve"> du </w:t>
      </w:r>
      <w:r w:rsidR="00906C79" w:rsidRPr="008A3758">
        <w:rPr>
          <w:rFonts w:asciiTheme="minorHAnsi" w:hAnsiTheme="minorHAnsi" w:cstheme="minorHAnsi"/>
          <w:i/>
          <w:sz w:val="19"/>
          <w:szCs w:val="19"/>
        </w:rPr>
        <w:t>Code</w:t>
      </w:r>
      <w:r w:rsidRPr="008A3758">
        <w:rPr>
          <w:rFonts w:asciiTheme="minorHAnsi" w:hAnsiTheme="minorHAnsi" w:cstheme="minorHAnsi"/>
          <w:i/>
          <w:sz w:val="19"/>
          <w:szCs w:val="19"/>
        </w:rPr>
        <w:t xml:space="preserve"> de la commande publique</w:t>
      </w:r>
      <w:r w:rsidR="00005CE1" w:rsidRPr="008A3758">
        <w:rPr>
          <w:rFonts w:asciiTheme="minorHAnsi" w:hAnsiTheme="minorHAnsi" w:cstheme="minorHAnsi"/>
          <w:i/>
          <w:sz w:val="19"/>
          <w:szCs w:val="19"/>
        </w:rPr>
        <w:t xml:space="preserve"> / I</w:t>
      </w:r>
      <w:r w:rsidRPr="008A3758">
        <w:rPr>
          <w:rFonts w:asciiTheme="minorHAnsi" w:hAnsiTheme="minorHAnsi" w:cstheme="minorHAnsi"/>
          <w:i/>
          <w:sz w:val="19"/>
          <w:szCs w:val="19"/>
        </w:rPr>
        <w:t>ndiquer le nom commercial et la dén</w:t>
      </w:r>
      <w:r w:rsidR="00005CE1" w:rsidRPr="008A3758">
        <w:rPr>
          <w:rFonts w:asciiTheme="minorHAnsi" w:hAnsiTheme="minorHAnsi" w:cstheme="minorHAnsi"/>
          <w:i/>
          <w:sz w:val="19"/>
          <w:szCs w:val="19"/>
        </w:rPr>
        <w:t>omination sociale du mandataire) </w:t>
      </w:r>
      <w:r w:rsidR="00005CE1" w:rsidRPr="008A3758">
        <w:rPr>
          <w:rFonts w:asciiTheme="minorHAnsi" w:hAnsiTheme="minorHAnsi" w:cstheme="minorHAnsi"/>
          <w:sz w:val="19"/>
          <w:szCs w:val="19"/>
        </w:rPr>
        <w:t>:</w:t>
      </w:r>
    </w:p>
    <w:p w14:paraId="46039058" w14:textId="77777777" w:rsidR="00005CE1" w:rsidRPr="008A3758" w:rsidRDefault="00005CE1" w:rsidP="007E57F8">
      <w:pPr>
        <w:tabs>
          <w:tab w:val="left" w:pos="851"/>
        </w:tabs>
        <w:rPr>
          <w:rFonts w:asciiTheme="minorHAnsi" w:hAnsiTheme="minorHAnsi" w:cstheme="minorHAnsi"/>
          <w:iCs/>
          <w:sz w:val="19"/>
          <w:szCs w:val="19"/>
        </w:rPr>
      </w:pPr>
    </w:p>
    <w:p w14:paraId="1802B508" w14:textId="008769AD" w:rsidR="007E57F8" w:rsidRPr="008A3758" w:rsidRDefault="009D130F" w:rsidP="007E57F8">
      <w:pPr>
        <w:pStyle w:val="fcasegauche"/>
        <w:tabs>
          <w:tab w:val="left" w:pos="426"/>
          <w:tab w:val="left" w:pos="851"/>
        </w:tabs>
        <w:spacing w:after="0"/>
        <w:ind w:left="0" w:firstLine="0"/>
        <w:jc w:val="left"/>
        <w:rPr>
          <w:rFonts w:asciiTheme="minorHAnsi" w:hAnsiTheme="minorHAnsi" w:cstheme="minorHAnsi"/>
          <w:sz w:val="19"/>
          <w:szCs w:val="19"/>
        </w:rPr>
      </w:pPr>
      <w:sdt>
        <w:sdtPr>
          <w:rPr>
            <w:rFonts w:asciiTheme="minorHAnsi" w:hAnsiTheme="minorHAnsi" w:cstheme="minorHAnsi"/>
            <w:b/>
            <w:bCs/>
            <w:sz w:val="19"/>
            <w:szCs w:val="19"/>
          </w:rPr>
          <w:id w:val="2050945737"/>
          <w14:checkbox>
            <w14:checked w14:val="0"/>
            <w14:checkedState w14:val="2612" w14:font="MS Gothic"/>
            <w14:uncheckedState w14:val="2610" w14:font="MS Gothic"/>
          </w14:checkbox>
        </w:sdtPr>
        <w:sdtEndPr/>
        <w:sdtContent>
          <w:r w:rsidR="007D7E97" w:rsidRPr="008A3758">
            <w:rPr>
              <w:rFonts w:ascii="Segoe UI Symbol" w:eastAsia="MS Gothic" w:hAnsi="Segoe UI Symbol" w:cs="Segoe UI Symbol"/>
              <w:b/>
              <w:bCs/>
              <w:sz w:val="19"/>
              <w:szCs w:val="19"/>
            </w:rPr>
            <w:t>☐</w:t>
          </w:r>
        </w:sdtContent>
      </w:sdt>
      <w:r w:rsidR="007D7E97" w:rsidRPr="008A3758">
        <w:rPr>
          <w:rFonts w:asciiTheme="minorHAnsi" w:hAnsiTheme="minorHAnsi" w:cstheme="minorHAnsi"/>
          <w:sz w:val="19"/>
          <w:szCs w:val="19"/>
        </w:rPr>
        <w:t xml:space="preserve"> </w:t>
      </w:r>
      <w:r w:rsidR="007E57F8" w:rsidRPr="008A3758">
        <w:rPr>
          <w:rFonts w:asciiTheme="minorHAnsi" w:hAnsiTheme="minorHAnsi" w:cstheme="minorHAnsi"/>
          <w:sz w:val="19"/>
          <w:szCs w:val="19"/>
        </w:rPr>
        <w:t>Les membres du groupement ont donné mandat au mandataire, qui signe le présent acte d’engagement :</w:t>
      </w:r>
    </w:p>
    <w:p w14:paraId="3AE7C43B" w14:textId="77777777" w:rsidR="007E57F8" w:rsidRPr="008A3758" w:rsidRDefault="007E57F8" w:rsidP="007E57F8">
      <w:pPr>
        <w:tabs>
          <w:tab w:val="left" w:pos="851"/>
        </w:tabs>
        <w:rPr>
          <w:rFonts w:asciiTheme="minorHAnsi" w:hAnsiTheme="minorHAnsi" w:cstheme="minorHAnsi"/>
          <w:sz w:val="19"/>
          <w:szCs w:val="19"/>
        </w:rPr>
      </w:pPr>
      <w:r w:rsidRPr="008A3758">
        <w:rPr>
          <w:rFonts w:asciiTheme="minorHAnsi" w:hAnsiTheme="minorHAnsi" w:cstheme="minorHAnsi"/>
          <w:i/>
          <w:sz w:val="19"/>
          <w:szCs w:val="19"/>
        </w:rPr>
        <w:t>(Cocher la ou les cases correspondantes.)</w:t>
      </w:r>
    </w:p>
    <w:p w14:paraId="685FDA7B" w14:textId="77777777" w:rsidR="007E57F8" w:rsidRPr="008A3758" w:rsidRDefault="007E57F8" w:rsidP="007E57F8">
      <w:pPr>
        <w:pStyle w:val="fcasegauche"/>
        <w:tabs>
          <w:tab w:val="left" w:pos="426"/>
          <w:tab w:val="left" w:pos="851"/>
        </w:tabs>
        <w:spacing w:after="0"/>
        <w:ind w:left="0" w:firstLine="0"/>
        <w:jc w:val="left"/>
        <w:rPr>
          <w:rFonts w:asciiTheme="minorHAnsi" w:hAnsiTheme="minorHAnsi" w:cstheme="minorHAnsi"/>
          <w:sz w:val="19"/>
          <w:szCs w:val="19"/>
        </w:rPr>
      </w:pPr>
    </w:p>
    <w:p w14:paraId="7B02AE93" w14:textId="02CD59DF" w:rsidR="007E57F8" w:rsidRPr="008A3758" w:rsidRDefault="000C1400" w:rsidP="00BA4B54">
      <w:pPr>
        <w:tabs>
          <w:tab w:val="left" w:pos="851"/>
        </w:tabs>
        <w:ind w:left="1695" w:hanging="1695"/>
        <w:rPr>
          <w:rFonts w:asciiTheme="minorHAnsi" w:hAnsiTheme="minorHAnsi" w:cstheme="minorHAnsi"/>
          <w:sz w:val="19"/>
          <w:szCs w:val="19"/>
        </w:rPr>
      </w:pPr>
      <w:r w:rsidRPr="008A3758">
        <w:rPr>
          <w:rFonts w:asciiTheme="minorHAnsi" w:hAnsiTheme="minorHAnsi" w:cstheme="minorHAnsi"/>
          <w:sz w:val="19"/>
          <w:szCs w:val="19"/>
        </w:rPr>
        <w:tab/>
      </w:r>
      <w:sdt>
        <w:sdtPr>
          <w:rPr>
            <w:rFonts w:asciiTheme="minorHAnsi" w:hAnsiTheme="minorHAnsi" w:cstheme="minorHAnsi"/>
            <w:b/>
            <w:bCs/>
            <w:sz w:val="19"/>
            <w:szCs w:val="19"/>
          </w:rPr>
          <w:id w:val="376435926"/>
          <w14:checkbox>
            <w14:checked w14:val="0"/>
            <w14:checkedState w14:val="2612" w14:font="MS Gothic"/>
            <w14:uncheckedState w14:val="2610" w14:font="MS Gothic"/>
          </w14:checkbox>
        </w:sdtPr>
        <w:sdtEndPr/>
        <w:sdtContent>
          <w:r w:rsidR="00520406" w:rsidRPr="008A3758">
            <w:rPr>
              <w:rFonts w:ascii="Segoe UI Symbol" w:eastAsia="MS Gothic" w:hAnsi="Segoe UI Symbol" w:cs="Segoe UI Symbol"/>
              <w:b/>
              <w:bCs/>
              <w:sz w:val="19"/>
              <w:szCs w:val="19"/>
            </w:rPr>
            <w:t>☐</w:t>
          </w:r>
        </w:sdtContent>
      </w:sdt>
      <w:r w:rsidR="007D7E97" w:rsidRPr="008A3758">
        <w:rPr>
          <w:rFonts w:asciiTheme="minorHAnsi" w:hAnsiTheme="minorHAnsi" w:cstheme="minorHAnsi"/>
          <w:b/>
          <w:bCs/>
          <w:sz w:val="19"/>
          <w:szCs w:val="19"/>
        </w:rPr>
        <w:t xml:space="preserve"> </w:t>
      </w:r>
      <w:r w:rsidR="007D7E97" w:rsidRPr="008A3758">
        <w:rPr>
          <w:rFonts w:asciiTheme="minorHAnsi" w:hAnsiTheme="minorHAnsi" w:cstheme="minorHAnsi"/>
          <w:bCs/>
          <w:sz w:val="19"/>
          <w:szCs w:val="19"/>
        </w:rPr>
        <w:t>P</w:t>
      </w:r>
      <w:r w:rsidR="007E57F8" w:rsidRPr="008A3758">
        <w:rPr>
          <w:rFonts w:asciiTheme="minorHAnsi" w:hAnsiTheme="minorHAnsi" w:cstheme="minorHAnsi"/>
          <w:sz w:val="19"/>
          <w:szCs w:val="19"/>
        </w:rPr>
        <w:t xml:space="preserve">our signer le présent acte d’engagement en leur nom et pour leur compte, </w:t>
      </w:r>
      <w:r w:rsidR="007D7E97" w:rsidRPr="008A3758">
        <w:rPr>
          <w:rFonts w:asciiTheme="minorHAnsi" w:hAnsiTheme="minorHAnsi" w:cstheme="minorHAnsi"/>
          <w:sz w:val="19"/>
          <w:szCs w:val="19"/>
        </w:rPr>
        <w:t>pour les représenter vis-à-</w:t>
      </w:r>
      <w:r w:rsidR="007E57F8" w:rsidRPr="008A3758">
        <w:rPr>
          <w:rFonts w:asciiTheme="minorHAnsi" w:hAnsiTheme="minorHAnsi" w:cstheme="minorHAnsi"/>
          <w:sz w:val="19"/>
          <w:szCs w:val="19"/>
        </w:rPr>
        <w:t>vis de l’acheteur et pour coordonner l’ensemble des prestations </w:t>
      </w:r>
      <w:r w:rsidR="007E57F8" w:rsidRPr="008A3758">
        <w:rPr>
          <w:rFonts w:asciiTheme="minorHAnsi" w:hAnsiTheme="minorHAnsi" w:cstheme="minorHAnsi"/>
          <w:i/>
          <w:sz w:val="19"/>
          <w:szCs w:val="19"/>
        </w:rPr>
        <w:t>(joindre le</w:t>
      </w:r>
      <w:r w:rsidR="00BA4B54" w:rsidRPr="008A3758">
        <w:rPr>
          <w:rFonts w:asciiTheme="minorHAnsi" w:hAnsiTheme="minorHAnsi" w:cstheme="minorHAnsi"/>
          <w:i/>
          <w:sz w:val="19"/>
          <w:szCs w:val="19"/>
        </w:rPr>
        <w:t>s pouvoirs en annexe du présent</w:t>
      </w:r>
      <w:r w:rsidR="006C695E" w:rsidRPr="008A3758">
        <w:rPr>
          <w:rFonts w:asciiTheme="minorHAnsi" w:hAnsiTheme="minorHAnsi" w:cstheme="minorHAnsi"/>
          <w:i/>
          <w:sz w:val="19"/>
          <w:szCs w:val="19"/>
        </w:rPr>
        <w:t xml:space="preserve"> </w:t>
      </w:r>
      <w:r w:rsidR="007E57F8" w:rsidRPr="008A3758">
        <w:rPr>
          <w:rFonts w:asciiTheme="minorHAnsi" w:hAnsiTheme="minorHAnsi" w:cstheme="minorHAnsi"/>
          <w:i/>
          <w:sz w:val="19"/>
          <w:szCs w:val="19"/>
        </w:rPr>
        <w:t>document en cas de marché public autre que de défense ou de sécurité. Dans le c</w:t>
      </w:r>
      <w:r w:rsidR="00BA4B54" w:rsidRPr="008A3758">
        <w:rPr>
          <w:rFonts w:asciiTheme="minorHAnsi" w:hAnsiTheme="minorHAnsi" w:cstheme="minorHAnsi"/>
          <w:i/>
          <w:sz w:val="19"/>
          <w:szCs w:val="19"/>
        </w:rPr>
        <w:t>as contraire, ces documents ont</w:t>
      </w:r>
      <w:r w:rsidR="006C695E" w:rsidRPr="008A3758">
        <w:rPr>
          <w:rFonts w:asciiTheme="minorHAnsi" w:hAnsiTheme="minorHAnsi" w:cstheme="minorHAnsi"/>
          <w:i/>
          <w:sz w:val="19"/>
          <w:szCs w:val="19"/>
        </w:rPr>
        <w:t xml:space="preserve"> </w:t>
      </w:r>
      <w:r w:rsidR="007E57F8" w:rsidRPr="008A3758">
        <w:rPr>
          <w:rFonts w:asciiTheme="minorHAnsi" w:hAnsiTheme="minorHAnsi" w:cstheme="minorHAnsi"/>
          <w:i/>
          <w:sz w:val="19"/>
          <w:szCs w:val="19"/>
        </w:rPr>
        <w:t>déjà été fournis)</w:t>
      </w:r>
    </w:p>
    <w:p w14:paraId="4C90FC48" w14:textId="46696579" w:rsidR="007E57F8" w:rsidRPr="008A3758" w:rsidRDefault="009D130F" w:rsidP="00BA4B54">
      <w:pPr>
        <w:tabs>
          <w:tab w:val="left" w:pos="851"/>
        </w:tabs>
        <w:ind w:left="1701" w:hanging="850"/>
        <w:jc w:val="both"/>
        <w:rPr>
          <w:rFonts w:asciiTheme="minorHAnsi" w:hAnsiTheme="minorHAnsi" w:cstheme="minorHAnsi"/>
          <w:sz w:val="19"/>
          <w:szCs w:val="19"/>
        </w:rPr>
      </w:pPr>
      <w:sdt>
        <w:sdtPr>
          <w:rPr>
            <w:rFonts w:asciiTheme="minorHAnsi" w:hAnsiTheme="minorHAnsi" w:cstheme="minorHAnsi"/>
            <w:b/>
            <w:bCs/>
            <w:sz w:val="19"/>
            <w:szCs w:val="19"/>
          </w:rPr>
          <w:id w:val="1356846264"/>
          <w14:checkbox>
            <w14:checked w14:val="0"/>
            <w14:checkedState w14:val="2612" w14:font="MS Gothic"/>
            <w14:uncheckedState w14:val="2610" w14:font="MS Gothic"/>
          </w14:checkbox>
        </w:sdtPr>
        <w:sdtEndPr/>
        <w:sdtContent>
          <w:r w:rsidR="00BA4B54" w:rsidRPr="008A3758">
            <w:rPr>
              <w:rFonts w:ascii="Segoe UI Symbol" w:eastAsia="MS Gothic" w:hAnsi="Segoe UI Symbol" w:cs="Segoe UI Symbol"/>
              <w:b/>
              <w:bCs/>
              <w:sz w:val="19"/>
              <w:szCs w:val="19"/>
            </w:rPr>
            <w:t>☐</w:t>
          </w:r>
        </w:sdtContent>
      </w:sdt>
      <w:r w:rsidR="00BA4B54" w:rsidRPr="008A3758">
        <w:rPr>
          <w:rFonts w:asciiTheme="minorHAnsi" w:hAnsiTheme="minorHAnsi" w:cstheme="minorHAnsi"/>
          <w:sz w:val="19"/>
          <w:szCs w:val="19"/>
        </w:rPr>
        <w:t xml:space="preserve"> P</w:t>
      </w:r>
      <w:r w:rsidR="007E57F8" w:rsidRPr="008A3758">
        <w:rPr>
          <w:rFonts w:asciiTheme="minorHAnsi" w:hAnsiTheme="minorHAnsi" w:cstheme="minorHAnsi"/>
          <w:sz w:val="19"/>
          <w:szCs w:val="19"/>
        </w:rPr>
        <w:t>our signer, en leur nom et pour leur compte, les modifications ultérieures du marché public </w:t>
      </w:r>
      <w:r w:rsidR="00BA4B54" w:rsidRPr="008A3758">
        <w:rPr>
          <w:rFonts w:asciiTheme="minorHAnsi" w:hAnsiTheme="minorHAnsi" w:cstheme="minorHAnsi"/>
          <w:i/>
          <w:sz w:val="19"/>
          <w:szCs w:val="19"/>
        </w:rPr>
        <w:t>(joindre les</w:t>
      </w:r>
      <w:r w:rsidR="003B7F3E">
        <w:rPr>
          <w:rFonts w:asciiTheme="minorHAnsi" w:hAnsiTheme="minorHAnsi" w:cstheme="minorHAnsi"/>
          <w:i/>
          <w:sz w:val="19"/>
          <w:szCs w:val="19"/>
        </w:rPr>
        <w:t xml:space="preserve"> </w:t>
      </w:r>
      <w:r w:rsidR="000C1400" w:rsidRPr="008A3758">
        <w:rPr>
          <w:rFonts w:asciiTheme="minorHAnsi" w:hAnsiTheme="minorHAnsi" w:cstheme="minorHAnsi"/>
          <w:i/>
          <w:sz w:val="19"/>
          <w:szCs w:val="19"/>
        </w:rPr>
        <w:tab/>
      </w:r>
      <w:r w:rsidR="007E57F8" w:rsidRPr="008A3758">
        <w:rPr>
          <w:rFonts w:asciiTheme="minorHAnsi" w:hAnsiTheme="minorHAnsi" w:cstheme="minorHAnsi"/>
          <w:i/>
          <w:sz w:val="19"/>
          <w:szCs w:val="19"/>
        </w:rPr>
        <w:t>pouvoir</w:t>
      </w:r>
      <w:r w:rsidR="003B7F3E">
        <w:rPr>
          <w:rFonts w:asciiTheme="minorHAnsi" w:hAnsiTheme="minorHAnsi" w:cstheme="minorHAnsi"/>
          <w:i/>
          <w:sz w:val="19"/>
          <w:szCs w:val="19"/>
        </w:rPr>
        <w:t>s</w:t>
      </w:r>
      <w:r w:rsidR="007E57F8" w:rsidRPr="008A3758">
        <w:rPr>
          <w:rFonts w:asciiTheme="minorHAnsi" w:hAnsiTheme="minorHAnsi" w:cstheme="minorHAnsi"/>
          <w:i/>
          <w:sz w:val="19"/>
          <w:szCs w:val="19"/>
        </w:rPr>
        <w:t xml:space="preserve"> en annexe du présent document en cas de marché public autre que de défe</w:t>
      </w:r>
      <w:r w:rsidR="00BA4B54" w:rsidRPr="008A3758">
        <w:rPr>
          <w:rFonts w:asciiTheme="minorHAnsi" w:hAnsiTheme="minorHAnsi" w:cstheme="minorHAnsi"/>
          <w:i/>
          <w:sz w:val="19"/>
          <w:szCs w:val="19"/>
        </w:rPr>
        <w:t>nse ou de sécurité. Dans le cas</w:t>
      </w:r>
      <w:r w:rsidR="000C1400" w:rsidRPr="008A3758">
        <w:rPr>
          <w:rFonts w:asciiTheme="minorHAnsi" w:hAnsiTheme="minorHAnsi" w:cstheme="minorHAnsi"/>
          <w:i/>
          <w:sz w:val="19"/>
          <w:szCs w:val="19"/>
        </w:rPr>
        <w:t xml:space="preserve"> </w:t>
      </w:r>
      <w:r w:rsidR="007E57F8" w:rsidRPr="008A3758">
        <w:rPr>
          <w:rFonts w:asciiTheme="minorHAnsi" w:hAnsiTheme="minorHAnsi" w:cstheme="minorHAnsi"/>
          <w:i/>
          <w:sz w:val="19"/>
          <w:szCs w:val="19"/>
        </w:rPr>
        <w:t>contraire, ces documents ont déjà été fournis)</w:t>
      </w:r>
    </w:p>
    <w:p w14:paraId="21BD5139" w14:textId="34F2E78B" w:rsidR="007E57F8" w:rsidRPr="008A3758" w:rsidRDefault="007E57F8" w:rsidP="007E57F8">
      <w:pPr>
        <w:tabs>
          <w:tab w:val="left" w:pos="851"/>
        </w:tabs>
        <w:ind w:left="1134" w:hanging="850"/>
        <w:rPr>
          <w:rFonts w:asciiTheme="minorHAnsi" w:hAnsiTheme="minorHAnsi" w:cstheme="minorHAnsi"/>
          <w:sz w:val="19"/>
          <w:szCs w:val="19"/>
        </w:rPr>
      </w:pPr>
      <w:r w:rsidRPr="008A3758">
        <w:rPr>
          <w:rFonts w:asciiTheme="minorHAnsi" w:hAnsiTheme="minorHAnsi" w:cstheme="minorHAnsi"/>
          <w:sz w:val="19"/>
          <w:szCs w:val="19"/>
        </w:rPr>
        <w:tab/>
      </w:r>
      <w:sdt>
        <w:sdtPr>
          <w:rPr>
            <w:rFonts w:asciiTheme="minorHAnsi" w:hAnsiTheme="minorHAnsi" w:cstheme="minorHAnsi"/>
            <w:b/>
            <w:bCs/>
            <w:sz w:val="19"/>
            <w:szCs w:val="19"/>
          </w:rPr>
          <w:id w:val="1428001779"/>
          <w14:checkbox>
            <w14:checked w14:val="0"/>
            <w14:checkedState w14:val="2612" w14:font="MS Gothic"/>
            <w14:uncheckedState w14:val="2610" w14:font="MS Gothic"/>
          </w14:checkbox>
        </w:sdtPr>
        <w:sdtEndPr/>
        <w:sdtContent>
          <w:r w:rsidR="00BA4B54" w:rsidRPr="008A3758">
            <w:rPr>
              <w:rFonts w:ascii="Segoe UI Symbol" w:eastAsia="MS Gothic" w:hAnsi="Segoe UI Symbol" w:cs="Segoe UI Symbol"/>
              <w:b/>
              <w:bCs/>
              <w:sz w:val="19"/>
              <w:szCs w:val="19"/>
            </w:rPr>
            <w:t>☐</w:t>
          </w:r>
        </w:sdtContent>
      </w:sdt>
      <w:r w:rsidR="00BA4B54" w:rsidRPr="008A3758">
        <w:rPr>
          <w:rFonts w:asciiTheme="minorHAnsi" w:hAnsiTheme="minorHAnsi" w:cstheme="minorHAnsi"/>
          <w:sz w:val="19"/>
          <w:szCs w:val="19"/>
        </w:rPr>
        <w:tab/>
      </w:r>
      <w:r w:rsidRPr="008A3758">
        <w:rPr>
          <w:rFonts w:asciiTheme="minorHAnsi" w:hAnsiTheme="minorHAnsi" w:cstheme="minorHAnsi"/>
          <w:sz w:val="19"/>
          <w:szCs w:val="19"/>
        </w:rPr>
        <w:tab/>
      </w:r>
      <w:r w:rsidR="00BA4B54" w:rsidRPr="008A3758">
        <w:rPr>
          <w:rFonts w:asciiTheme="minorHAnsi" w:hAnsiTheme="minorHAnsi" w:cstheme="minorHAnsi"/>
          <w:sz w:val="19"/>
          <w:szCs w:val="19"/>
        </w:rPr>
        <w:t>O</w:t>
      </w:r>
      <w:r w:rsidRPr="008A3758">
        <w:rPr>
          <w:rFonts w:asciiTheme="minorHAnsi" w:hAnsiTheme="minorHAnsi" w:cstheme="minorHAnsi"/>
          <w:sz w:val="19"/>
          <w:szCs w:val="19"/>
        </w:rPr>
        <w:t>nt donné mandat au mandataire dans les conditions définies par les pouvoirs joints en annexe</w:t>
      </w:r>
    </w:p>
    <w:p w14:paraId="48D999FF" w14:textId="77777777" w:rsidR="000655F8" w:rsidRDefault="000655F8" w:rsidP="007E57F8">
      <w:pPr>
        <w:tabs>
          <w:tab w:val="left" w:pos="851"/>
        </w:tabs>
        <w:rPr>
          <w:rFonts w:asciiTheme="minorHAnsi" w:hAnsiTheme="minorHAnsi" w:cstheme="minorHAnsi"/>
          <w:b/>
          <w:bCs/>
          <w:color w:val="FF0000"/>
          <w:sz w:val="19"/>
          <w:szCs w:val="19"/>
        </w:rPr>
      </w:pPr>
    </w:p>
    <w:p w14:paraId="31F83383" w14:textId="656E0599" w:rsidR="000655F8" w:rsidRPr="000655F8" w:rsidRDefault="000655F8" w:rsidP="007E57F8">
      <w:pPr>
        <w:tabs>
          <w:tab w:val="left" w:pos="851"/>
        </w:tabs>
        <w:rPr>
          <w:rFonts w:asciiTheme="minorHAnsi" w:hAnsiTheme="minorHAnsi" w:cstheme="minorHAnsi"/>
          <w:b/>
          <w:bCs/>
          <w:color w:val="FF0000"/>
          <w:sz w:val="19"/>
          <w:szCs w:val="19"/>
        </w:rPr>
      </w:pPr>
      <w:proofErr w:type="gramStart"/>
      <w:r w:rsidRPr="000655F8">
        <w:rPr>
          <w:rFonts w:asciiTheme="minorHAnsi" w:hAnsiTheme="minorHAnsi" w:cstheme="minorHAnsi"/>
          <w:b/>
          <w:bCs/>
          <w:color w:val="FF0000"/>
          <w:sz w:val="19"/>
          <w:szCs w:val="19"/>
        </w:rPr>
        <w:t>OU</w:t>
      </w:r>
      <w:proofErr w:type="gramEnd"/>
      <w:r w:rsidRPr="000655F8">
        <w:rPr>
          <w:rFonts w:asciiTheme="minorHAnsi" w:hAnsiTheme="minorHAnsi" w:cstheme="minorHAnsi"/>
          <w:b/>
          <w:bCs/>
          <w:color w:val="FF0000"/>
          <w:sz w:val="19"/>
          <w:szCs w:val="19"/>
        </w:rPr>
        <w:t xml:space="preserve"> : </w:t>
      </w:r>
    </w:p>
    <w:p w14:paraId="0E8FA561" w14:textId="77777777" w:rsidR="000655F8" w:rsidRDefault="000655F8" w:rsidP="007E57F8">
      <w:pPr>
        <w:tabs>
          <w:tab w:val="left" w:pos="851"/>
        </w:tabs>
        <w:rPr>
          <w:rFonts w:asciiTheme="minorHAnsi" w:hAnsiTheme="minorHAnsi" w:cstheme="minorHAnsi"/>
          <w:b/>
          <w:bCs/>
          <w:sz w:val="19"/>
          <w:szCs w:val="19"/>
        </w:rPr>
      </w:pPr>
    </w:p>
    <w:p w14:paraId="4716CA86" w14:textId="5EF59630" w:rsidR="007E57F8" w:rsidRPr="008A3758" w:rsidRDefault="009D130F" w:rsidP="007E57F8">
      <w:pPr>
        <w:tabs>
          <w:tab w:val="left" w:pos="851"/>
        </w:tabs>
        <w:rPr>
          <w:rFonts w:asciiTheme="minorHAnsi" w:hAnsiTheme="minorHAnsi" w:cstheme="minorHAnsi"/>
          <w:i/>
          <w:sz w:val="19"/>
          <w:szCs w:val="19"/>
        </w:rPr>
      </w:pPr>
      <w:sdt>
        <w:sdtPr>
          <w:rPr>
            <w:rFonts w:asciiTheme="minorHAnsi" w:hAnsiTheme="minorHAnsi" w:cstheme="minorHAnsi"/>
            <w:b/>
            <w:bCs/>
            <w:sz w:val="19"/>
            <w:szCs w:val="19"/>
          </w:rPr>
          <w:id w:val="-482004397"/>
          <w14:checkbox>
            <w14:checked w14:val="0"/>
            <w14:checkedState w14:val="2612" w14:font="MS Gothic"/>
            <w14:uncheckedState w14:val="2610" w14:font="MS Gothic"/>
          </w14:checkbox>
        </w:sdtPr>
        <w:sdtEndPr/>
        <w:sdtContent>
          <w:r w:rsidR="00BA4B54" w:rsidRPr="008A3758">
            <w:rPr>
              <w:rFonts w:ascii="Segoe UI Symbol" w:eastAsia="MS Gothic" w:hAnsi="Segoe UI Symbol" w:cs="Segoe UI Symbol"/>
              <w:b/>
              <w:bCs/>
              <w:sz w:val="19"/>
              <w:szCs w:val="19"/>
            </w:rPr>
            <w:t>☐</w:t>
          </w:r>
        </w:sdtContent>
      </w:sdt>
      <w:r w:rsidR="00BA4B54" w:rsidRPr="008A3758">
        <w:rPr>
          <w:rFonts w:asciiTheme="minorHAnsi" w:hAnsiTheme="minorHAnsi" w:cstheme="minorHAnsi"/>
          <w:b/>
          <w:bCs/>
          <w:sz w:val="19"/>
          <w:szCs w:val="19"/>
        </w:rPr>
        <w:t xml:space="preserve"> </w:t>
      </w:r>
      <w:r w:rsidR="007E57F8" w:rsidRPr="008A3758">
        <w:rPr>
          <w:rFonts w:asciiTheme="minorHAnsi" w:hAnsiTheme="minorHAnsi" w:cstheme="minorHAnsi"/>
          <w:sz w:val="19"/>
          <w:szCs w:val="19"/>
        </w:rPr>
        <w:t>Les membres du groupement, qui signent le présent acte d’engagement :</w:t>
      </w:r>
    </w:p>
    <w:p w14:paraId="322A1EBC" w14:textId="0C41A3A5" w:rsidR="007E57F8" w:rsidRPr="008A3758" w:rsidRDefault="007E57F8" w:rsidP="007E57F8">
      <w:pPr>
        <w:tabs>
          <w:tab w:val="left" w:pos="851"/>
        </w:tabs>
        <w:rPr>
          <w:rFonts w:asciiTheme="minorHAnsi" w:hAnsiTheme="minorHAnsi" w:cstheme="minorHAnsi"/>
          <w:sz w:val="19"/>
          <w:szCs w:val="19"/>
        </w:rPr>
      </w:pPr>
    </w:p>
    <w:p w14:paraId="68ADFF15" w14:textId="20A09C47" w:rsidR="007E57F8" w:rsidRPr="008A3758" w:rsidRDefault="009D130F" w:rsidP="007E57F8">
      <w:pPr>
        <w:tabs>
          <w:tab w:val="left" w:pos="851"/>
        </w:tabs>
        <w:ind w:left="1701" w:hanging="850"/>
        <w:jc w:val="both"/>
        <w:rPr>
          <w:rFonts w:asciiTheme="minorHAnsi" w:hAnsiTheme="minorHAnsi" w:cstheme="minorHAnsi"/>
          <w:sz w:val="19"/>
          <w:szCs w:val="19"/>
        </w:rPr>
      </w:pPr>
      <w:sdt>
        <w:sdtPr>
          <w:rPr>
            <w:rFonts w:asciiTheme="minorHAnsi" w:hAnsiTheme="minorHAnsi" w:cstheme="minorHAnsi"/>
            <w:b/>
            <w:bCs/>
            <w:sz w:val="19"/>
            <w:szCs w:val="19"/>
          </w:rPr>
          <w:id w:val="-1402209801"/>
          <w14:checkbox>
            <w14:checked w14:val="0"/>
            <w14:checkedState w14:val="2612" w14:font="MS Gothic"/>
            <w14:uncheckedState w14:val="2610" w14:font="MS Gothic"/>
          </w14:checkbox>
        </w:sdtPr>
        <w:sdtEndPr/>
        <w:sdtContent>
          <w:r w:rsidR="00BA4B54" w:rsidRPr="008A3758">
            <w:rPr>
              <w:rFonts w:ascii="Segoe UI Symbol" w:eastAsia="MS Gothic" w:hAnsi="Segoe UI Symbol" w:cs="Segoe UI Symbol"/>
              <w:b/>
              <w:bCs/>
              <w:sz w:val="19"/>
              <w:szCs w:val="19"/>
            </w:rPr>
            <w:t>☐</w:t>
          </w:r>
        </w:sdtContent>
      </w:sdt>
      <w:r w:rsidR="00BA4B54" w:rsidRPr="008A3758">
        <w:rPr>
          <w:rFonts w:asciiTheme="minorHAnsi" w:hAnsiTheme="minorHAnsi" w:cstheme="minorHAnsi"/>
          <w:b/>
          <w:bCs/>
          <w:sz w:val="19"/>
          <w:szCs w:val="19"/>
        </w:rPr>
        <w:t xml:space="preserve"> </w:t>
      </w:r>
      <w:r w:rsidR="00BA4B54" w:rsidRPr="008A3758">
        <w:rPr>
          <w:rFonts w:asciiTheme="minorHAnsi" w:hAnsiTheme="minorHAnsi" w:cstheme="minorHAnsi"/>
          <w:bCs/>
          <w:sz w:val="19"/>
          <w:szCs w:val="19"/>
        </w:rPr>
        <w:t>D</w:t>
      </w:r>
      <w:r w:rsidR="007E57F8" w:rsidRPr="008A3758">
        <w:rPr>
          <w:rFonts w:asciiTheme="minorHAnsi" w:hAnsiTheme="minorHAnsi" w:cstheme="minorHAnsi"/>
          <w:sz w:val="19"/>
          <w:szCs w:val="19"/>
        </w:rPr>
        <w:t xml:space="preserve">onnent mandat au mandataire, qui l’accepte, pour les représenter </w:t>
      </w:r>
      <w:r w:rsidR="00BA4B54" w:rsidRPr="008A3758">
        <w:rPr>
          <w:rFonts w:asciiTheme="minorHAnsi" w:hAnsiTheme="minorHAnsi" w:cstheme="minorHAnsi"/>
          <w:sz w:val="19"/>
          <w:szCs w:val="19"/>
        </w:rPr>
        <w:t>vis-à-vis de l’acheteur et pour</w:t>
      </w:r>
      <w:r w:rsidR="006C695E" w:rsidRPr="008A3758">
        <w:rPr>
          <w:rFonts w:asciiTheme="minorHAnsi" w:hAnsiTheme="minorHAnsi" w:cstheme="minorHAnsi"/>
          <w:sz w:val="19"/>
          <w:szCs w:val="19"/>
        </w:rPr>
        <w:t xml:space="preserve"> </w:t>
      </w:r>
      <w:r w:rsidR="007E57F8" w:rsidRPr="008A3758">
        <w:rPr>
          <w:rFonts w:asciiTheme="minorHAnsi" w:hAnsiTheme="minorHAnsi" w:cstheme="minorHAnsi"/>
          <w:sz w:val="19"/>
          <w:szCs w:val="19"/>
        </w:rPr>
        <w:t>coordonner l’ensemble des prestations</w:t>
      </w:r>
    </w:p>
    <w:p w14:paraId="373860CD" w14:textId="7F211B78" w:rsidR="007E57F8" w:rsidRPr="008A3758" w:rsidRDefault="009D130F" w:rsidP="000C1400">
      <w:pPr>
        <w:tabs>
          <w:tab w:val="left" w:pos="851"/>
        </w:tabs>
        <w:ind w:left="1701" w:hanging="850"/>
        <w:jc w:val="both"/>
        <w:rPr>
          <w:rFonts w:asciiTheme="minorHAnsi" w:hAnsiTheme="minorHAnsi" w:cstheme="minorHAnsi"/>
          <w:iCs/>
          <w:sz w:val="19"/>
          <w:szCs w:val="19"/>
        </w:rPr>
      </w:pPr>
      <w:sdt>
        <w:sdtPr>
          <w:rPr>
            <w:rFonts w:asciiTheme="minorHAnsi" w:hAnsiTheme="minorHAnsi" w:cstheme="minorHAnsi"/>
            <w:b/>
            <w:bCs/>
            <w:sz w:val="19"/>
            <w:szCs w:val="19"/>
          </w:rPr>
          <w:id w:val="-1311626958"/>
          <w14:checkbox>
            <w14:checked w14:val="0"/>
            <w14:checkedState w14:val="2612" w14:font="MS Gothic"/>
            <w14:uncheckedState w14:val="2610" w14:font="MS Gothic"/>
          </w14:checkbox>
        </w:sdtPr>
        <w:sdtEndPr/>
        <w:sdtContent>
          <w:r w:rsidR="00BA4B54" w:rsidRPr="008A3758">
            <w:rPr>
              <w:rFonts w:ascii="Segoe UI Symbol" w:eastAsia="MS Gothic" w:hAnsi="Segoe UI Symbol" w:cs="Segoe UI Symbol"/>
              <w:b/>
              <w:bCs/>
              <w:sz w:val="19"/>
              <w:szCs w:val="19"/>
            </w:rPr>
            <w:t>☐</w:t>
          </w:r>
        </w:sdtContent>
      </w:sdt>
      <w:r w:rsidR="00BA4B54" w:rsidRPr="008A3758">
        <w:rPr>
          <w:rFonts w:asciiTheme="minorHAnsi" w:hAnsiTheme="minorHAnsi" w:cstheme="minorHAnsi"/>
          <w:b/>
          <w:bCs/>
          <w:sz w:val="19"/>
          <w:szCs w:val="19"/>
        </w:rPr>
        <w:t xml:space="preserve"> </w:t>
      </w:r>
      <w:r w:rsidR="00BA4B54" w:rsidRPr="008A3758">
        <w:rPr>
          <w:rFonts w:asciiTheme="minorHAnsi" w:hAnsiTheme="minorHAnsi" w:cstheme="minorHAnsi"/>
          <w:sz w:val="19"/>
          <w:szCs w:val="19"/>
        </w:rPr>
        <w:t>D</w:t>
      </w:r>
      <w:r w:rsidR="007E57F8" w:rsidRPr="008A3758">
        <w:rPr>
          <w:rFonts w:asciiTheme="minorHAnsi" w:hAnsiTheme="minorHAnsi" w:cstheme="minorHAnsi"/>
          <w:sz w:val="19"/>
          <w:szCs w:val="19"/>
        </w:rPr>
        <w:t>onnent mandat au mandataire, qui l’accepte, pour signer, en leur nom et pour leur compte, les</w:t>
      </w:r>
      <w:r w:rsidR="006C695E" w:rsidRPr="008A3758">
        <w:rPr>
          <w:rFonts w:asciiTheme="minorHAnsi" w:hAnsiTheme="minorHAnsi" w:cstheme="minorHAnsi"/>
          <w:sz w:val="19"/>
          <w:szCs w:val="19"/>
        </w:rPr>
        <w:t xml:space="preserve"> </w:t>
      </w:r>
      <w:r w:rsidR="007E57F8" w:rsidRPr="008A3758">
        <w:rPr>
          <w:rFonts w:asciiTheme="minorHAnsi" w:hAnsiTheme="minorHAnsi" w:cstheme="minorHAnsi"/>
          <w:sz w:val="19"/>
          <w:szCs w:val="19"/>
        </w:rPr>
        <w:t>modifications ultérieures du marché public</w:t>
      </w:r>
    </w:p>
    <w:p w14:paraId="0988D216" w14:textId="4417191C" w:rsidR="007E57F8" w:rsidRPr="008A3758" w:rsidRDefault="007E57F8" w:rsidP="007E57F8">
      <w:pPr>
        <w:tabs>
          <w:tab w:val="left" w:pos="851"/>
        </w:tabs>
        <w:ind w:left="1134" w:hanging="850"/>
        <w:rPr>
          <w:rFonts w:asciiTheme="minorHAnsi" w:hAnsiTheme="minorHAnsi" w:cstheme="minorHAnsi"/>
          <w:sz w:val="19"/>
          <w:szCs w:val="19"/>
        </w:rPr>
      </w:pPr>
      <w:r w:rsidRPr="008A3758">
        <w:rPr>
          <w:rFonts w:asciiTheme="minorHAnsi" w:hAnsiTheme="minorHAnsi" w:cstheme="minorHAnsi"/>
          <w:sz w:val="19"/>
          <w:szCs w:val="19"/>
        </w:rPr>
        <w:tab/>
      </w:r>
      <w:sdt>
        <w:sdtPr>
          <w:rPr>
            <w:rFonts w:asciiTheme="minorHAnsi" w:hAnsiTheme="minorHAnsi" w:cstheme="minorHAnsi"/>
            <w:b/>
            <w:bCs/>
            <w:sz w:val="19"/>
            <w:szCs w:val="19"/>
          </w:rPr>
          <w:id w:val="-147599013"/>
          <w14:checkbox>
            <w14:checked w14:val="0"/>
            <w14:checkedState w14:val="2612" w14:font="MS Gothic"/>
            <w14:uncheckedState w14:val="2610" w14:font="MS Gothic"/>
          </w14:checkbox>
        </w:sdtPr>
        <w:sdtEndPr/>
        <w:sdtContent>
          <w:r w:rsidR="00BA4B54" w:rsidRPr="008A3758">
            <w:rPr>
              <w:rFonts w:ascii="Segoe UI Symbol" w:eastAsia="MS Gothic" w:hAnsi="Segoe UI Symbol" w:cs="Segoe UI Symbol"/>
              <w:b/>
              <w:bCs/>
              <w:sz w:val="19"/>
              <w:szCs w:val="19"/>
            </w:rPr>
            <w:t>☐</w:t>
          </w:r>
        </w:sdtContent>
      </w:sdt>
      <w:r w:rsidR="00BA4B54" w:rsidRPr="008A3758">
        <w:rPr>
          <w:rFonts w:asciiTheme="minorHAnsi" w:hAnsiTheme="minorHAnsi" w:cstheme="minorHAnsi"/>
          <w:sz w:val="19"/>
          <w:szCs w:val="19"/>
        </w:rPr>
        <w:tab/>
      </w:r>
      <w:r w:rsidR="00BA4B54" w:rsidRPr="008A3758">
        <w:rPr>
          <w:rFonts w:asciiTheme="minorHAnsi" w:hAnsiTheme="minorHAnsi" w:cstheme="minorHAnsi"/>
          <w:sz w:val="19"/>
          <w:szCs w:val="19"/>
        </w:rPr>
        <w:tab/>
        <w:t>D</w:t>
      </w:r>
      <w:r w:rsidRPr="008A3758">
        <w:rPr>
          <w:rFonts w:asciiTheme="minorHAnsi" w:hAnsiTheme="minorHAnsi" w:cstheme="minorHAnsi"/>
          <w:sz w:val="19"/>
          <w:szCs w:val="19"/>
        </w:rPr>
        <w:t>onnent mandat au mandataire dans les conditions définies ci-</w:t>
      </w:r>
      <w:r w:rsidR="0028325F">
        <w:rPr>
          <w:rFonts w:asciiTheme="minorHAnsi" w:hAnsiTheme="minorHAnsi" w:cstheme="minorHAnsi"/>
          <w:sz w:val="19"/>
          <w:szCs w:val="19"/>
        </w:rPr>
        <w:t>après</w:t>
      </w:r>
      <w:r w:rsidRPr="008A3758">
        <w:rPr>
          <w:rFonts w:asciiTheme="minorHAnsi" w:hAnsiTheme="minorHAnsi" w:cstheme="minorHAnsi"/>
          <w:sz w:val="19"/>
          <w:szCs w:val="19"/>
        </w:rPr>
        <w:t> </w:t>
      </w:r>
      <w:r w:rsidRPr="008A3758">
        <w:rPr>
          <w:rFonts w:asciiTheme="minorHAnsi" w:hAnsiTheme="minorHAnsi" w:cstheme="minorHAnsi"/>
          <w:i/>
          <w:sz w:val="19"/>
          <w:szCs w:val="19"/>
        </w:rPr>
        <w:t>(</w:t>
      </w:r>
      <w:r w:rsidR="00BA4B54" w:rsidRPr="008A3758">
        <w:rPr>
          <w:rFonts w:asciiTheme="minorHAnsi" w:hAnsiTheme="minorHAnsi" w:cstheme="minorHAnsi"/>
          <w:i/>
          <w:sz w:val="19"/>
          <w:szCs w:val="19"/>
        </w:rPr>
        <w:t>d</w:t>
      </w:r>
      <w:r w:rsidRPr="008A3758">
        <w:rPr>
          <w:rFonts w:asciiTheme="minorHAnsi" w:hAnsiTheme="minorHAnsi" w:cstheme="minorHAnsi"/>
          <w:i/>
          <w:sz w:val="19"/>
          <w:szCs w:val="19"/>
        </w:rPr>
        <w:t>onner des précisions sur l’étendue du mandat)</w:t>
      </w:r>
      <w:r w:rsidR="00BA4B54" w:rsidRPr="008A3758">
        <w:rPr>
          <w:rFonts w:asciiTheme="minorHAnsi" w:hAnsiTheme="minorHAnsi" w:cstheme="minorHAnsi"/>
          <w:i/>
          <w:sz w:val="19"/>
          <w:szCs w:val="19"/>
        </w:rPr>
        <w:t> </w:t>
      </w:r>
      <w:r w:rsidR="00BA4B54" w:rsidRPr="008A3758">
        <w:rPr>
          <w:rFonts w:asciiTheme="minorHAnsi" w:hAnsiTheme="minorHAnsi" w:cstheme="minorHAnsi"/>
          <w:sz w:val="19"/>
          <w:szCs w:val="19"/>
        </w:rPr>
        <w:t>:</w:t>
      </w:r>
    </w:p>
    <w:p w14:paraId="6B395807" w14:textId="77777777" w:rsidR="00FA635A" w:rsidRPr="008A3758" w:rsidRDefault="00FA635A" w:rsidP="00B74A52">
      <w:pPr>
        <w:tabs>
          <w:tab w:val="left" w:pos="851"/>
        </w:tabs>
        <w:rPr>
          <w:rFonts w:asciiTheme="minorHAnsi" w:hAnsiTheme="minorHAnsi" w:cstheme="minorHAnsi"/>
          <w:sz w:val="19"/>
          <w:szCs w:val="19"/>
        </w:rPr>
      </w:pPr>
    </w:p>
    <w:tbl>
      <w:tblPr>
        <w:tblW w:w="0" w:type="auto"/>
        <w:tblInd w:w="-40" w:type="dxa"/>
        <w:tblLayout w:type="fixed"/>
        <w:tblLook w:val="0000" w:firstRow="0" w:lastRow="0" w:firstColumn="0" w:lastColumn="0" w:noHBand="0" w:noVBand="0"/>
      </w:tblPr>
      <w:tblGrid>
        <w:gridCol w:w="4644"/>
        <w:gridCol w:w="2694"/>
        <w:gridCol w:w="3056"/>
      </w:tblGrid>
      <w:tr w:rsidR="00E37A17" w:rsidRPr="008A3758" w14:paraId="2C102E8B" w14:textId="77777777" w:rsidTr="00B91903">
        <w:tc>
          <w:tcPr>
            <w:tcW w:w="4644" w:type="dxa"/>
            <w:tcBorders>
              <w:top w:val="single" w:sz="4" w:space="0" w:color="000000"/>
              <w:left w:val="single" w:sz="4" w:space="0" w:color="000000"/>
              <w:bottom w:val="single" w:sz="4" w:space="0" w:color="000000"/>
            </w:tcBorders>
            <w:shd w:val="clear" w:color="auto" w:fill="FDE9D9" w:themeFill="accent6" w:themeFillTint="33"/>
            <w:vAlign w:val="center"/>
          </w:tcPr>
          <w:p w14:paraId="204E23DB" w14:textId="1CD2C209" w:rsidR="00E37A17" w:rsidRPr="008A3758" w:rsidRDefault="00E37A17" w:rsidP="00B74A52">
            <w:pPr>
              <w:tabs>
                <w:tab w:val="left" w:pos="851"/>
              </w:tabs>
              <w:jc w:val="center"/>
              <w:rPr>
                <w:rFonts w:asciiTheme="minorHAnsi" w:hAnsiTheme="minorHAnsi" w:cstheme="minorHAnsi"/>
                <w:b/>
                <w:bCs/>
                <w:sz w:val="19"/>
                <w:szCs w:val="19"/>
              </w:rPr>
            </w:pPr>
            <w:r w:rsidRPr="008A3758">
              <w:rPr>
                <w:rFonts w:asciiTheme="minorHAnsi" w:hAnsiTheme="minorHAnsi" w:cstheme="minorHAnsi"/>
                <w:b/>
                <w:bCs/>
                <w:sz w:val="19"/>
                <w:szCs w:val="19"/>
              </w:rPr>
              <w:t>Nom, prénom et qualité</w:t>
            </w:r>
            <w:r w:rsidR="00B74A52" w:rsidRPr="008A3758">
              <w:rPr>
                <w:rFonts w:asciiTheme="minorHAnsi" w:hAnsiTheme="minorHAnsi" w:cstheme="minorHAnsi"/>
                <w:b/>
                <w:bCs/>
                <w:sz w:val="19"/>
                <w:szCs w:val="19"/>
              </w:rPr>
              <w:t xml:space="preserve"> </w:t>
            </w:r>
            <w:r w:rsidRPr="008A3758">
              <w:rPr>
                <w:rFonts w:asciiTheme="minorHAnsi" w:hAnsiTheme="minorHAnsi" w:cstheme="minorHAnsi"/>
                <w:b/>
                <w:bCs/>
                <w:sz w:val="19"/>
                <w:szCs w:val="19"/>
              </w:rPr>
              <w:t>du signataire (*)</w:t>
            </w:r>
          </w:p>
        </w:tc>
        <w:tc>
          <w:tcPr>
            <w:tcW w:w="2694" w:type="dxa"/>
            <w:tcBorders>
              <w:top w:val="single" w:sz="4" w:space="0" w:color="000000"/>
              <w:left w:val="single" w:sz="4" w:space="0" w:color="000000"/>
              <w:bottom w:val="single" w:sz="4" w:space="0" w:color="000000"/>
            </w:tcBorders>
            <w:shd w:val="clear" w:color="auto" w:fill="FDE9D9" w:themeFill="accent6" w:themeFillTint="33"/>
            <w:vAlign w:val="center"/>
          </w:tcPr>
          <w:p w14:paraId="70C25249" w14:textId="77777777" w:rsidR="00E37A17" w:rsidRPr="008A3758" w:rsidRDefault="00E37A17" w:rsidP="00B91903">
            <w:pPr>
              <w:tabs>
                <w:tab w:val="left" w:pos="851"/>
              </w:tabs>
              <w:jc w:val="center"/>
              <w:rPr>
                <w:rFonts w:asciiTheme="minorHAnsi" w:hAnsiTheme="minorHAnsi" w:cstheme="minorHAnsi"/>
                <w:b/>
                <w:bCs/>
                <w:sz w:val="19"/>
                <w:szCs w:val="19"/>
              </w:rPr>
            </w:pPr>
            <w:r w:rsidRPr="008A3758">
              <w:rPr>
                <w:rFonts w:asciiTheme="minorHAnsi" w:hAnsiTheme="minorHAnsi" w:cstheme="minorHAnsi"/>
                <w:b/>
                <w:bCs/>
                <w:sz w:val="19"/>
                <w:szCs w:val="19"/>
              </w:rPr>
              <w:t>Date et lieu</w:t>
            </w:r>
          </w:p>
        </w:tc>
        <w:tc>
          <w:tcPr>
            <w:tcW w:w="3056"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69DBB088" w14:textId="77777777" w:rsidR="00E37A17" w:rsidRPr="008A3758" w:rsidRDefault="00E37A17" w:rsidP="00B91903">
            <w:pPr>
              <w:tabs>
                <w:tab w:val="left" w:pos="851"/>
              </w:tabs>
              <w:jc w:val="center"/>
              <w:rPr>
                <w:rFonts w:asciiTheme="minorHAnsi" w:hAnsiTheme="minorHAnsi" w:cstheme="minorHAnsi"/>
                <w:b/>
                <w:bCs/>
                <w:sz w:val="19"/>
                <w:szCs w:val="19"/>
              </w:rPr>
            </w:pPr>
            <w:r w:rsidRPr="008A3758">
              <w:rPr>
                <w:rFonts w:asciiTheme="minorHAnsi" w:hAnsiTheme="minorHAnsi" w:cstheme="minorHAnsi"/>
                <w:b/>
                <w:bCs/>
                <w:sz w:val="19"/>
                <w:szCs w:val="19"/>
              </w:rPr>
              <w:t>Signature</w:t>
            </w:r>
          </w:p>
        </w:tc>
      </w:tr>
      <w:tr w:rsidR="00E37A17" w:rsidRPr="008A3758" w14:paraId="2DF2FA5E" w14:textId="77777777" w:rsidTr="00B74A52">
        <w:trPr>
          <w:trHeight w:val="1660"/>
        </w:trPr>
        <w:tc>
          <w:tcPr>
            <w:tcW w:w="4644" w:type="dxa"/>
            <w:tcBorders>
              <w:top w:val="single" w:sz="4" w:space="0" w:color="000000"/>
              <w:left w:val="single" w:sz="4" w:space="0" w:color="000000"/>
              <w:bottom w:val="single" w:sz="4" w:space="0" w:color="auto"/>
            </w:tcBorders>
            <w:shd w:val="clear" w:color="auto" w:fill="F2F2F2" w:themeFill="background1" w:themeFillShade="F2"/>
          </w:tcPr>
          <w:p w14:paraId="03D65BDF" w14:textId="77777777" w:rsidR="00E37A17" w:rsidRPr="008A3758" w:rsidRDefault="00E37A17" w:rsidP="00B91903">
            <w:pPr>
              <w:tabs>
                <w:tab w:val="left" w:pos="851"/>
              </w:tabs>
              <w:snapToGrid w:val="0"/>
              <w:jc w:val="both"/>
              <w:rPr>
                <w:rFonts w:asciiTheme="minorHAnsi" w:hAnsiTheme="minorHAnsi" w:cstheme="minorHAnsi"/>
                <w:b/>
                <w:bCs/>
                <w:sz w:val="19"/>
                <w:szCs w:val="19"/>
              </w:rPr>
            </w:pPr>
          </w:p>
        </w:tc>
        <w:tc>
          <w:tcPr>
            <w:tcW w:w="2694" w:type="dxa"/>
            <w:tcBorders>
              <w:top w:val="single" w:sz="4" w:space="0" w:color="000000"/>
              <w:left w:val="single" w:sz="4" w:space="0" w:color="000000"/>
              <w:bottom w:val="single" w:sz="4" w:space="0" w:color="auto"/>
            </w:tcBorders>
            <w:shd w:val="clear" w:color="auto" w:fill="F2F2F2" w:themeFill="background1" w:themeFillShade="F2"/>
          </w:tcPr>
          <w:p w14:paraId="518F3787" w14:textId="77777777" w:rsidR="00E37A17" w:rsidRPr="008A3758" w:rsidRDefault="00E37A17" w:rsidP="00B91903">
            <w:pPr>
              <w:tabs>
                <w:tab w:val="left" w:pos="851"/>
              </w:tabs>
              <w:snapToGrid w:val="0"/>
              <w:jc w:val="both"/>
              <w:rPr>
                <w:rFonts w:asciiTheme="minorHAnsi" w:hAnsiTheme="minorHAnsi" w:cstheme="minorHAnsi"/>
                <w:b/>
                <w:bCs/>
                <w:sz w:val="19"/>
                <w:szCs w:val="19"/>
              </w:rPr>
            </w:pPr>
          </w:p>
        </w:tc>
        <w:tc>
          <w:tcPr>
            <w:tcW w:w="3056" w:type="dxa"/>
            <w:tcBorders>
              <w:top w:val="single" w:sz="4" w:space="0" w:color="000000"/>
              <w:left w:val="single" w:sz="4" w:space="0" w:color="000000"/>
              <w:bottom w:val="single" w:sz="4" w:space="0" w:color="auto"/>
              <w:right w:val="single" w:sz="4" w:space="0" w:color="000000"/>
            </w:tcBorders>
            <w:shd w:val="clear" w:color="auto" w:fill="F2F2F2" w:themeFill="background1" w:themeFillShade="F2"/>
          </w:tcPr>
          <w:p w14:paraId="7E5214C0" w14:textId="77777777" w:rsidR="00E37A17" w:rsidRPr="008A3758" w:rsidRDefault="00E37A17" w:rsidP="00B91903">
            <w:pPr>
              <w:tabs>
                <w:tab w:val="left" w:pos="851"/>
              </w:tabs>
              <w:snapToGrid w:val="0"/>
              <w:jc w:val="both"/>
              <w:rPr>
                <w:rFonts w:asciiTheme="minorHAnsi" w:hAnsiTheme="minorHAnsi" w:cstheme="minorHAnsi"/>
                <w:b/>
                <w:bCs/>
                <w:sz w:val="19"/>
                <w:szCs w:val="19"/>
              </w:rPr>
            </w:pPr>
          </w:p>
        </w:tc>
      </w:tr>
    </w:tbl>
    <w:p w14:paraId="3A7924EC" w14:textId="1D6B5491" w:rsidR="007E57F8" w:rsidRPr="008A3758" w:rsidRDefault="007E57F8" w:rsidP="007E57F8">
      <w:pPr>
        <w:tabs>
          <w:tab w:val="left" w:pos="851"/>
        </w:tabs>
        <w:jc w:val="both"/>
        <w:rPr>
          <w:rFonts w:asciiTheme="minorHAnsi" w:hAnsiTheme="minorHAnsi" w:cstheme="minorHAnsi"/>
          <w:iCs/>
          <w:sz w:val="19"/>
          <w:szCs w:val="19"/>
        </w:rPr>
      </w:pPr>
      <w:r w:rsidRPr="008A3758">
        <w:rPr>
          <w:rFonts w:asciiTheme="minorHAnsi" w:hAnsiTheme="minorHAnsi" w:cstheme="minorHAnsi"/>
          <w:i/>
          <w:sz w:val="19"/>
          <w:szCs w:val="19"/>
        </w:rPr>
        <w:t>(*) Le signataire doit avoir le pouvoir d’engager la personne</w:t>
      </w:r>
      <w:r w:rsidR="00005CE1" w:rsidRPr="008A3758">
        <w:rPr>
          <w:rFonts w:asciiTheme="minorHAnsi" w:hAnsiTheme="minorHAnsi" w:cstheme="minorHAnsi"/>
          <w:i/>
          <w:sz w:val="19"/>
          <w:szCs w:val="19"/>
        </w:rPr>
        <w:t xml:space="preserve"> qu’il représente</w:t>
      </w:r>
    </w:p>
    <w:p w14:paraId="00462BFF" w14:textId="429036F9" w:rsidR="00F568D8" w:rsidRPr="008A3758" w:rsidRDefault="00F568D8" w:rsidP="007E57F8">
      <w:pPr>
        <w:tabs>
          <w:tab w:val="left" w:pos="851"/>
        </w:tabs>
        <w:rPr>
          <w:rFonts w:asciiTheme="minorHAnsi" w:hAnsiTheme="minorHAnsi" w:cstheme="minorHAnsi"/>
          <w:sz w:val="19"/>
          <w:szCs w:val="19"/>
        </w:rPr>
      </w:pPr>
    </w:p>
    <w:tbl>
      <w:tblPr>
        <w:tblW w:w="10277" w:type="dxa"/>
        <w:tblLayout w:type="fixed"/>
        <w:tblCellMar>
          <w:left w:w="71" w:type="dxa"/>
          <w:right w:w="71" w:type="dxa"/>
        </w:tblCellMar>
        <w:tblLook w:val="0000" w:firstRow="0" w:lastRow="0" w:firstColumn="0" w:lastColumn="0" w:noHBand="0" w:noVBand="0"/>
      </w:tblPr>
      <w:tblGrid>
        <w:gridCol w:w="10277"/>
      </w:tblGrid>
      <w:tr w:rsidR="007E57F8" w:rsidRPr="008A3758" w14:paraId="7022C316" w14:textId="77777777" w:rsidTr="00906C79">
        <w:tc>
          <w:tcPr>
            <w:tcW w:w="10277" w:type="dxa"/>
            <w:tcBorders>
              <w:top w:val="single" w:sz="4" w:space="0" w:color="auto"/>
              <w:left w:val="single" w:sz="4" w:space="0" w:color="auto"/>
              <w:bottom w:val="single" w:sz="4" w:space="0" w:color="auto"/>
              <w:right w:val="single" w:sz="4" w:space="0" w:color="auto"/>
            </w:tcBorders>
            <w:shd w:val="clear" w:color="auto" w:fill="66CCFF"/>
          </w:tcPr>
          <w:p w14:paraId="08583BA7" w14:textId="4603385C" w:rsidR="007E57F8" w:rsidRPr="008A3758" w:rsidRDefault="007E57F8" w:rsidP="002450BE">
            <w:pPr>
              <w:rPr>
                <w:rFonts w:asciiTheme="minorHAnsi" w:hAnsiTheme="minorHAnsi" w:cstheme="minorHAnsi"/>
                <w:b/>
                <w:sz w:val="19"/>
                <w:szCs w:val="19"/>
              </w:rPr>
            </w:pPr>
            <w:r w:rsidRPr="008A3758">
              <w:rPr>
                <w:rFonts w:asciiTheme="minorHAnsi" w:hAnsiTheme="minorHAnsi" w:cstheme="minorHAnsi"/>
                <w:b/>
                <w:sz w:val="19"/>
                <w:szCs w:val="19"/>
              </w:rPr>
              <w:br w:type="page"/>
              <w:t xml:space="preserve">D - </w:t>
            </w:r>
            <w:r w:rsidR="004973BB" w:rsidRPr="008A3758">
              <w:rPr>
                <w:rFonts w:asciiTheme="minorHAnsi" w:hAnsiTheme="minorHAnsi" w:cstheme="minorHAnsi"/>
                <w:b/>
                <w:sz w:val="19"/>
                <w:szCs w:val="19"/>
              </w:rPr>
              <w:t>IDENTIFICATION ET SIGNATURE DE L’ACHETEUR</w:t>
            </w:r>
          </w:p>
          <w:p w14:paraId="7ED2981E" w14:textId="26EDB57D" w:rsidR="00906C79" w:rsidRPr="008A3758" w:rsidRDefault="00906C79" w:rsidP="002450BE">
            <w:pPr>
              <w:rPr>
                <w:rFonts w:asciiTheme="minorHAnsi" w:hAnsiTheme="minorHAnsi" w:cstheme="minorHAnsi"/>
                <w:b/>
                <w:sz w:val="19"/>
                <w:szCs w:val="19"/>
              </w:rPr>
            </w:pPr>
          </w:p>
        </w:tc>
      </w:tr>
    </w:tbl>
    <w:p w14:paraId="499928C1" w14:textId="0A5BC8A4" w:rsidR="000C1400" w:rsidRDefault="000C1400" w:rsidP="007E57F8">
      <w:pPr>
        <w:tabs>
          <w:tab w:val="left" w:pos="851"/>
        </w:tabs>
        <w:rPr>
          <w:rFonts w:asciiTheme="minorHAnsi" w:hAnsiTheme="minorHAnsi" w:cstheme="minorHAnsi"/>
          <w:sz w:val="19"/>
          <w:szCs w:val="19"/>
        </w:rPr>
      </w:pPr>
    </w:p>
    <w:tbl>
      <w:tblPr>
        <w:tblStyle w:val="Grilledutableau"/>
        <w:tblpPr w:leftFromText="141" w:rightFromText="141" w:vertAnchor="text" w:horzAnchor="margin" w:tblpY="45"/>
        <w:tblW w:w="1020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10206"/>
      </w:tblGrid>
      <w:tr w:rsidR="00C73795" w:rsidRPr="008A3758" w14:paraId="654DDF30" w14:textId="77777777" w:rsidTr="00D1658B">
        <w:trPr>
          <w:trHeight w:val="8334"/>
        </w:trPr>
        <w:tc>
          <w:tcPr>
            <w:tcW w:w="10206" w:type="dxa"/>
          </w:tcPr>
          <w:p w14:paraId="2686E50D" w14:textId="77777777" w:rsidR="00C73795" w:rsidRPr="008A3758" w:rsidRDefault="00C73795" w:rsidP="00C73795">
            <w:pPr>
              <w:pStyle w:val="Titre1"/>
              <w:numPr>
                <w:ilvl w:val="0"/>
                <w:numId w:val="0"/>
              </w:numPr>
              <w:tabs>
                <w:tab w:val="left" w:pos="567"/>
                <w:tab w:val="left" w:pos="851"/>
              </w:tabs>
              <w:suppressAutoHyphens w:val="0"/>
              <w:autoSpaceDE w:val="0"/>
              <w:autoSpaceDN w:val="0"/>
              <w:adjustRightInd w:val="0"/>
              <w:jc w:val="both"/>
              <w:rPr>
                <w:rFonts w:asciiTheme="minorHAnsi" w:hAnsiTheme="minorHAnsi" w:cstheme="minorHAnsi"/>
                <w:bCs/>
                <w:color w:val="66CCFF"/>
                <w:spacing w:val="-10"/>
                <w:position w:val="-2"/>
                <w:sz w:val="19"/>
                <w:szCs w:val="19"/>
              </w:rPr>
            </w:pPr>
          </w:p>
          <w:p w14:paraId="200DECC8" w14:textId="77777777" w:rsidR="00C73795" w:rsidRPr="008A3758" w:rsidRDefault="00C73795" w:rsidP="00C73795">
            <w:pPr>
              <w:pStyle w:val="Titre1"/>
              <w:numPr>
                <w:ilvl w:val="0"/>
                <w:numId w:val="0"/>
              </w:numPr>
              <w:tabs>
                <w:tab w:val="left" w:pos="567"/>
                <w:tab w:val="left" w:pos="851"/>
              </w:tabs>
              <w:suppressAutoHyphens w:val="0"/>
              <w:autoSpaceDE w:val="0"/>
              <w:autoSpaceDN w:val="0"/>
              <w:adjustRightInd w:val="0"/>
              <w:jc w:val="both"/>
              <w:rPr>
                <w:rFonts w:asciiTheme="minorHAnsi" w:hAnsiTheme="minorHAnsi" w:cstheme="minorHAnsi"/>
                <w:b w:val="0"/>
                <w:bCs/>
                <w:iCs/>
                <w:sz w:val="19"/>
                <w:szCs w:val="19"/>
              </w:rPr>
            </w:pPr>
            <w:r w:rsidRPr="008A3758">
              <w:rPr>
                <w:rFonts w:asciiTheme="minorHAnsi" w:hAnsiTheme="minorHAnsi" w:cstheme="minorHAnsi"/>
                <w:bCs/>
                <w:color w:val="66CCFF"/>
                <w:spacing w:val="-10"/>
                <w:position w:val="-2"/>
                <w:sz w:val="19"/>
                <w:szCs w:val="19"/>
              </w:rPr>
              <w:sym w:font="Wingdings" w:char="F06E"/>
            </w:r>
            <w:r w:rsidRPr="008A3758">
              <w:rPr>
                <w:rFonts w:asciiTheme="minorHAnsi" w:eastAsia="Arial" w:hAnsiTheme="minorHAnsi" w:cstheme="minorHAnsi"/>
                <w:spacing w:val="-10"/>
                <w:sz w:val="19"/>
                <w:szCs w:val="19"/>
              </w:rPr>
              <w:t xml:space="preserve"> </w:t>
            </w:r>
            <w:r w:rsidRPr="008A3758">
              <w:rPr>
                <w:rFonts w:asciiTheme="minorHAnsi" w:eastAsia="Arial" w:hAnsiTheme="minorHAnsi" w:cstheme="minorHAnsi"/>
                <w:b w:val="0"/>
                <w:spacing w:val="-10"/>
                <w:sz w:val="19"/>
                <w:szCs w:val="19"/>
              </w:rPr>
              <w:t>Désignation</w:t>
            </w:r>
            <w:r w:rsidRPr="008A3758">
              <w:rPr>
                <w:rFonts w:asciiTheme="minorHAnsi" w:hAnsiTheme="minorHAnsi" w:cstheme="minorHAnsi"/>
                <w:b w:val="0"/>
                <w:bCs/>
                <w:iCs/>
                <w:sz w:val="19"/>
                <w:szCs w:val="19"/>
              </w:rPr>
              <w:t xml:space="preserve"> de l’acheteur :</w:t>
            </w:r>
          </w:p>
          <w:p w14:paraId="55D74B6D" w14:textId="77777777" w:rsidR="00C73795" w:rsidRPr="008A3758" w:rsidRDefault="00C73795" w:rsidP="00C73795">
            <w:pPr>
              <w:suppressAutoHyphens w:val="0"/>
              <w:autoSpaceDE w:val="0"/>
              <w:autoSpaceDN w:val="0"/>
              <w:adjustRightInd w:val="0"/>
              <w:spacing w:after="13"/>
              <w:jc w:val="center"/>
              <w:rPr>
                <w:rFonts w:asciiTheme="minorHAnsi" w:hAnsiTheme="minorHAnsi" w:cstheme="minorHAnsi"/>
                <w:color w:val="000000"/>
                <w:sz w:val="19"/>
                <w:szCs w:val="19"/>
                <w:lang w:eastAsia="fr-FR"/>
              </w:rPr>
            </w:pPr>
            <w:r w:rsidRPr="008A3758">
              <w:rPr>
                <w:rFonts w:asciiTheme="minorHAnsi" w:hAnsiTheme="minorHAnsi" w:cstheme="minorHAnsi"/>
                <w:bCs/>
                <w:color w:val="000000"/>
                <w:sz w:val="19"/>
                <w:szCs w:val="19"/>
                <w:lang w:eastAsia="fr-FR"/>
              </w:rPr>
              <w:t>Santé publique France, l’agence nationale de santé publique</w:t>
            </w:r>
          </w:p>
          <w:p w14:paraId="3F7581FE" w14:textId="77777777" w:rsidR="00C73795" w:rsidRPr="008A3758" w:rsidRDefault="00C73795" w:rsidP="00C73795">
            <w:pPr>
              <w:suppressAutoHyphens w:val="0"/>
              <w:autoSpaceDE w:val="0"/>
              <w:autoSpaceDN w:val="0"/>
              <w:adjustRightInd w:val="0"/>
              <w:spacing w:after="13"/>
              <w:jc w:val="center"/>
              <w:rPr>
                <w:rFonts w:asciiTheme="minorHAnsi" w:hAnsiTheme="minorHAnsi" w:cstheme="minorHAnsi"/>
                <w:color w:val="000000"/>
                <w:sz w:val="19"/>
                <w:szCs w:val="19"/>
                <w:lang w:eastAsia="fr-FR"/>
              </w:rPr>
            </w:pPr>
            <w:r w:rsidRPr="008A3758">
              <w:rPr>
                <w:rFonts w:asciiTheme="minorHAnsi" w:hAnsiTheme="minorHAnsi" w:cstheme="minorHAnsi"/>
                <w:color w:val="000000"/>
                <w:sz w:val="19"/>
                <w:szCs w:val="19"/>
                <w:lang w:eastAsia="fr-FR"/>
              </w:rPr>
              <w:t>12 rue du Val d’Osne</w:t>
            </w:r>
          </w:p>
          <w:p w14:paraId="1A08CE9C" w14:textId="77777777" w:rsidR="00C73795" w:rsidRPr="008A3758" w:rsidRDefault="00C73795" w:rsidP="00C73795">
            <w:pPr>
              <w:suppressAutoHyphens w:val="0"/>
              <w:autoSpaceDE w:val="0"/>
              <w:autoSpaceDN w:val="0"/>
              <w:adjustRightInd w:val="0"/>
              <w:jc w:val="center"/>
              <w:rPr>
                <w:rFonts w:asciiTheme="minorHAnsi" w:hAnsiTheme="minorHAnsi" w:cstheme="minorHAnsi"/>
                <w:color w:val="000000"/>
                <w:sz w:val="19"/>
                <w:szCs w:val="19"/>
                <w:lang w:eastAsia="fr-FR"/>
              </w:rPr>
            </w:pPr>
            <w:r w:rsidRPr="008A3758">
              <w:rPr>
                <w:rFonts w:asciiTheme="minorHAnsi" w:hAnsiTheme="minorHAnsi" w:cstheme="minorHAnsi"/>
                <w:color w:val="000000"/>
                <w:sz w:val="19"/>
                <w:szCs w:val="19"/>
                <w:lang w:eastAsia="fr-FR"/>
              </w:rPr>
              <w:t>94415 Saint Maurice Cedex</w:t>
            </w:r>
          </w:p>
          <w:p w14:paraId="5EEAE846" w14:textId="77777777" w:rsidR="00C73795" w:rsidRPr="008A3758" w:rsidRDefault="00C73795" w:rsidP="00C73795">
            <w:pPr>
              <w:pStyle w:val="En-tte"/>
              <w:tabs>
                <w:tab w:val="clear" w:pos="4536"/>
                <w:tab w:val="clear" w:pos="9072"/>
                <w:tab w:val="left" w:pos="851"/>
              </w:tabs>
              <w:jc w:val="center"/>
              <w:rPr>
                <w:rFonts w:asciiTheme="minorHAnsi" w:hAnsiTheme="minorHAnsi" w:cstheme="minorHAnsi"/>
                <w:sz w:val="19"/>
                <w:szCs w:val="19"/>
              </w:rPr>
            </w:pPr>
            <w:r w:rsidRPr="008A3758">
              <w:rPr>
                <w:rFonts w:asciiTheme="minorHAnsi" w:hAnsiTheme="minorHAnsi" w:cstheme="minorHAnsi"/>
                <w:color w:val="000000"/>
                <w:sz w:val="19"/>
                <w:szCs w:val="19"/>
                <w:lang w:eastAsia="fr-FR"/>
              </w:rPr>
              <w:t>SIRET : 130 022 338 00011</w:t>
            </w:r>
          </w:p>
          <w:p w14:paraId="74DDA8B5" w14:textId="77777777" w:rsidR="00C73795" w:rsidRPr="008A3758" w:rsidRDefault="00C73795" w:rsidP="00C73795">
            <w:pPr>
              <w:pStyle w:val="En-tte"/>
              <w:tabs>
                <w:tab w:val="clear" w:pos="4536"/>
                <w:tab w:val="clear" w:pos="9072"/>
                <w:tab w:val="left" w:pos="851"/>
              </w:tabs>
              <w:jc w:val="both"/>
              <w:rPr>
                <w:rFonts w:asciiTheme="minorHAnsi" w:hAnsiTheme="minorHAnsi" w:cstheme="minorHAnsi"/>
                <w:sz w:val="19"/>
                <w:szCs w:val="19"/>
              </w:rPr>
            </w:pPr>
          </w:p>
          <w:p w14:paraId="769E1B71" w14:textId="77777777" w:rsidR="00C73795" w:rsidRPr="008A3758" w:rsidRDefault="00C73795" w:rsidP="00C73795">
            <w:pPr>
              <w:tabs>
                <w:tab w:val="left" w:pos="426"/>
                <w:tab w:val="left" w:pos="851"/>
                <w:tab w:val="left" w:pos="5103"/>
              </w:tabs>
              <w:jc w:val="both"/>
              <w:rPr>
                <w:rFonts w:asciiTheme="minorHAnsi" w:hAnsiTheme="minorHAnsi" w:cstheme="minorHAnsi"/>
                <w:sz w:val="19"/>
                <w:szCs w:val="19"/>
              </w:rPr>
            </w:pPr>
            <w:r w:rsidRPr="008A3758">
              <w:rPr>
                <w:rFonts w:asciiTheme="minorHAnsi" w:hAnsiTheme="minorHAnsi" w:cstheme="minorHAnsi"/>
                <w:bCs/>
                <w:color w:val="66CCFF"/>
                <w:spacing w:val="-10"/>
                <w:position w:val="-2"/>
                <w:sz w:val="19"/>
                <w:szCs w:val="19"/>
              </w:rPr>
              <w:sym w:font="Wingdings" w:char="F06E"/>
            </w:r>
            <w:r w:rsidRPr="008A3758">
              <w:rPr>
                <w:rFonts w:asciiTheme="minorHAnsi" w:eastAsia="Arial" w:hAnsiTheme="minorHAnsi" w:cstheme="minorHAnsi"/>
                <w:b/>
                <w:spacing w:val="-10"/>
                <w:sz w:val="19"/>
                <w:szCs w:val="19"/>
              </w:rPr>
              <w:t xml:space="preserve"> </w:t>
            </w:r>
            <w:r w:rsidRPr="008A3758">
              <w:rPr>
                <w:rFonts w:asciiTheme="minorHAnsi" w:eastAsia="Arial" w:hAnsiTheme="minorHAnsi" w:cstheme="minorHAnsi"/>
                <w:spacing w:val="-10"/>
                <w:sz w:val="19"/>
                <w:szCs w:val="19"/>
              </w:rPr>
              <w:t>Nom</w:t>
            </w:r>
            <w:r w:rsidRPr="008A3758">
              <w:rPr>
                <w:rFonts w:asciiTheme="minorHAnsi" w:hAnsiTheme="minorHAnsi" w:cstheme="minorHAnsi"/>
                <w:sz w:val="19"/>
                <w:szCs w:val="19"/>
              </w:rPr>
              <w:t>, prénom, qualité du signataire du marché public :</w:t>
            </w:r>
          </w:p>
          <w:p w14:paraId="2A8FA946" w14:textId="77777777" w:rsidR="00C73795" w:rsidRPr="008A3758" w:rsidRDefault="00C73795" w:rsidP="00C73795">
            <w:pPr>
              <w:tabs>
                <w:tab w:val="left" w:pos="851"/>
              </w:tabs>
              <w:jc w:val="both"/>
              <w:rPr>
                <w:rFonts w:asciiTheme="minorHAnsi" w:hAnsiTheme="minorHAnsi" w:cstheme="minorHAnsi"/>
                <w:sz w:val="19"/>
                <w:szCs w:val="19"/>
              </w:rPr>
            </w:pPr>
          </w:p>
          <w:p w14:paraId="645DB992" w14:textId="20F4BA8D" w:rsidR="00C73795" w:rsidRPr="008A3758" w:rsidRDefault="00C73795" w:rsidP="00C73795">
            <w:pPr>
              <w:suppressAutoHyphens w:val="0"/>
              <w:autoSpaceDE w:val="0"/>
              <w:autoSpaceDN w:val="0"/>
              <w:adjustRightInd w:val="0"/>
              <w:jc w:val="center"/>
              <w:rPr>
                <w:rFonts w:asciiTheme="minorHAnsi" w:hAnsiTheme="minorHAnsi" w:cstheme="minorHAnsi"/>
                <w:color w:val="000000"/>
                <w:sz w:val="19"/>
                <w:szCs w:val="19"/>
                <w:lang w:eastAsia="fr-FR"/>
              </w:rPr>
            </w:pPr>
            <w:r w:rsidRPr="008A3758">
              <w:rPr>
                <w:rFonts w:asciiTheme="minorHAnsi" w:hAnsiTheme="minorHAnsi" w:cstheme="minorHAnsi"/>
                <w:bCs/>
                <w:color w:val="000000"/>
                <w:sz w:val="19"/>
                <w:szCs w:val="19"/>
                <w:lang w:eastAsia="fr-FR"/>
              </w:rPr>
              <w:t xml:space="preserve">Caroline SEMAILLE - </w:t>
            </w:r>
            <w:r w:rsidRPr="008A3758">
              <w:rPr>
                <w:rFonts w:asciiTheme="minorHAnsi" w:hAnsiTheme="minorHAnsi" w:cstheme="minorHAnsi"/>
                <w:color w:val="000000"/>
                <w:sz w:val="19"/>
                <w:szCs w:val="19"/>
                <w:lang w:eastAsia="fr-FR"/>
              </w:rPr>
              <w:t>Directrice générale</w:t>
            </w:r>
            <w:r w:rsidR="00E157F1">
              <w:rPr>
                <w:rFonts w:asciiTheme="minorHAnsi" w:hAnsiTheme="minorHAnsi" w:cstheme="minorHAnsi"/>
                <w:color w:val="000000"/>
                <w:sz w:val="19"/>
                <w:szCs w:val="19"/>
                <w:lang w:eastAsia="fr-FR"/>
              </w:rPr>
              <w:t xml:space="preserve"> par intérim</w:t>
            </w:r>
          </w:p>
          <w:p w14:paraId="7AA4F964" w14:textId="77777777" w:rsidR="00C73795" w:rsidRPr="008A3758" w:rsidRDefault="00C73795" w:rsidP="00C73795">
            <w:pPr>
              <w:tabs>
                <w:tab w:val="left" w:pos="851"/>
              </w:tabs>
              <w:jc w:val="both"/>
              <w:rPr>
                <w:rFonts w:asciiTheme="minorHAnsi" w:hAnsiTheme="minorHAnsi" w:cstheme="minorHAnsi"/>
                <w:sz w:val="19"/>
                <w:szCs w:val="19"/>
              </w:rPr>
            </w:pPr>
          </w:p>
          <w:p w14:paraId="26006BFD" w14:textId="77777777" w:rsidR="00C73795" w:rsidRPr="008A3758" w:rsidRDefault="00C73795" w:rsidP="00C73795">
            <w:pPr>
              <w:tabs>
                <w:tab w:val="left" w:pos="851"/>
              </w:tabs>
              <w:jc w:val="both"/>
              <w:rPr>
                <w:rFonts w:asciiTheme="minorHAnsi" w:hAnsiTheme="minorHAnsi" w:cstheme="minorHAnsi"/>
                <w:i/>
                <w:sz w:val="19"/>
                <w:szCs w:val="19"/>
              </w:rPr>
            </w:pPr>
            <w:r w:rsidRPr="008A3758">
              <w:rPr>
                <w:rFonts w:asciiTheme="minorHAnsi" w:hAnsiTheme="minorHAnsi" w:cstheme="minorHAnsi"/>
                <w:bCs/>
                <w:color w:val="66CCFF"/>
                <w:spacing w:val="-10"/>
                <w:position w:val="-2"/>
                <w:sz w:val="19"/>
                <w:szCs w:val="19"/>
              </w:rPr>
              <w:sym w:font="Wingdings" w:char="F06E"/>
            </w:r>
            <w:r w:rsidRPr="008A3758">
              <w:rPr>
                <w:rFonts w:asciiTheme="minorHAnsi" w:hAnsiTheme="minorHAnsi" w:cstheme="minorHAnsi"/>
                <w:bCs/>
                <w:color w:val="66CCFF"/>
                <w:spacing w:val="-10"/>
                <w:position w:val="-2"/>
                <w:sz w:val="19"/>
                <w:szCs w:val="19"/>
              </w:rPr>
              <w:t xml:space="preserve"> </w:t>
            </w:r>
            <w:r w:rsidRPr="008A3758">
              <w:rPr>
                <w:rFonts w:asciiTheme="minorHAnsi" w:hAnsiTheme="minorHAnsi" w:cstheme="minorHAnsi"/>
                <w:sz w:val="19"/>
                <w:szCs w:val="19"/>
              </w:rPr>
              <w:t>Personne habilitée à donner les renseignements prévus à l’</w:t>
            </w:r>
            <w:hyperlink r:id="rId14" w:history="1">
              <w:r w:rsidRPr="008A3758">
                <w:rPr>
                  <w:rStyle w:val="Lienhypertexte"/>
                  <w:rFonts w:asciiTheme="minorHAnsi" w:hAnsiTheme="minorHAnsi" w:cstheme="minorHAnsi"/>
                  <w:sz w:val="19"/>
                  <w:szCs w:val="19"/>
                </w:rPr>
                <w:t>article R.2191-59</w:t>
              </w:r>
            </w:hyperlink>
            <w:r w:rsidRPr="008A3758">
              <w:rPr>
                <w:rFonts w:asciiTheme="minorHAnsi" w:hAnsiTheme="minorHAnsi" w:cstheme="minorHAnsi"/>
                <w:sz w:val="19"/>
                <w:szCs w:val="19"/>
              </w:rPr>
              <w:t xml:space="preserve"> du Code de la commande publique, auquel renvoie l’</w:t>
            </w:r>
            <w:hyperlink r:id="rId15" w:history="1">
              <w:r w:rsidRPr="008A3758">
                <w:rPr>
                  <w:rStyle w:val="Lienhypertexte"/>
                  <w:rFonts w:asciiTheme="minorHAnsi" w:hAnsiTheme="minorHAnsi" w:cstheme="minorHAnsi"/>
                  <w:sz w:val="19"/>
                  <w:szCs w:val="19"/>
                </w:rPr>
                <w:t>article R.2391-28</w:t>
              </w:r>
            </w:hyperlink>
            <w:r w:rsidRPr="008A3758">
              <w:rPr>
                <w:rFonts w:asciiTheme="minorHAnsi" w:hAnsiTheme="minorHAnsi" w:cstheme="minorHAnsi"/>
                <w:sz w:val="19"/>
                <w:szCs w:val="19"/>
              </w:rPr>
              <w:t xml:space="preserve"> du même Code</w:t>
            </w:r>
            <w:r w:rsidRPr="008A3758" w:rsidDel="003A7270">
              <w:rPr>
                <w:rFonts w:asciiTheme="minorHAnsi" w:hAnsiTheme="minorHAnsi" w:cstheme="minorHAnsi"/>
                <w:sz w:val="19"/>
                <w:szCs w:val="19"/>
              </w:rPr>
              <w:t xml:space="preserve"> </w:t>
            </w:r>
            <w:r w:rsidRPr="008A3758">
              <w:rPr>
                <w:rFonts w:asciiTheme="minorHAnsi" w:hAnsiTheme="minorHAnsi" w:cstheme="minorHAnsi"/>
                <w:sz w:val="19"/>
                <w:szCs w:val="19"/>
              </w:rPr>
              <w:t>(nantissements ou cessions de créances) :</w:t>
            </w:r>
          </w:p>
          <w:p w14:paraId="793B89B8" w14:textId="77777777" w:rsidR="00C73795" w:rsidRPr="008A3758" w:rsidRDefault="00C73795" w:rsidP="00C73795">
            <w:pPr>
              <w:tabs>
                <w:tab w:val="left" w:pos="851"/>
              </w:tabs>
              <w:jc w:val="both"/>
              <w:rPr>
                <w:rFonts w:asciiTheme="minorHAnsi" w:hAnsiTheme="minorHAnsi" w:cstheme="minorHAnsi"/>
                <w:sz w:val="19"/>
                <w:szCs w:val="19"/>
              </w:rPr>
            </w:pPr>
          </w:p>
          <w:p w14:paraId="7C1F5C9D" w14:textId="677BB803" w:rsidR="00C73795" w:rsidRPr="008A3758" w:rsidRDefault="00C73795" w:rsidP="00C73795">
            <w:pPr>
              <w:suppressAutoHyphens w:val="0"/>
              <w:autoSpaceDE w:val="0"/>
              <w:autoSpaceDN w:val="0"/>
              <w:adjustRightInd w:val="0"/>
              <w:jc w:val="center"/>
              <w:rPr>
                <w:rFonts w:asciiTheme="minorHAnsi" w:hAnsiTheme="minorHAnsi" w:cstheme="minorHAnsi"/>
                <w:bCs/>
                <w:color w:val="000000"/>
                <w:sz w:val="19"/>
                <w:szCs w:val="19"/>
                <w:lang w:eastAsia="fr-FR"/>
              </w:rPr>
            </w:pPr>
            <w:r w:rsidRPr="008A3758">
              <w:rPr>
                <w:rFonts w:asciiTheme="minorHAnsi" w:hAnsiTheme="minorHAnsi" w:cstheme="minorHAnsi"/>
                <w:bCs/>
                <w:color w:val="000000"/>
                <w:sz w:val="19"/>
                <w:szCs w:val="19"/>
                <w:lang w:eastAsia="fr-FR"/>
              </w:rPr>
              <w:t>Directrice générale</w:t>
            </w:r>
            <w:r w:rsidR="00E157F1">
              <w:rPr>
                <w:rFonts w:asciiTheme="minorHAnsi" w:hAnsiTheme="minorHAnsi" w:cstheme="minorHAnsi"/>
                <w:bCs/>
                <w:color w:val="000000"/>
                <w:sz w:val="19"/>
                <w:szCs w:val="19"/>
                <w:lang w:eastAsia="fr-FR"/>
              </w:rPr>
              <w:t xml:space="preserve"> par intérim</w:t>
            </w:r>
          </w:p>
          <w:p w14:paraId="5A30EE24" w14:textId="77777777" w:rsidR="00C73795" w:rsidRPr="008A3758" w:rsidRDefault="00C73795" w:rsidP="00C73795">
            <w:pPr>
              <w:tabs>
                <w:tab w:val="left" w:pos="720"/>
                <w:tab w:val="left" w:pos="851"/>
              </w:tabs>
              <w:jc w:val="both"/>
              <w:rPr>
                <w:rFonts w:asciiTheme="minorHAnsi" w:hAnsiTheme="minorHAnsi" w:cstheme="minorHAnsi"/>
                <w:bCs/>
                <w:color w:val="66CCFF"/>
                <w:spacing w:val="-10"/>
                <w:position w:val="-2"/>
                <w:sz w:val="19"/>
                <w:szCs w:val="19"/>
              </w:rPr>
            </w:pPr>
          </w:p>
          <w:p w14:paraId="222CC5B4" w14:textId="77777777" w:rsidR="00C73795" w:rsidRPr="008A3758" w:rsidRDefault="00C73795" w:rsidP="00C73795">
            <w:pPr>
              <w:tabs>
                <w:tab w:val="left" w:pos="720"/>
                <w:tab w:val="left" w:pos="851"/>
              </w:tabs>
              <w:jc w:val="both"/>
              <w:rPr>
                <w:rFonts w:asciiTheme="minorHAnsi" w:hAnsiTheme="minorHAnsi" w:cstheme="minorHAnsi"/>
                <w:color w:val="FF0000"/>
                <w:sz w:val="19"/>
                <w:szCs w:val="19"/>
              </w:rPr>
            </w:pPr>
            <w:r w:rsidRPr="008A3758">
              <w:rPr>
                <w:rFonts w:asciiTheme="minorHAnsi" w:hAnsiTheme="minorHAnsi" w:cstheme="minorHAnsi"/>
                <w:bCs/>
                <w:color w:val="66CCFF"/>
                <w:spacing w:val="-10"/>
                <w:position w:val="-2"/>
                <w:sz w:val="19"/>
                <w:szCs w:val="19"/>
              </w:rPr>
              <w:sym w:font="Wingdings" w:char="F06E"/>
            </w:r>
            <w:r w:rsidRPr="008A3758">
              <w:rPr>
                <w:rFonts w:asciiTheme="minorHAnsi" w:hAnsiTheme="minorHAnsi" w:cstheme="minorHAnsi"/>
                <w:bCs/>
                <w:color w:val="66CCFF"/>
                <w:spacing w:val="-10"/>
                <w:position w:val="-2"/>
                <w:sz w:val="19"/>
                <w:szCs w:val="19"/>
              </w:rPr>
              <w:t xml:space="preserve"> </w:t>
            </w:r>
            <w:r w:rsidRPr="008A3758">
              <w:rPr>
                <w:rFonts w:asciiTheme="minorHAnsi" w:eastAsia="Arial" w:hAnsiTheme="minorHAnsi" w:cstheme="minorHAnsi"/>
                <w:color w:val="000000" w:themeColor="text1"/>
                <w:spacing w:val="-10"/>
                <w:sz w:val="19"/>
                <w:szCs w:val="19"/>
              </w:rPr>
              <w:t>Désignation</w:t>
            </w:r>
            <w:r w:rsidRPr="008A3758">
              <w:rPr>
                <w:rFonts w:asciiTheme="minorHAnsi" w:hAnsiTheme="minorHAnsi" w:cstheme="minorHAnsi"/>
                <w:color w:val="000000" w:themeColor="text1"/>
                <w:sz w:val="19"/>
                <w:szCs w:val="19"/>
              </w:rPr>
              <w:t xml:space="preserve">, adresse, numéro de téléphone du comptable assignataire </w:t>
            </w:r>
            <w:r w:rsidRPr="008A3758">
              <w:rPr>
                <w:rFonts w:asciiTheme="minorHAnsi" w:hAnsiTheme="minorHAnsi" w:cstheme="minorHAnsi"/>
                <w:i/>
                <w:iCs/>
                <w:color w:val="000000" w:themeColor="text1"/>
                <w:sz w:val="19"/>
                <w:szCs w:val="19"/>
              </w:rPr>
              <w:t>(joindre une annexe récapitulative en cas de pluralité de comptables) </w:t>
            </w:r>
            <w:r w:rsidRPr="008A3758">
              <w:rPr>
                <w:rFonts w:asciiTheme="minorHAnsi" w:hAnsiTheme="minorHAnsi" w:cstheme="minorHAnsi"/>
                <w:iCs/>
                <w:color w:val="000000" w:themeColor="text1"/>
                <w:sz w:val="19"/>
                <w:szCs w:val="19"/>
              </w:rPr>
              <w:t>:</w:t>
            </w:r>
          </w:p>
          <w:p w14:paraId="2AA95013" w14:textId="77777777" w:rsidR="00C73795" w:rsidRPr="008A3758" w:rsidRDefault="00C73795" w:rsidP="00C73795">
            <w:pPr>
              <w:pStyle w:val="fcase2metab"/>
              <w:ind w:left="0" w:firstLine="0"/>
              <w:rPr>
                <w:rFonts w:asciiTheme="minorHAnsi" w:hAnsiTheme="minorHAnsi" w:cstheme="minorHAnsi"/>
                <w:sz w:val="19"/>
                <w:szCs w:val="19"/>
              </w:rPr>
            </w:pPr>
          </w:p>
          <w:p w14:paraId="3C71BFE5" w14:textId="77777777" w:rsidR="00C73795" w:rsidRPr="008A3758" w:rsidRDefault="00C73795" w:rsidP="00C73795">
            <w:pPr>
              <w:suppressAutoHyphens w:val="0"/>
              <w:autoSpaceDE w:val="0"/>
              <w:autoSpaceDN w:val="0"/>
              <w:adjustRightInd w:val="0"/>
              <w:jc w:val="center"/>
              <w:rPr>
                <w:rFonts w:asciiTheme="minorHAnsi" w:hAnsiTheme="minorHAnsi" w:cstheme="minorHAnsi"/>
                <w:color w:val="000000"/>
                <w:sz w:val="19"/>
                <w:szCs w:val="19"/>
                <w:lang w:eastAsia="fr-FR"/>
              </w:rPr>
            </w:pPr>
            <w:r w:rsidRPr="008A3758">
              <w:rPr>
                <w:rFonts w:asciiTheme="minorHAnsi" w:hAnsiTheme="minorHAnsi" w:cstheme="minorHAnsi"/>
                <w:bCs/>
                <w:color w:val="000000"/>
                <w:sz w:val="19"/>
                <w:szCs w:val="19"/>
                <w:lang w:eastAsia="fr-FR"/>
              </w:rPr>
              <w:t xml:space="preserve">Agent comptable de Santé publique France </w:t>
            </w:r>
            <w:r w:rsidRPr="008A3758">
              <w:rPr>
                <w:rFonts w:asciiTheme="minorHAnsi" w:hAnsiTheme="minorHAnsi" w:cstheme="minorHAnsi"/>
                <w:color w:val="000000"/>
                <w:sz w:val="19"/>
                <w:szCs w:val="19"/>
                <w:lang w:eastAsia="fr-FR"/>
              </w:rPr>
              <w:t>12 rue du Val d’Osne - TSA 50459 - 94415 Saint Maurice Cedex</w:t>
            </w:r>
          </w:p>
          <w:p w14:paraId="72DB899B" w14:textId="77777777" w:rsidR="00C73795" w:rsidRPr="008A3758" w:rsidRDefault="00C73795" w:rsidP="00C73795">
            <w:pPr>
              <w:pStyle w:val="fcase2metab"/>
              <w:ind w:left="0" w:firstLine="0"/>
              <w:jc w:val="center"/>
              <w:rPr>
                <w:rFonts w:asciiTheme="minorHAnsi" w:hAnsiTheme="minorHAnsi" w:cstheme="minorHAnsi"/>
                <w:sz w:val="19"/>
                <w:szCs w:val="19"/>
              </w:rPr>
            </w:pPr>
            <w:r w:rsidRPr="008A3758">
              <w:rPr>
                <w:rFonts w:asciiTheme="minorHAnsi" w:hAnsiTheme="minorHAnsi" w:cstheme="minorHAnsi"/>
                <w:sz w:val="19"/>
                <w:szCs w:val="19"/>
              </w:rPr>
              <w:t>sfact@santepubliquefrance.fr</w:t>
            </w:r>
          </w:p>
          <w:p w14:paraId="6B3B0235" w14:textId="77777777" w:rsidR="00C73795" w:rsidRPr="008A3758" w:rsidRDefault="00C73795" w:rsidP="00C73795">
            <w:pPr>
              <w:pStyle w:val="fcase2metab"/>
              <w:ind w:left="0" w:firstLine="0"/>
              <w:rPr>
                <w:rFonts w:asciiTheme="minorHAnsi" w:hAnsiTheme="minorHAnsi" w:cstheme="minorHAnsi"/>
                <w:sz w:val="19"/>
                <w:szCs w:val="19"/>
              </w:rPr>
            </w:pPr>
          </w:p>
          <w:p w14:paraId="51D091AE" w14:textId="77777777" w:rsidR="00C73795" w:rsidRPr="008A3758" w:rsidRDefault="00C73795" w:rsidP="00C73795">
            <w:pPr>
              <w:tabs>
                <w:tab w:val="left" w:pos="851"/>
                <w:tab w:val="left" w:pos="3402"/>
                <w:tab w:val="left" w:pos="6237"/>
                <w:tab w:val="left" w:pos="9072"/>
              </w:tabs>
              <w:jc w:val="both"/>
              <w:rPr>
                <w:rFonts w:asciiTheme="minorHAnsi" w:hAnsiTheme="minorHAnsi" w:cstheme="minorHAnsi"/>
                <w:i/>
                <w:sz w:val="19"/>
                <w:szCs w:val="19"/>
              </w:rPr>
            </w:pPr>
            <w:r w:rsidRPr="008A3758">
              <w:rPr>
                <w:rFonts w:asciiTheme="minorHAnsi" w:hAnsiTheme="minorHAnsi" w:cstheme="minorHAnsi"/>
                <w:b/>
                <w:caps/>
                <w:sz w:val="19"/>
                <w:szCs w:val="19"/>
              </w:rPr>
              <w:t>P</w:t>
            </w:r>
            <w:r w:rsidRPr="008A3758">
              <w:rPr>
                <w:rFonts w:asciiTheme="minorHAnsi" w:hAnsiTheme="minorHAnsi" w:cstheme="minorHAnsi"/>
                <w:b/>
                <w:sz w:val="19"/>
                <w:szCs w:val="19"/>
              </w:rPr>
              <w:t>our l</w:t>
            </w:r>
            <w:r w:rsidRPr="008A3758">
              <w:rPr>
                <w:rFonts w:asciiTheme="minorHAnsi" w:hAnsiTheme="minorHAnsi" w:cstheme="minorHAnsi"/>
                <w:b/>
                <w:caps/>
                <w:sz w:val="19"/>
                <w:szCs w:val="19"/>
              </w:rPr>
              <w:t>’É</w:t>
            </w:r>
            <w:r w:rsidRPr="008A3758">
              <w:rPr>
                <w:rFonts w:asciiTheme="minorHAnsi" w:hAnsiTheme="minorHAnsi" w:cstheme="minorHAnsi"/>
                <w:b/>
                <w:sz w:val="19"/>
                <w:szCs w:val="19"/>
              </w:rPr>
              <w:t>tat et ses établissements :</w:t>
            </w:r>
          </w:p>
          <w:p w14:paraId="4971A5BD" w14:textId="77777777" w:rsidR="00C73795" w:rsidRPr="008A3758" w:rsidRDefault="00C73795" w:rsidP="00C73795">
            <w:pPr>
              <w:tabs>
                <w:tab w:val="left" w:pos="851"/>
                <w:tab w:val="left" w:pos="3402"/>
                <w:tab w:val="left" w:pos="6237"/>
                <w:tab w:val="left" w:pos="9072"/>
              </w:tabs>
              <w:jc w:val="both"/>
              <w:rPr>
                <w:rFonts w:asciiTheme="minorHAnsi" w:hAnsiTheme="minorHAnsi" w:cstheme="minorHAnsi"/>
                <w:sz w:val="19"/>
                <w:szCs w:val="19"/>
              </w:rPr>
            </w:pPr>
            <w:r w:rsidRPr="00952C30">
              <w:rPr>
                <w:rFonts w:asciiTheme="minorHAnsi" w:hAnsiTheme="minorHAnsi" w:cstheme="minorHAnsi"/>
                <w:i/>
                <w:sz w:val="18"/>
                <w:szCs w:val="18"/>
              </w:rPr>
              <w:t>(Visa ou avis de l’autorité chargée du contrôle financier</w:t>
            </w:r>
            <w:r w:rsidRPr="008A3758">
              <w:rPr>
                <w:rFonts w:asciiTheme="minorHAnsi" w:hAnsiTheme="minorHAnsi" w:cstheme="minorHAnsi"/>
                <w:i/>
                <w:sz w:val="19"/>
                <w:szCs w:val="19"/>
              </w:rPr>
              <w:t>)</w:t>
            </w:r>
          </w:p>
          <w:p w14:paraId="27F02239" w14:textId="77777777" w:rsidR="00C73795" w:rsidRPr="008A3758" w:rsidRDefault="00C73795" w:rsidP="00C73795">
            <w:pPr>
              <w:tabs>
                <w:tab w:val="left" w:pos="851"/>
                <w:tab w:val="left" w:pos="5245"/>
                <w:tab w:val="left" w:pos="7371"/>
                <w:tab w:val="left" w:pos="7655"/>
              </w:tabs>
              <w:jc w:val="both"/>
              <w:rPr>
                <w:rFonts w:asciiTheme="minorHAnsi" w:hAnsiTheme="minorHAnsi" w:cstheme="minorHAnsi"/>
                <w:sz w:val="19"/>
                <w:szCs w:val="19"/>
              </w:rPr>
            </w:pPr>
          </w:p>
          <w:p w14:paraId="425DA106" w14:textId="77777777" w:rsidR="00C73795" w:rsidRPr="008A3758" w:rsidRDefault="00C73795" w:rsidP="00C73795">
            <w:pPr>
              <w:tabs>
                <w:tab w:val="left" w:pos="851"/>
                <w:tab w:val="left" w:pos="5245"/>
                <w:tab w:val="left" w:pos="7371"/>
                <w:tab w:val="left" w:pos="7655"/>
              </w:tabs>
              <w:jc w:val="both"/>
              <w:rPr>
                <w:rFonts w:asciiTheme="minorHAnsi" w:hAnsiTheme="minorHAnsi" w:cstheme="minorHAnsi"/>
                <w:sz w:val="19"/>
                <w:szCs w:val="19"/>
              </w:rPr>
            </w:pPr>
          </w:p>
          <w:p w14:paraId="1CF7457D" w14:textId="7D98D6F1" w:rsidR="00C73795" w:rsidRPr="008A3758" w:rsidRDefault="00A253FF" w:rsidP="00A253FF">
            <w:pPr>
              <w:tabs>
                <w:tab w:val="left" w:pos="851"/>
                <w:tab w:val="left" w:pos="5245"/>
                <w:tab w:val="left" w:pos="7371"/>
                <w:tab w:val="left" w:pos="7655"/>
              </w:tabs>
              <w:jc w:val="center"/>
              <w:rPr>
                <w:rFonts w:asciiTheme="minorHAnsi" w:hAnsiTheme="minorHAnsi" w:cstheme="minorHAnsi"/>
                <w:sz w:val="19"/>
                <w:szCs w:val="19"/>
              </w:rPr>
            </w:pPr>
            <w:r>
              <w:rPr>
                <w:rFonts w:asciiTheme="minorHAnsi" w:hAnsiTheme="minorHAnsi" w:cstheme="minorHAnsi"/>
                <w:sz w:val="19"/>
                <w:szCs w:val="19"/>
              </w:rPr>
              <w:t xml:space="preserve">                                                                                                                      </w:t>
            </w:r>
            <w:r w:rsidR="00C73795" w:rsidRPr="008A3758">
              <w:rPr>
                <w:rFonts w:asciiTheme="minorHAnsi" w:hAnsiTheme="minorHAnsi" w:cstheme="minorHAnsi"/>
                <w:sz w:val="19"/>
                <w:szCs w:val="19"/>
              </w:rPr>
              <w:t>A Saint-Maurice, le</w:t>
            </w:r>
          </w:p>
          <w:p w14:paraId="4414F300" w14:textId="77777777" w:rsidR="006C4263" w:rsidRPr="008A3758" w:rsidRDefault="006C4263" w:rsidP="00C73795">
            <w:pPr>
              <w:tabs>
                <w:tab w:val="left" w:pos="851"/>
              </w:tabs>
              <w:rPr>
                <w:rFonts w:asciiTheme="minorHAnsi" w:hAnsiTheme="minorHAnsi" w:cstheme="minorHAnsi"/>
                <w:sz w:val="19"/>
                <w:szCs w:val="19"/>
              </w:rPr>
            </w:pPr>
          </w:p>
          <w:p w14:paraId="68CFE471" w14:textId="77777777" w:rsidR="00C73795" w:rsidRPr="008A3758" w:rsidRDefault="00C73795" w:rsidP="006C4263">
            <w:pPr>
              <w:tabs>
                <w:tab w:val="left" w:pos="851"/>
              </w:tabs>
              <w:ind w:left="6804"/>
              <w:rPr>
                <w:rFonts w:asciiTheme="minorHAnsi" w:hAnsiTheme="minorHAnsi" w:cstheme="minorHAnsi"/>
                <w:i/>
                <w:sz w:val="19"/>
                <w:szCs w:val="19"/>
              </w:rPr>
            </w:pPr>
            <w:r w:rsidRPr="008A3758">
              <w:rPr>
                <w:rFonts w:asciiTheme="minorHAnsi" w:hAnsiTheme="minorHAnsi" w:cstheme="minorHAnsi"/>
                <w:sz w:val="19"/>
                <w:szCs w:val="19"/>
              </w:rPr>
              <w:t>Signature</w:t>
            </w:r>
          </w:p>
          <w:p w14:paraId="0A7BBB9D" w14:textId="77777777" w:rsidR="00C73795" w:rsidRPr="00952C30" w:rsidRDefault="00C73795" w:rsidP="00C73795">
            <w:pPr>
              <w:tabs>
                <w:tab w:val="left" w:pos="851"/>
              </w:tabs>
              <w:ind w:left="4820"/>
              <w:jc w:val="center"/>
              <w:rPr>
                <w:rFonts w:asciiTheme="minorHAnsi" w:hAnsiTheme="minorHAnsi" w:cstheme="minorHAnsi"/>
                <w:sz w:val="18"/>
                <w:szCs w:val="18"/>
              </w:rPr>
            </w:pPr>
            <w:r w:rsidRPr="00952C30">
              <w:rPr>
                <w:rFonts w:asciiTheme="minorHAnsi" w:hAnsiTheme="minorHAnsi" w:cstheme="minorHAnsi"/>
                <w:i/>
                <w:sz w:val="18"/>
                <w:szCs w:val="18"/>
              </w:rPr>
              <w:t>(Représentant de l’acheteur habilité à signer le marché public)</w:t>
            </w:r>
          </w:p>
          <w:p w14:paraId="47D9337A" w14:textId="77777777" w:rsidR="00C73795" w:rsidRPr="008A3758" w:rsidRDefault="00C73795" w:rsidP="00C73795">
            <w:pPr>
              <w:tabs>
                <w:tab w:val="left" w:pos="851"/>
              </w:tabs>
              <w:rPr>
                <w:rFonts w:asciiTheme="minorHAnsi" w:hAnsiTheme="minorHAnsi" w:cstheme="minorHAnsi"/>
                <w:sz w:val="19"/>
                <w:szCs w:val="19"/>
              </w:rPr>
            </w:pPr>
          </w:p>
          <w:p w14:paraId="7298A70F" w14:textId="77777777" w:rsidR="00C73795" w:rsidRPr="008A3758" w:rsidRDefault="00C73795" w:rsidP="00C73795">
            <w:pPr>
              <w:tabs>
                <w:tab w:val="left" w:pos="851"/>
              </w:tabs>
              <w:rPr>
                <w:rFonts w:asciiTheme="minorHAnsi" w:hAnsiTheme="minorHAnsi" w:cstheme="minorHAnsi"/>
                <w:sz w:val="19"/>
                <w:szCs w:val="19"/>
              </w:rPr>
            </w:pPr>
          </w:p>
        </w:tc>
      </w:tr>
    </w:tbl>
    <w:p w14:paraId="06944947" w14:textId="01CBD455" w:rsidR="00C73795" w:rsidRDefault="00C73795" w:rsidP="007E57F8">
      <w:pPr>
        <w:tabs>
          <w:tab w:val="left" w:pos="851"/>
        </w:tabs>
        <w:rPr>
          <w:rFonts w:asciiTheme="minorHAnsi" w:hAnsiTheme="minorHAnsi" w:cstheme="minorHAnsi"/>
          <w:sz w:val="19"/>
          <w:szCs w:val="19"/>
        </w:rPr>
      </w:pPr>
    </w:p>
    <w:tbl>
      <w:tblPr>
        <w:tblW w:w="10277" w:type="dxa"/>
        <w:tblLayout w:type="fixed"/>
        <w:tblCellMar>
          <w:left w:w="71" w:type="dxa"/>
          <w:right w:w="71" w:type="dxa"/>
        </w:tblCellMar>
        <w:tblLook w:val="0000" w:firstRow="0" w:lastRow="0" w:firstColumn="0" w:lastColumn="0" w:noHBand="0" w:noVBand="0"/>
      </w:tblPr>
      <w:tblGrid>
        <w:gridCol w:w="10277"/>
      </w:tblGrid>
      <w:tr w:rsidR="007E57F8" w:rsidRPr="008A3758" w14:paraId="535C6D7A" w14:textId="77777777" w:rsidTr="00906C79">
        <w:tc>
          <w:tcPr>
            <w:tcW w:w="10277" w:type="dxa"/>
            <w:tcBorders>
              <w:top w:val="single" w:sz="4" w:space="0" w:color="auto"/>
              <w:left w:val="single" w:sz="4" w:space="0" w:color="auto"/>
              <w:bottom w:val="single" w:sz="4" w:space="0" w:color="auto"/>
              <w:right w:val="single" w:sz="4" w:space="0" w:color="auto"/>
            </w:tcBorders>
            <w:shd w:val="clear" w:color="auto" w:fill="66CCFF"/>
          </w:tcPr>
          <w:p w14:paraId="152C8048" w14:textId="6AD1D38E" w:rsidR="007E57F8" w:rsidRPr="008A3758" w:rsidRDefault="007E57F8" w:rsidP="007E57F8">
            <w:pPr>
              <w:rPr>
                <w:rFonts w:asciiTheme="minorHAnsi" w:hAnsiTheme="minorHAnsi" w:cstheme="minorHAnsi"/>
                <w:b/>
                <w:sz w:val="19"/>
                <w:szCs w:val="19"/>
              </w:rPr>
            </w:pPr>
            <w:r w:rsidRPr="008A3758">
              <w:rPr>
                <w:rFonts w:asciiTheme="minorHAnsi" w:hAnsiTheme="minorHAnsi" w:cstheme="minorHAnsi"/>
                <w:b/>
                <w:sz w:val="19"/>
                <w:szCs w:val="19"/>
              </w:rPr>
              <w:t xml:space="preserve">E </w:t>
            </w:r>
            <w:r w:rsidR="00906C79" w:rsidRPr="008A3758">
              <w:rPr>
                <w:rFonts w:asciiTheme="minorHAnsi" w:hAnsiTheme="minorHAnsi" w:cstheme="minorHAnsi"/>
                <w:b/>
                <w:sz w:val="19"/>
                <w:szCs w:val="19"/>
              </w:rPr>
              <w:t>–</w:t>
            </w:r>
            <w:r w:rsidRPr="008A3758">
              <w:rPr>
                <w:rFonts w:asciiTheme="minorHAnsi" w:hAnsiTheme="minorHAnsi" w:cstheme="minorHAnsi"/>
                <w:b/>
                <w:sz w:val="19"/>
                <w:szCs w:val="19"/>
              </w:rPr>
              <w:t xml:space="preserve"> </w:t>
            </w:r>
            <w:r w:rsidR="004973BB" w:rsidRPr="008A3758">
              <w:rPr>
                <w:rFonts w:asciiTheme="minorHAnsi" w:hAnsiTheme="minorHAnsi" w:cstheme="minorHAnsi"/>
                <w:b/>
                <w:sz w:val="19"/>
                <w:szCs w:val="19"/>
              </w:rPr>
              <w:t>ANNEXES</w:t>
            </w:r>
          </w:p>
          <w:p w14:paraId="0E9DB604" w14:textId="118E24F5" w:rsidR="00906C79" w:rsidRPr="008A3758" w:rsidRDefault="00906C79" w:rsidP="007E57F8">
            <w:pPr>
              <w:rPr>
                <w:rFonts w:asciiTheme="minorHAnsi" w:hAnsiTheme="minorHAnsi" w:cstheme="minorHAnsi"/>
                <w:b/>
                <w:sz w:val="19"/>
                <w:szCs w:val="19"/>
              </w:rPr>
            </w:pPr>
          </w:p>
        </w:tc>
      </w:tr>
    </w:tbl>
    <w:p w14:paraId="067000D2" w14:textId="7B9026FD" w:rsidR="00C00C32" w:rsidRPr="008A3758" w:rsidRDefault="00C00C32" w:rsidP="00D440B7">
      <w:pPr>
        <w:pStyle w:val="fcase2metab"/>
        <w:ind w:left="0" w:firstLine="0"/>
        <w:rPr>
          <w:rFonts w:asciiTheme="minorHAnsi" w:hAnsiTheme="minorHAnsi" w:cstheme="minorHAnsi"/>
          <w:b/>
          <w:color w:val="C0504D" w:themeColor="accent2"/>
          <w:sz w:val="19"/>
          <w:szCs w:val="19"/>
        </w:rPr>
      </w:pPr>
    </w:p>
    <w:tbl>
      <w:tblPr>
        <w:tblW w:w="1027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1" w:type="dxa"/>
          <w:right w:w="71" w:type="dxa"/>
        </w:tblCellMar>
        <w:tblLook w:val="0000" w:firstRow="0" w:lastRow="0" w:firstColumn="0" w:lastColumn="0" w:noHBand="0" w:noVBand="0"/>
      </w:tblPr>
      <w:tblGrid>
        <w:gridCol w:w="10277"/>
      </w:tblGrid>
      <w:tr w:rsidR="003E2CBA" w:rsidRPr="008A3758" w14:paraId="20D95341" w14:textId="77777777" w:rsidTr="00906C79">
        <w:tc>
          <w:tcPr>
            <w:tcW w:w="10277" w:type="dxa"/>
            <w:shd w:val="clear" w:color="auto" w:fill="FFC000"/>
          </w:tcPr>
          <w:p w14:paraId="4394EABA" w14:textId="77777777" w:rsidR="003E2CBA" w:rsidRPr="008A3758" w:rsidRDefault="003E2CBA" w:rsidP="0003369B">
            <w:pPr>
              <w:pStyle w:val="Titre4"/>
              <w:rPr>
                <w:rFonts w:asciiTheme="minorHAnsi" w:hAnsiTheme="minorHAnsi" w:cstheme="minorHAnsi"/>
                <w:sz w:val="19"/>
                <w:szCs w:val="19"/>
              </w:rPr>
            </w:pPr>
          </w:p>
          <w:p w14:paraId="71B357D5" w14:textId="166CDCCE" w:rsidR="003E2CBA" w:rsidRPr="008A3758" w:rsidRDefault="003E2CBA" w:rsidP="00A274D7">
            <w:pPr>
              <w:pStyle w:val="Titre4"/>
              <w:jc w:val="center"/>
              <w:rPr>
                <w:rFonts w:asciiTheme="minorHAnsi" w:hAnsiTheme="minorHAnsi" w:cstheme="minorHAnsi"/>
                <w:sz w:val="19"/>
                <w:szCs w:val="19"/>
              </w:rPr>
            </w:pPr>
            <w:r w:rsidRPr="008A3758">
              <w:rPr>
                <w:rFonts w:asciiTheme="minorHAnsi" w:hAnsiTheme="minorHAnsi" w:cstheme="minorHAnsi"/>
                <w:sz w:val="19"/>
                <w:szCs w:val="19"/>
              </w:rPr>
              <w:t>ANNEXE 1</w:t>
            </w:r>
            <w:r w:rsidR="00A274D7" w:rsidRPr="008A3758">
              <w:rPr>
                <w:rFonts w:asciiTheme="minorHAnsi" w:hAnsiTheme="minorHAnsi" w:cstheme="minorHAnsi"/>
                <w:sz w:val="19"/>
                <w:szCs w:val="19"/>
              </w:rPr>
              <w:t> – PRIX</w:t>
            </w:r>
          </w:p>
          <w:p w14:paraId="1AA4017A" w14:textId="461D6B8A" w:rsidR="00A274D7" w:rsidRPr="008A3758" w:rsidRDefault="00A274D7" w:rsidP="00A274D7">
            <w:pPr>
              <w:rPr>
                <w:rFonts w:asciiTheme="minorHAnsi" w:hAnsiTheme="minorHAnsi" w:cstheme="minorHAnsi"/>
                <w:sz w:val="19"/>
                <w:szCs w:val="19"/>
              </w:rPr>
            </w:pPr>
          </w:p>
        </w:tc>
      </w:tr>
    </w:tbl>
    <w:p w14:paraId="6434A0E2" w14:textId="4C5BA55A" w:rsidR="003E2CBA" w:rsidRPr="008A3758" w:rsidRDefault="003E2CBA" w:rsidP="00D440B7">
      <w:pPr>
        <w:pStyle w:val="fcase2metab"/>
        <w:ind w:left="0" w:firstLine="0"/>
        <w:rPr>
          <w:rFonts w:asciiTheme="minorHAnsi" w:hAnsiTheme="minorHAnsi" w:cstheme="minorHAnsi"/>
          <w:b/>
          <w:color w:val="C0504D" w:themeColor="accent2"/>
          <w:sz w:val="19"/>
          <w:szCs w:val="19"/>
        </w:rPr>
      </w:pPr>
    </w:p>
    <w:p w14:paraId="54882A68" w14:textId="572AD533" w:rsidR="003E2CBA" w:rsidRPr="008A3758" w:rsidRDefault="00576438" w:rsidP="00D440B7">
      <w:pPr>
        <w:pStyle w:val="fcase2metab"/>
        <w:ind w:left="0" w:firstLine="0"/>
        <w:rPr>
          <w:rFonts w:asciiTheme="minorHAnsi" w:hAnsiTheme="minorHAnsi" w:cstheme="minorHAnsi"/>
          <w:color w:val="000000" w:themeColor="text1"/>
          <w:sz w:val="19"/>
          <w:szCs w:val="19"/>
        </w:rPr>
      </w:pPr>
      <w:r w:rsidRPr="008A3758">
        <w:rPr>
          <w:rFonts w:asciiTheme="minorHAnsi" w:hAnsiTheme="minorHAnsi" w:cstheme="minorHAnsi"/>
          <w:color w:val="000000" w:themeColor="text1"/>
          <w:sz w:val="19"/>
          <w:szCs w:val="19"/>
        </w:rPr>
        <w:t xml:space="preserve">Se reporter au </w:t>
      </w:r>
      <w:r w:rsidR="009E3933" w:rsidRPr="008A3758">
        <w:rPr>
          <w:rFonts w:asciiTheme="minorHAnsi" w:hAnsiTheme="minorHAnsi" w:cstheme="minorHAnsi"/>
          <w:color w:val="000000" w:themeColor="text1"/>
          <w:sz w:val="19"/>
          <w:szCs w:val="19"/>
        </w:rPr>
        <w:t>document</w:t>
      </w:r>
      <w:r w:rsidR="00E91DC9" w:rsidRPr="008A3758">
        <w:rPr>
          <w:rFonts w:asciiTheme="minorHAnsi" w:hAnsiTheme="minorHAnsi" w:cstheme="minorHAnsi"/>
          <w:color w:val="000000" w:themeColor="text1"/>
          <w:sz w:val="19"/>
          <w:szCs w:val="19"/>
        </w:rPr>
        <w:t xml:space="preserve"> </w:t>
      </w:r>
      <w:r w:rsidR="00A274D7" w:rsidRPr="008A3758">
        <w:rPr>
          <w:rFonts w:asciiTheme="minorHAnsi" w:hAnsiTheme="minorHAnsi" w:cstheme="minorHAnsi"/>
          <w:color w:val="000000" w:themeColor="text1"/>
          <w:sz w:val="19"/>
          <w:szCs w:val="19"/>
        </w:rPr>
        <w:t>dédié (</w:t>
      </w:r>
      <w:r w:rsidR="009E3933" w:rsidRPr="008A3758">
        <w:rPr>
          <w:rFonts w:asciiTheme="minorHAnsi" w:hAnsiTheme="minorHAnsi" w:cstheme="minorHAnsi"/>
          <w:color w:val="000000" w:themeColor="text1"/>
          <w:sz w:val="19"/>
          <w:szCs w:val="19"/>
        </w:rPr>
        <w:t xml:space="preserve">cf. </w:t>
      </w:r>
      <w:r w:rsidR="00E91DC9" w:rsidRPr="008A3758">
        <w:rPr>
          <w:rFonts w:asciiTheme="minorHAnsi" w:hAnsiTheme="minorHAnsi" w:cstheme="minorHAnsi"/>
          <w:color w:val="000000" w:themeColor="text1"/>
          <w:sz w:val="19"/>
          <w:szCs w:val="19"/>
        </w:rPr>
        <w:t xml:space="preserve">Annexe 1 </w:t>
      </w:r>
      <w:r w:rsidR="00502381" w:rsidRPr="008A3758">
        <w:rPr>
          <w:rFonts w:asciiTheme="minorHAnsi" w:hAnsiTheme="minorHAnsi" w:cstheme="minorHAnsi"/>
          <w:color w:val="000000" w:themeColor="text1"/>
          <w:sz w:val="19"/>
          <w:szCs w:val="19"/>
        </w:rPr>
        <w:t xml:space="preserve">– </w:t>
      </w:r>
      <w:r w:rsidR="00AB4099" w:rsidRPr="008A3758">
        <w:rPr>
          <w:rFonts w:asciiTheme="minorHAnsi" w:hAnsiTheme="minorHAnsi" w:cstheme="minorHAnsi"/>
          <w:color w:val="000000" w:themeColor="text1"/>
          <w:sz w:val="19"/>
          <w:szCs w:val="19"/>
        </w:rPr>
        <w:t>Prix</w:t>
      </w:r>
      <w:r w:rsidR="00A274D7" w:rsidRPr="008A3758">
        <w:rPr>
          <w:rFonts w:asciiTheme="minorHAnsi" w:hAnsiTheme="minorHAnsi" w:cstheme="minorHAnsi"/>
          <w:color w:val="000000" w:themeColor="text1"/>
          <w:sz w:val="19"/>
          <w:szCs w:val="19"/>
        </w:rPr>
        <w:t>)</w:t>
      </w:r>
      <w:r w:rsidR="00E91DC9" w:rsidRPr="008A3758">
        <w:rPr>
          <w:rFonts w:asciiTheme="minorHAnsi" w:hAnsiTheme="minorHAnsi" w:cstheme="minorHAnsi"/>
          <w:color w:val="000000" w:themeColor="text1"/>
          <w:sz w:val="19"/>
          <w:szCs w:val="19"/>
        </w:rPr>
        <w:t>.</w:t>
      </w:r>
    </w:p>
    <w:p w14:paraId="2141E48A" w14:textId="4D92E639" w:rsidR="00B4192B" w:rsidRPr="008A3758" w:rsidRDefault="00B4192B" w:rsidP="00D440B7">
      <w:pPr>
        <w:pStyle w:val="fcase2metab"/>
        <w:ind w:left="0" w:firstLine="0"/>
        <w:rPr>
          <w:rFonts w:asciiTheme="minorHAnsi" w:hAnsiTheme="minorHAnsi" w:cstheme="minorHAnsi"/>
          <w:color w:val="000000" w:themeColor="text1"/>
          <w:sz w:val="19"/>
          <w:szCs w:val="19"/>
        </w:rPr>
      </w:pPr>
    </w:p>
    <w:tbl>
      <w:tblPr>
        <w:tblW w:w="1027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1" w:type="dxa"/>
          <w:right w:w="71" w:type="dxa"/>
        </w:tblCellMar>
        <w:tblLook w:val="0000" w:firstRow="0" w:lastRow="0" w:firstColumn="0" w:lastColumn="0" w:noHBand="0" w:noVBand="0"/>
      </w:tblPr>
      <w:tblGrid>
        <w:gridCol w:w="10277"/>
      </w:tblGrid>
      <w:tr w:rsidR="00B4192B" w:rsidRPr="008A3758" w14:paraId="22C6F969" w14:textId="77777777" w:rsidTr="00E07F40">
        <w:tc>
          <w:tcPr>
            <w:tcW w:w="10277" w:type="dxa"/>
            <w:shd w:val="clear" w:color="auto" w:fill="FFC000"/>
          </w:tcPr>
          <w:p w14:paraId="0ACC3338" w14:textId="77777777" w:rsidR="00B4192B" w:rsidRPr="008A3758" w:rsidRDefault="00B4192B" w:rsidP="00E07F40">
            <w:pPr>
              <w:pStyle w:val="Titre4"/>
              <w:rPr>
                <w:rFonts w:asciiTheme="minorHAnsi" w:hAnsiTheme="minorHAnsi" w:cstheme="minorHAnsi"/>
                <w:sz w:val="19"/>
                <w:szCs w:val="19"/>
              </w:rPr>
            </w:pPr>
          </w:p>
          <w:p w14:paraId="7A53B32E" w14:textId="4EE9C0DE" w:rsidR="00C70827" w:rsidRPr="008A3758" w:rsidRDefault="00C70827" w:rsidP="006E74F0">
            <w:pPr>
              <w:pStyle w:val="Titre4"/>
              <w:jc w:val="center"/>
              <w:rPr>
                <w:rFonts w:asciiTheme="minorHAnsi" w:hAnsiTheme="minorHAnsi" w:cstheme="minorHAnsi"/>
                <w:bCs/>
                <w:sz w:val="19"/>
                <w:szCs w:val="19"/>
              </w:rPr>
            </w:pPr>
            <w:r w:rsidRPr="008A3758">
              <w:rPr>
                <w:rFonts w:asciiTheme="minorHAnsi" w:hAnsiTheme="minorHAnsi" w:cstheme="minorHAnsi"/>
                <w:sz w:val="19"/>
                <w:szCs w:val="19"/>
              </w:rPr>
              <w:t xml:space="preserve">ANNEXE 2 – ATTESTATION SUR L’HONNEUR RELATIVE AUX </w:t>
            </w:r>
            <w:r w:rsidRPr="008A3758">
              <w:rPr>
                <w:rFonts w:asciiTheme="minorHAnsi" w:hAnsiTheme="minorHAnsi" w:cstheme="minorHAnsi"/>
                <w:bCs/>
                <w:sz w:val="19"/>
                <w:szCs w:val="19"/>
              </w:rPr>
              <w:t>SANCTIONS A L’ENCONTRE DE LA RUSSIE EN MATIERE DE MARCHES PUBLICS</w:t>
            </w:r>
          </w:p>
          <w:p w14:paraId="5EEF70CB" w14:textId="77777777" w:rsidR="00B4192B" w:rsidRPr="008A3758" w:rsidRDefault="00B4192B" w:rsidP="00C70827">
            <w:pPr>
              <w:pStyle w:val="Titre4"/>
              <w:jc w:val="center"/>
              <w:rPr>
                <w:rFonts w:asciiTheme="minorHAnsi" w:hAnsiTheme="minorHAnsi" w:cstheme="minorHAnsi"/>
                <w:sz w:val="19"/>
                <w:szCs w:val="19"/>
              </w:rPr>
            </w:pPr>
          </w:p>
        </w:tc>
      </w:tr>
    </w:tbl>
    <w:p w14:paraId="1796E6C9" w14:textId="0A265E6E" w:rsidR="00B4192B" w:rsidRPr="008A3758" w:rsidRDefault="00B4192B" w:rsidP="00D440B7">
      <w:pPr>
        <w:pStyle w:val="fcase2metab"/>
        <w:ind w:left="0" w:firstLine="0"/>
        <w:rPr>
          <w:rFonts w:asciiTheme="minorHAnsi" w:hAnsiTheme="minorHAnsi" w:cstheme="minorHAnsi"/>
          <w:color w:val="000000" w:themeColor="text1"/>
          <w:sz w:val="19"/>
          <w:szCs w:val="19"/>
        </w:rPr>
      </w:pPr>
    </w:p>
    <w:p w14:paraId="7310ABE0" w14:textId="77777777" w:rsidR="000C1400" w:rsidRPr="008A3758" w:rsidRDefault="000C1400" w:rsidP="00B4192B">
      <w:pPr>
        <w:pStyle w:val="fcase2metab"/>
        <w:rPr>
          <w:rFonts w:asciiTheme="minorHAnsi" w:hAnsiTheme="minorHAnsi" w:cstheme="minorHAnsi"/>
          <w:color w:val="000000" w:themeColor="text1"/>
          <w:sz w:val="19"/>
          <w:szCs w:val="19"/>
        </w:rPr>
      </w:pPr>
      <w:r w:rsidRPr="008A3758">
        <w:rPr>
          <w:rFonts w:asciiTheme="minorHAnsi" w:hAnsiTheme="minorHAnsi" w:cstheme="minorHAnsi"/>
          <w:color w:val="000000" w:themeColor="text1"/>
          <w:sz w:val="19"/>
          <w:szCs w:val="19"/>
        </w:rPr>
        <w:t xml:space="preserve">Le </w:t>
      </w:r>
      <w:r w:rsidR="00B4192B" w:rsidRPr="008A3758">
        <w:rPr>
          <w:rFonts w:asciiTheme="minorHAnsi" w:hAnsiTheme="minorHAnsi" w:cstheme="minorHAnsi"/>
          <w:color w:val="000000" w:themeColor="text1"/>
          <w:sz w:val="19"/>
          <w:szCs w:val="19"/>
        </w:rPr>
        <w:t>titulaire atteste sur l’honneur n’entrer dans aucun des cas d’interdiction prévus</w:t>
      </w:r>
      <w:r w:rsidRPr="008A3758">
        <w:rPr>
          <w:rFonts w:asciiTheme="minorHAnsi" w:hAnsiTheme="minorHAnsi" w:cstheme="minorHAnsi"/>
          <w:color w:val="000000" w:themeColor="text1"/>
          <w:sz w:val="19"/>
          <w:szCs w:val="19"/>
        </w:rPr>
        <w:t xml:space="preserve"> </w:t>
      </w:r>
      <w:r w:rsidR="00B4192B" w:rsidRPr="008A3758">
        <w:rPr>
          <w:rFonts w:asciiTheme="minorHAnsi" w:hAnsiTheme="minorHAnsi" w:cstheme="minorHAnsi"/>
          <w:color w:val="000000" w:themeColor="text1"/>
          <w:sz w:val="19"/>
          <w:szCs w:val="19"/>
        </w:rPr>
        <w:t xml:space="preserve">par </w:t>
      </w:r>
      <w:bookmarkStart w:id="4" w:name="_Hlk105093240"/>
      <w:r w:rsidR="00C234E3" w:rsidRPr="008A3758">
        <w:rPr>
          <w:rFonts w:asciiTheme="minorHAnsi" w:hAnsiTheme="minorHAnsi" w:cstheme="minorHAnsi"/>
          <w:color w:val="000000" w:themeColor="text1"/>
          <w:sz w:val="19"/>
          <w:szCs w:val="19"/>
        </w:rPr>
        <w:t>le règlement (UE) n°2022/576</w:t>
      </w:r>
      <w:r w:rsidR="00267AD2" w:rsidRPr="008A3758">
        <w:rPr>
          <w:rFonts w:asciiTheme="minorHAnsi" w:hAnsiTheme="minorHAnsi" w:cstheme="minorHAnsi"/>
          <w:color w:val="000000" w:themeColor="text1"/>
          <w:sz w:val="19"/>
          <w:szCs w:val="19"/>
        </w:rPr>
        <w:t xml:space="preserve"> </w:t>
      </w:r>
      <w:r w:rsidR="00B4192B" w:rsidRPr="008A3758">
        <w:rPr>
          <w:rFonts w:asciiTheme="minorHAnsi" w:hAnsiTheme="minorHAnsi" w:cstheme="minorHAnsi"/>
          <w:color w:val="000000" w:themeColor="text1"/>
          <w:sz w:val="19"/>
          <w:szCs w:val="19"/>
        </w:rPr>
        <w:t>d</w:t>
      </w:r>
      <w:r w:rsidRPr="008A3758">
        <w:rPr>
          <w:rFonts w:asciiTheme="minorHAnsi" w:hAnsiTheme="minorHAnsi" w:cstheme="minorHAnsi"/>
          <w:color w:val="000000" w:themeColor="text1"/>
          <w:sz w:val="19"/>
          <w:szCs w:val="19"/>
        </w:rPr>
        <w:t>u</w:t>
      </w:r>
    </w:p>
    <w:p w14:paraId="7BA7315B" w14:textId="0007B82E" w:rsidR="000C1400" w:rsidRPr="008A3758" w:rsidRDefault="00B4192B" w:rsidP="00B4192B">
      <w:pPr>
        <w:pStyle w:val="fcase2metab"/>
        <w:rPr>
          <w:rFonts w:asciiTheme="minorHAnsi" w:hAnsiTheme="minorHAnsi" w:cstheme="minorHAnsi"/>
          <w:color w:val="000000" w:themeColor="text1"/>
          <w:sz w:val="19"/>
          <w:szCs w:val="19"/>
        </w:rPr>
      </w:pPr>
      <w:r w:rsidRPr="008A3758">
        <w:rPr>
          <w:rFonts w:asciiTheme="minorHAnsi" w:hAnsiTheme="minorHAnsi" w:cstheme="minorHAnsi"/>
          <w:color w:val="000000" w:themeColor="text1"/>
          <w:sz w:val="19"/>
          <w:szCs w:val="19"/>
        </w:rPr>
        <w:t xml:space="preserve">Conseil du 8 avril 2022 modifiant le règlement (UE) n°833/2014 </w:t>
      </w:r>
      <w:r w:rsidR="00C234E3" w:rsidRPr="008A3758">
        <w:rPr>
          <w:rFonts w:asciiTheme="minorHAnsi" w:hAnsiTheme="minorHAnsi" w:cstheme="minorHAnsi"/>
          <w:color w:val="000000" w:themeColor="text1"/>
          <w:sz w:val="19"/>
          <w:szCs w:val="19"/>
        </w:rPr>
        <w:t>concernant les</w:t>
      </w:r>
      <w:r w:rsidR="000C1400" w:rsidRPr="008A3758">
        <w:rPr>
          <w:rFonts w:asciiTheme="minorHAnsi" w:hAnsiTheme="minorHAnsi" w:cstheme="minorHAnsi"/>
          <w:color w:val="000000" w:themeColor="text1"/>
          <w:sz w:val="19"/>
          <w:szCs w:val="19"/>
        </w:rPr>
        <w:t xml:space="preserve"> </w:t>
      </w:r>
      <w:r w:rsidR="00C234E3" w:rsidRPr="008A3758">
        <w:rPr>
          <w:rFonts w:asciiTheme="minorHAnsi" w:hAnsiTheme="minorHAnsi" w:cstheme="minorHAnsi"/>
          <w:color w:val="000000" w:themeColor="text1"/>
          <w:sz w:val="19"/>
          <w:szCs w:val="19"/>
        </w:rPr>
        <w:t>mesures restrictives eu égard</w:t>
      </w:r>
      <w:r w:rsidR="00267AD2" w:rsidRPr="008A3758">
        <w:rPr>
          <w:rFonts w:asciiTheme="minorHAnsi" w:hAnsiTheme="minorHAnsi" w:cstheme="minorHAnsi"/>
          <w:color w:val="000000" w:themeColor="text1"/>
          <w:sz w:val="19"/>
          <w:szCs w:val="19"/>
        </w:rPr>
        <w:t xml:space="preserve"> </w:t>
      </w:r>
      <w:r w:rsidRPr="008A3758">
        <w:rPr>
          <w:rFonts w:asciiTheme="minorHAnsi" w:hAnsiTheme="minorHAnsi" w:cstheme="minorHAnsi"/>
          <w:color w:val="000000" w:themeColor="text1"/>
          <w:sz w:val="19"/>
          <w:szCs w:val="19"/>
        </w:rPr>
        <w:t>aux actions</w:t>
      </w:r>
      <w:r w:rsidR="00FC7D8E">
        <w:rPr>
          <w:rFonts w:asciiTheme="minorHAnsi" w:hAnsiTheme="minorHAnsi" w:cstheme="minorHAnsi"/>
          <w:color w:val="000000" w:themeColor="text1"/>
          <w:sz w:val="19"/>
          <w:szCs w:val="19"/>
        </w:rPr>
        <w:t xml:space="preserve"> de la</w:t>
      </w:r>
    </w:p>
    <w:p w14:paraId="4D1318CF" w14:textId="41C5CD83" w:rsidR="00B4192B" w:rsidRPr="008A3758" w:rsidRDefault="00B4192B" w:rsidP="00B4192B">
      <w:pPr>
        <w:pStyle w:val="fcase2metab"/>
        <w:rPr>
          <w:rFonts w:asciiTheme="minorHAnsi" w:hAnsiTheme="minorHAnsi" w:cstheme="minorHAnsi"/>
          <w:color w:val="000000" w:themeColor="text1"/>
          <w:sz w:val="19"/>
          <w:szCs w:val="19"/>
        </w:rPr>
      </w:pPr>
      <w:r w:rsidRPr="008A3758">
        <w:rPr>
          <w:rFonts w:asciiTheme="minorHAnsi" w:hAnsiTheme="minorHAnsi" w:cstheme="minorHAnsi"/>
          <w:color w:val="000000" w:themeColor="text1"/>
          <w:sz w:val="19"/>
          <w:szCs w:val="19"/>
        </w:rPr>
        <w:t>Russie déstabilisant la situation en Ukraine</w:t>
      </w:r>
      <w:bookmarkEnd w:id="4"/>
      <w:r w:rsidRPr="008A3758">
        <w:rPr>
          <w:rFonts w:asciiTheme="minorHAnsi" w:hAnsiTheme="minorHAnsi" w:cstheme="minorHAnsi"/>
          <w:color w:val="000000" w:themeColor="text1"/>
          <w:sz w:val="19"/>
          <w:szCs w:val="19"/>
        </w:rPr>
        <w:t>, et en particulier :</w:t>
      </w:r>
    </w:p>
    <w:p w14:paraId="1DE0F06D" w14:textId="77777777" w:rsidR="00267AD2" w:rsidRPr="008A3758" w:rsidRDefault="00267AD2" w:rsidP="00B4192B">
      <w:pPr>
        <w:pStyle w:val="fcase2metab"/>
        <w:rPr>
          <w:rFonts w:asciiTheme="minorHAnsi" w:hAnsiTheme="minorHAnsi" w:cstheme="minorHAnsi"/>
          <w:color w:val="000000" w:themeColor="text1"/>
          <w:sz w:val="19"/>
          <w:szCs w:val="19"/>
        </w:rPr>
      </w:pPr>
    </w:p>
    <w:p w14:paraId="70AB9C0E" w14:textId="52EB0B09" w:rsidR="00B4192B" w:rsidRPr="008A3758" w:rsidRDefault="00B4192B" w:rsidP="00B4192B">
      <w:pPr>
        <w:pStyle w:val="fcase2metab"/>
        <w:numPr>
          <w:ilvl w:val="0"/>
          <w:numId w:val="19"/>
        </w:numPr>
        <w:rPr>
          <w:rFonts w:asciiTheme="minorHAnsi" w:hAnsiTheme="minorHAnsi" w:cstheme="minorHAnsi"/>
          <w:color w:val="000000" w:themeColor="text1"/>
          <w:sz w:val="19"/>
          <w:szCs w:val="19"/>
        </w:rPr>
      </w:pPr>
      <w:r w:rsidRPr="008A3758">
        <w:rPr>
          <w:rFonts w:asciiTheme="minorHAnsi" w:hAnsiTheme="minorHAnsi" w:cstheme="minorHAnsi"/>
          <w:color w:val="000000" w:themeColor="text1"/>
          <w:sz w:val="19"/>
          <w:szCs w:val="19"/>
        </w:rPr>
        <w:t>Que</w:t>
      </w:r>
      <w:r w:rsidR="00267AD2" w:rsidRPr="008A3758">
        <w:rPr>
          <w:rFonts w:asciiTheme="minorHAnsi" w:hAnsiTheme="minorHAnsi" w:cstheme="minorHAnsi"/>
          <w:color w:val="000000" w:themeColor="text1"/>
          <w:sz w:val="19"/>
          <w:szCs w:val="19"/>
        </w:rPr>
        <w:t>,</w:t>
      </w:r>
      <w:r w:rsidRPr="008A3758">
        <w:rPr>
          <w:rFonts w:asciiTheme="minorHAnsi" w:hAnsiTheme="minorHAnsi" w:cstheme="minorHAnsi"/>
          <w:color w:val="000000" w:themeColor="text1"/>
          <w:sz w:val="19"/>
          <w:szCs w:val="19"/>
        </w:rPr>
        <w:t xml:space="preserve"> ni le soumissionnaire qu’il représente</w:t>
      </w:r>
      <w:r w:rsidR="00267AD2" w:rsidRPr="008A3758">
        <w:rPr>
          <w:rFonts w:asciiTheme="minorHAnsi" w:hAnsiTheme="minorHAnsi" w:cstheme="minorHAnsi"/>
          <w:color w:val="000000" w:themeColor="text1"/>
          <w:sz w:val="19"/>
          <w:szCs w:val="19"/>
        </w:rPr>
        <w:t>,</w:t>
      </w:r>
      <w:r w:rsidRPr="008A3758">
        <w:rPr>
          <w:rFonts w:asciiTheme="minorHAnsi" w:hAnsiTheme="minorHAnsi" w:cstheme="minorHAnsi"/>
          <w:color w:val="000000" w:themeColor="text1"/>
          <w:sz w:val="19"/>
          <w:szCs w:val="19"/>
        </w:rPr>
        <w:t xml:space="preserve"> ni, le cas échéant, aucune des sociétés membres du groupement n’est une personne physique ou morale de nationalité russe ou une entité ou un organisme établi sur le territoire russe</w:t>
      </w:r>
      <w:r w:rsidR="00267AD2" w:rsidRPr="008A3758">
        <w:rPr>
          <w:rFonts w:asciiTheme="minorHAnsi" w:hAnsiTheme="minorHAnsi" w:cstheme="minorHAnsi"/>
          <w:color w:val="000000" w:themeColor="text1"/>
          <w:sz w:val="19"/>
          <w:szCs w:val="19"/>
        </w:rPr>
        <w:t>.</w:t>
      </w:r>
    </w:p>
    <w:p w14:paraId="028EC3A5" w14:textId="631CBAD5" w:rsidR="00B4192B" w:rsidRPr="008A3758" w:rsidRDefault="00B4192B" w:rsidP="00B4192B">
      <w:pPr>
        <w:pStyle w:val="fcase2metab"/>
        <w:numPr>
          <w:ilvl w:val="0"/>
          <w:numId w:val="19"/>
        </w:numPr>
        <w:rPr>
          <w:rFonts w:asciiTheme="minorHAnsi" w:hAnsiTheme="minorHAnsi" w:cstheme="minorHAnsi"/>
          <w:color w:val="000000" w:themeColor="text1"/>
          <w:sz w:val="19"/>
          <w:szCs w:val="19"/>
        </w:rPr>
      </w:pPr>
      <w:r w:rsidRPr="008A3758">
        <w:rPr>
          <w:rFonts w:asciiTheme="minorHAnsi" w:hAnsiTheme="minorHAnsi" w:cstheme="minorHAnsi"/>
          <w:color w:val="000000" w:themeColor="text1"/>
          <w:sz w:val="19"/>
          <w:szCs w:val="19"/>
        </w:rPr>
        <w:t>Que</w:t>
      </w:r>
      <w:r w:rsidR="00267AD2" w:rsidRPr="008A3758">
        <w:rPr>
          <w:rFonts w:asciiTheme="minorHAnsi" w:hAnsiTheme="minorHAnsi" w:cstheme="minorHAnsi"/>
          <w:color w:val="000000" w:themeColor="text1"/>
          <w:sz w:val="19"/>
          <w:szCs w:val="19"/>
        </w:rPr>
        <w:t>,</w:t>
      </w:r>
      <w:r w:rsidRPr="008A3758">
        <w:rPr>
          <w:rFonts w:asciiTheme="minorHAnsi" w:hAnsiTheme="minorHAnsi" w:cstheme="minorHAnsi"/>
          <w:color w:val="000000" w:themeColor="text1"/>
          <w:sz w:val="19"/>
          <w:szCs w:val="19"/>
        </w:rPr>
        <w:t xml:space="preserve"> ni le titulaire</w:t>
      </w:r>
      <w:r w:rsidR="00267AD2" w:rsidRPr="008A3758">
        <w:rPr>
          <w:rFonts w:asciiTheme="minorHAnsi" w:hAnsiTheme="minorHAnsi" w:cstheme="minorHAnsi"/>
          <w:color w:val="000000" w:themeColor="text1"/>
          <w:sz w:val="19"/>
          <w:szCs w:val="19"/>
        </w:rPr>
        <w:t>,</w:t>
      </w:r>
      <w:r w:rsidRPr="008A3758">
        <w:rPr>
          <w:rFonts w:asciiTheme="minorHAnsi" w:hAnsiTheme="minorHAnsi" w:cstheme="minorHAnsi"/>
          <w:color w:val="000000" w:themeColor="text1"/>
          <w:sz w:val="19"/>
          <w:szCs w:val="19"/>
        </w:rPr>
        <w:t xml:space="preserve"> ni, le cas échéant, aucune des sociétés membres du groupement n’est une personne physique ou morale, une entité ou un organisme agissant pour le compte ou sur instruction d’une entité établie sur le territoire russe ou d’une entité détenue à plus de 50 % par une entité elle-même établie sur le territoire russe</w:t>
      </w:r>
      <w:r w:rsidR="00267AD2" w:rsidRPr="008A3758">
        <w:rPr>
          <w:rFonts w:asciiTheme="minorHAnsi" w:hAnsiTheme="minorHAnsi" w:cstheme="minorHAnsi"/>
          <w:color w:val="000000" w:themeColor="text1"/>
          <w:sz w:val="19"/>
          <w:szCs w:val="19"/>
        </w:rPr>
        <w:t>.</w:t>
      </w:r>
      <w:r w:rsidRPr="008A3758">
        <w:rPr>
          <w:rFonts w:asciiTheme="minorHAnsi" w:hAnsiTheme="minorHAnsi" w:cstheme="minorHAnsi"/>
          <w:color w:val="000000" w:themeColor="text1"/>
          <w:sz w:val="19"/>
          <w:szCs w:val="19"/>
        </w:rPr>
        <w:t xml:space="preserve"> </w:t>
      </w:r>
    </w:p>
    <w:p w14:paraId="39F43C7A" w14:textId="5E117CB8" w:rsidR="00B4192B" w:rsidRPr="008A3758" w:rsidRDefault="00267AD2" w:rsidP="00B4192B">
      <w:pPr>
        <w:pStyle w:val="fcase2metab"/>
        <w:numPr>
          <w:ilvl w:val="0"/>
          <w:numId w:val="19"/>
        </w:numPr>
        <w:rPr>
          <w:rFonts w:asciiTheme="minorHAnsi" w:hAnsiTheme="minorHAnsi" w:cstheme="minorHAnsi"/>
          <w:color w:val="000000" w:themeColor="text1"/>
          <w:sz w:val="19"/>
          <w:szCs w:val="19"/>
        </w:rPr>
      </w:pPr>
      <w:r w:rsidRPr="008A3758">
        <w:rPr>
          <w:rFonts w:asciiTheme="minorHAnsi" w:hAnsiTheme="minorHAnsi" w:cstheme="minorHAnsi"/>
          <w:color w:val="000000" w:themeColor="text1"/>
          <w:sz w:val="19"/>
          <w:szCs w:val="19"/>
        </w:rPr>
        <w:t>Que, n</w:t>
      </w:r>
      <w:r w:rsidR="00B4192B" w:rsidRPr="008A3758">
        <w:rPr>
          <w:rFonts w:asciiTheme="minorHAnsi" w:hAnsiTheme="minorHAnsi" w:cstheme="minorHAnsi"/>
          <w:color w:val="000000" w:themeColor="text1"/>
          <w:sz w:val="19"/>
          <w:szCs w:val="19"/>
        </w:rPr>
        <w:t>i le titulaire ni, le cas échéant, aucune des sociétés membres du groupement n’est une entité détenue à plus de 50%, et de manière directe ou indirecte, par une entité établie sur le territoire russe</w:t>
      </w:r>
      <w:r w:rsidRPr="008A3758">
        <w:rPr>
          <w:rFonts w:asciiTheme="minorHAnsi" w:hAnsiTheme="minorHAnsi" w:cstheme="minorHAnsi"/>
          <w:color w:val="000000" w:themeColor="text1"/>
          <w:sz w:val="19"/>
          <w:szCs w:val="19"/>
        </w:rPr>
        <w:t>.</w:t>
      </w:r>
    </w:p>
    <w:p w14:paraId="69C0DC40" w14:textId="5DD72817" w:rsidR="00B4192B" w:rsidRPr="008A3758" w:rsidRDefault="00267AD2" w:rsidP="00B4192B">
      <w:pPr>
        <w:pStyle w:val="fcase2metab"/>
        <w:numPr>
          <w:ilvl w:val="0"/>
          <w:numId w:val="19"/>
        </w:numPr>
        <w:rPr>
          <w:rFonts w:asciiTheme="minorHAnsi" w:hAnsiTheme="minorHAnsi" w:cstheme="minorHAnsi"/>
          <w:color w:val="000000" w:themeColor="text1"/>
          <w:sz w:val="19"/>
          <w:szCs w:val="19"/>
        </w:rPr>
      </w:pPr>
      <w:r w:rsidRPr="008A3758">
        <w:rPr>
          <w:rFonts w:asciiTheme="minorHAnsi" w:hAnsiTheme="minorHAnsi" w:cstheme="minorHAnsi"/>
          <w:color w:val="000000" w:themeColor="text1"/>
          <w:sz w:val="19"/>
          <w:szCs w:val="19"/>
        </w:rPr>
        <w:t>Qu’il s</w:t>
      </w:r>
      <w:r w:rsidR="00B4192B" w:rsidRPr="008A3758">
        <w:rPr>
          <w:rFonts w:asciiTheme="minorHAnsi" w:hAnsiTheme="minorHAnsi" w:cstheme="minorHAnsi"/>
          <w:color w:val="000000" w:themeColor="text1"/>
          <w:sz w:val="19"/>
          <w:szCs w:val="19"/>
        </w:rPr>
        <w:t>’engage à ne pas recourir à plus de 10 % de la valeur du marché spécifique à un sous-traitant, fournisseur ou aux capacités de tout opérateur économique visé à l’un des trois cas ci-dessus.</w:t>
      </w:r>
    </w:p>
    <w:p w14:paraId="459886A8" w14:textId="77777777" w:rsidR="00387344" w:rsidRPr="008A3758" w:rsidRDefault="00387344" w:rsidP="00D440B7">
      <w:pPr>
        <w:pStyle w:val="fcase2metab"/>
        <w:ind w:left="0" w:firstLine="0"/>
        <w:rPr>
          <w:rFonts w:asciiTheme="minorHAnsi" w:hAnsiTheme="minorHAnsi" w:cstheme="minorHAnsi"/>
          <w:b/>
          <w:color w:val="C0504D" w:themeColor="accent2"/>
          <w:sz w:val="19"/>
          <w:szCs w:val="19"/>
        </w:rPr>
      </w:pPr>
    </w:p>
    <w:tbl>
      <w:tblPr>
        <w:tblW w:w="1027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1" w:type="dxa"/>
          <w:right w:w="71" w:type="dxa"/>
        </w:tblCellMar>
        <w:tblLook w:val="0000" w:firstRow="0" w:lastRow="0" w:firstColumn="0" w:lastColumn="0" w:noHBand="0" w:noVBand="0"/>
      </w:tblPr>
      <w:tblGrid>
        <w:gridCol w:w="10277"/>
      </w:tblGrid>
      <w:tr w:rsidR="00FF08B7" w:rsidRPr="008A3758" w14:paraId="1F22B17F" w14:textId="77777777" w:rsidTr="00267AD2">
        <w:trPr>
          <w:trHeight w:val="998"/>
        </w:trPr>
        <w:tc>
          <w:tcPr>
            <w:tcW w:w="10277" w:type="dxa"/>
            <w:shd w:val="clear" w:color="auto" w:fill="FFC000"/>
          </w:tcPr>
          <w:p w14:paraId="2A6234D8" w14:textId="77777777" w:rsidR="00FF08B7" w:rsidRPr="008A3758" w:rsidRDefault="00FF08B7" w:rsidP="00FF08B7">
            <w:pPr>
              <w:pStyle w:val="Titre4"/>
              <w:rPr>
                <w:rFonts w:asciiTheme="minorHAnsi" w:hAnsiTheme="minorHAnsi" w:cstheme="minorHAnsi"/>
                <w:sz w:val="19"/>
                <w:szCs w:val="19"/>
              </w:rPr>
            </w:pPr>
          </w:p>
          <w:p w14:paraId="5B9A787E" w14:textId="265B5B6C" w:rsidR="00FF08B7" w:rsidRPr="008A3758" w:rsidRDefault="00FF08B7" w:rsidP="00FF08B7">
            <w:pPr>
              <w:pStyle w:val="Titre4"/>
              <w:jc w:val="center"/>
              <w:rPr>
                <w:rFonts w:asciiTheme="minorHAnsi" w:hAnsiTheme="minorHAnsi" w:cstheme="minorHAnsi"/>
                <w:sz w:val="19"/>
                <w:szCs w:val="19"/>
              </w:rPr>
            </w:pPr>
            <w:r w:rsidRPr="008A3758">
              <w:rPr>
                <w:rFonts w:asciiTheme="minorHAnsi" w:hAnsiTheme="minorHAnsi" w:cstheme="minorHAnsi"/>
                <w:sz w:val="19"/>
                <w:szCs w:val="19"/>
              </w:rPr>
              <w:t xml:space="preserve">ANNEXE </w:t>
            </w:r>
            <w:r w:rsidR="00B4192B" w:rsidRPr="008A3758">
              <w:rPr>
                <w:rFonts w:asciiTheme="minorHAnsi" w:hAnsiTheme="minorHAnsi" w:cstheme="minorHAnsi"/>
                <w:sz w:val="19"/>
                <w:szCs w:val="19"/>
              </w:rPr>
              <w:t>3</w:t>
            </w:r>
            <w:r w:rsidR="0024150B" w:rsidRPr="008A3758">
              <w:rPr>
                <w:rFonts w:asciiTheme="minorHAnsi" w:hAnsiTheme="minorHAnsi" w:cstheme="minorHAnsi"/>
                <w:sz w:val="19"/>
                <w:szCs w:val="19"/>
              </w:rPr>
              <w:t xml:space="preserve"> : </w:t>
            </w:r>
            <w:r w:rsidR="00B8485F" w:rsidRPr="008A3758">
              <w:rPr>
                <w:rFonts w:asciiTheme="minorHAnsi" w:hAnsiTheme="minorHAnsi" w:cstheme="minorHAnsi"/>
                <w:sz w:val="19"/>
                <w:szCs w:val="19"/>
              </w:rPr>
              <w:t xml:space="preserve">DECLARATION DE SOUS-TRAITANCE (DC 4 - </w:t>
            </w:r>
            <w:r w:rsidR="00520406" w:rsidRPr="008A3758">
              <w:rPr>
                <w:rFonts w:asciiTheme="minorHAnsi" w:hAnsiTheme="minorHAnsi" w:cstheme="minorHAnsi"/>
                <w:sz w:val="19"/>
                <w:szCs w:val="19"/>
              </w:rPr>
              <w:t>version</w:t>
            </w:r>
            <w:r w:rsidR="00B8485F" w:rsidRPr="008A3758">
              <w:rPr>
                <w:rFonts w:asciiTheme="minorHAnsi" w:hAnsiTheme="minorHAnsi" w:cstheme="minorHAnsi"/>
                <w:sz w:val="19"/>
                <w:szCs w:val="19"/>
              </w:rPr>
              <w:t xml:space="preserve"> </w:t>
            </w:r>
            <w:r w:rsidR="00520406" w:rsidRPr="008A3758">
              <w:rPr>
                <w:rFonts w:asciiTheme="minorHAnsi" w:hAnsiTheme="minorHAnsi" w:cstheme="minorHAnsi"/>
                <w:sz w:val="19"/>
                <w:szCs w:val="19"/>
              </w:rPr>
              <w:t xml:space="preserve">en vigueur depuis </w:t>
            </w:r>
            <w:r w:rsidR="008A6E17" w:rsidRPr="008A3758">
              <w:rPr>
                <w:rFonts w:asciiTheme="minorHAnsi" w:hAnsiTheme="minorHAnsi" w:cstheme="minorHAnsi"/>
                <w:sz w:val="19"/>
                <w:szCs w:val="19"/>
              </w:rPr>
              <w:t xml:space="preserve">janvier </w:t>
            </w:r>
            <w:r w:rsidR="00B8485F" w:rsidRPr="008A3758">
              <w:rPr>
                <w:rFonts w:asciiTheme="minorHAnsi" w:hAnsiTheme="minorHAnsi" w:cstheme="minorHAnsi"/>
                <w:sz w:val="19"/>
                <w:szCs w:val="19"/>
              </w:rPr>
              <w:t>2024)</w:t>
            </w:r>
          </w:p>
          <w:p w14:paraId="2AB5E519" w14:textId="17903256" w:rsidR="001E36BF" w:rsidRPr="003D044B" w:rsidRDefault="001E36BF" w:rsidP="00267AD2">
            <w:pPr>
              <w:spacing w:before="120"/>
              <w:jc w:val="center"/>
              <w:rPr>
                <w:rFonts w:asciiTheme="minorHAnsi" w:hAnsiTheme="minorHAnsi" w:cstheme="minorHAnsi"/>
              </w:rPr>
            </w:pPr>
            <w:r w:rsidRPr="003D044B">
              <w:rPr>
                <w:rFonts w:asciiTheme="minorHAnsi" w:hAnsiTheme="minorHAnsi" w:cstheme="minorHAnsi"/>
                <w:i/>
                <w:color w:val="000000" w:themeColor="text1"/>
              </w:rPr>
              <w:t xml:space="preserve">(Annexe à compléter en cas de sous-traitance </w:t>
            </w:r>
            <w:r w:rsidRPr="003D044B">
              <w:rPr>
                <w:rFonts w:asciiTheme="minorHAnsi" w:hAnsiTheme="minorHAnsi" w:cstheme="minorHAnsi"/>
                <w:i/>
                <w:color w:val="000000" w:themeColor="text1"/>
                <w:u w:val="single"/>
              </w:rPr>
              <w:t>au dépôt de l’offre</w:t>
            </w:r>
            <w:r w:rsidR="00F67E93" w:rsidRPr="003D044B">
              <w:rPr>
                <w:rFonts w:asciiTheme="minorHAnsi" w:hAnsiTheme="minorHAnsi" w:cstheme="minorHAnsi"/>
                <w:i/>
                <w:color w:val="000000" w:themeColor="text1"/>
                <w:u w:val="single"/>
              </w:rPr>
              <w:t xml:space="preserve"> et/ou en cours d’exécution du marché</w:t>
            </w:r>
            <w:r w:rsidR="00F67E93" w:rsidRPr="003D044B">
              <w:rPr>
                <w:rFonts w:asciiTheme="minorHAnsi" w:hAnsiTheme="minorHAnsi" w:cstheme="minorHAnsi"/>
                <w:i/>
                <w:color w:val="000000" w:themeColor="text1"/>
              </w:rPr>
              <w:t>)</w:t>
            </w:r>
          </w:p>
        </w:tc>
      </w:tr>
    </w:tbl>
    <w:p w14:paraId="4D7149DD" w14:textId="3AED5987" w:rsidR="00B11F23" w:rsidRPr="008A3758" w:rsidRDefault="00B11F23" w:rsidP="00B11F23">
      <w:pPr>
        <w:tabs>
          <w:tab w:val="left" w:leader="dot" w:pos="4536"/>
          <w:tab w:val="left" w:leader="dot" w:pos="5103"/>
        </w:tabs>
        <w:ind w:left="5103" w:hanging="5103"/>
        <w:rPr>
          <w:rFonts w:asciiTheme="minorHAnsi" w:hAnsiTheme="minorHAnsi" w:cstheme="minorHAnsi"/>
          <w:sz w:val="19"/>
          <w:szCs w:val="19"/>
          <w:lang w:eastAsia="fr-FR"/>
        </w:rPr>
      </w:pPr>
    </w:p>
    <w:tbl>
      <w:tblPr>
        <w:tblStyle w:val="Grilledutableau"/>
        <w:tblW w:w="10348" w:type="dxa"/>
        <w:tblInd w:w="-5" w:type="dxa"/>
        <w:tblLook w:val="04A0" w:firstRow="1" w:lastRow="0" w:firstColumn="1" w:lastColumn="0" w:noHBand="0" w:noVBand="1"/>
      </w:tblPr>
      <w:tblGrid>
        <w:gridCol w:w="10348"/>
      </w:tblGrid>
      <w:tr w:rsidR="00B11F23" w:rsidRPr="008A3758" w14:paraId="68C90A79" w14:textId="77777777" w:rsidTr="00B11F23">
        <w:tc>
          <w:tcPr>
            <w:tcW w:w="10348" w:type="dxa"/>
            <w:shd w:val="clear" w:color="auto" w:fill="EEECE1" w:themeFill="background2"/>
          </w:tcPr>
          <w:p w14:paraId="7E1690A1" w14:textId="77777777" w:rsidR="00B11F23" w:rsidRPr="008A3758" w:rsidRDefault="00B11F23" w:rsidP="00B11F23">
            <w:pPr>
              <w:tabs>
                <w:tab w:val="left" w:leader="dot" w:pos="4536"/>
                <w:tab w:val="left" w:leader="dot" w:pos="5103"/>
              </w:tabs>
              <w:rPr>
                <w:rFonts w:asciiTheme="minorHAnsi" w:hAnsiTheme="minorHAnsi" w:cstheme="minorHAnsi"/>
                <w:b/>
                <w:sz w:val="19"/>
                <w:szCs w:val="19"/>
                <w:lang w:eastAsia="fr-FR"/>
              </w:rPr>
            </w:pPr>
            <w:r w:rsidRPr="008A3758">
              <w:rPr>
                <w:rFonts w:asciiTheme="minorHAnsi" w:hAnsiTheme="minorHAnsi" w:cstheme="minorHAnsi"/>
                <w:b/>
                <w:sz w:val="19"/>
                <w:szCs w:val="19"/>
                <w:lang w:eastAsia="fr-FR"/>
              </w:rPr>
              <w:t>A - IDENTIFICATION DE L’ACHETEUR</w:t>
            </w:r>
          </w:p>
          <w:p w14:paraId="08817097" w14:textId="04564EB8" w:rsidR="00B11F23" w:rsidRPr="008A3758" w:rsidRDefault="00B11F23" w:rsidP="00B11F23">
            <w:pPr>
              <w:tabs>
                <w:tab w:val="left" w:leader="dot" w:pos="4536"/>
                <w:tab w:val="left" w:leader="dot" w:pos="5103"/>
              </w:tabs>
              <w:rPr>
                <w:rFonts w:asciiTheme="minorHAnsi" w:hAnsiTheme="minorHAnsi" w:cstheme="minorHAnsi"/>
                <w:sz w:val="19"/>
                <w:szCs w:val="19"/>
                <w:lang w:eastAsia="fr-FR"/>
              </w:rPr>
            </w:pPr>
          </w:p>
        </w:tc>
      </w:tr>
      <w:tr w:rsidR="00B11F23" w:rsidRPr="008A3758" w14:paraId="3AD49FA6" w14:textId="77777777" w:rsidTr="00621C93">
        <w:trPr>
          <w:trHeight w:val="1393"/>
        </w:trPr>
        <w:tc>
          <w:tcPr>
            <w:tcW w:w="10348" w:type="dxa"/>
          </w:tcPr>
          <w:p w14:paraId="0E557B2A" w14:textId="77777777" w:rsidR="00B11F23" w:rsidRPr="008A3758" w:rsidRDefault="00B11F23" w:rsidP="00B11F23">
            <w:pPr>
              <w:tabs>
                <w:tab w:val="left" w:leader="dot" w:pos="4536"/>
                <w:tab w:val="left" w:leader="dot" w:pos="5103"/>
              </w:tabs>
              <w:rPr>
                <w:rFonts w:asciiTheme="minorHAnsi" w:hAnsiTheme="minorHAnsi" w:cstheme="minorHAnsi"/>
                <w:bCs/>
                <w:sz w:val="19"/>
                <w:szCs w:val="19"/>
                <w:lang w:eastAsia="fr-FR"/>
              </w:rPr>
            </w:pPr>
          </w:p>
          <w:p w14:paraId="49B0E093" w14:textId="56080FDD" w:rsidR="00B11F23" w:rsidRPr="008A3758" w:rsidRDefault="00B11F23" w:rsidP="000C1400">
            <w:pPr>
              <w:tabs>
                <w:tab w:val="left" w:leader="dot" w:pos="4536"/>
                <w:tab w:val="left" w:leader="dot" w:pos="5103"/>
              </w:tabs>
              <w:jc w:val="center"/>
              <w:rPr>
                <w:rFonts w:asciiTheme="minorHAnsi" w:hAnsiTheme="minorHAnsi" w:cstheme="minorHAnsi"/>
                <w:sz w:val="19"/>
                <w:szCs w:val="19"/>
                <w:lang w:eastAsia="fr-FR"/>
              </w:rPr>
            </w:pPr>
            <w:r w:rsidRPr="008A3758">
              <w:rPr>
                <w:rFonts w:asciiTheme="minorHAnsi" w:hAnsiTheme="minorHAnsi" w:cstheme="minorHAnsi"/>
                <w:bCs/>
                <w:sz w:val="19"/>
                <w:szCs w:val="19"/>
                <w:lang w:eastAsia="fr-FR"/>
              </w:rPr>
              <w:t xml:space="preserve">Santé Publique France - Agence Nationale de Santé Publique </w:t>
            </w:r>
            <w:r w:rsidRPr="008A3758">
              <w:rPr>
                <w:rFonts w:asciiTheme="minorHAnsi" w:hAnsiTheme="minorHAnsi" w:cstheme="minorHAnsi"/>
                <w:sz w:val="19"/>
                <w:szCs w:val="19"/>
                <w:lang w:eastAsia="fr-FR"/>
              </w:rPr>
              <w:t>12 rue du Val d’Osne 94415 Saint Maurice Cedex</w:t>
            </w:r>
          </w:p>
          <w:p w14:paraId="21A446CA" w14:textId="77777777" w:rsidR="00B11F23" w:rsidRPr="008A3758" w:rsidRDefault="00B11F23" w:rsidP="00B11F23">
            <w:pPr>
              <w:tabs>
                <w:tab w:val="left" w:leader="dot" w:pos="4536"/>
                <w:tab w:val="left" w:leader="dot" w:pos="5103"/>
              </w:tabs>
              <w:rPr>
                <w:rFonts w:asciiTheme="minorHAnsi" w:hAnsiTheme="minorHAnsi" w:cstheme="minorHAnsi"/>
                <w:sz w:val="19"/>
                <w:szCs w:val="19"/>
                <w:lang w:eastAsia="fr-FR"/>
              </w:rPr>
            </w:pPr>
          </w:p>
          <w:p w14:paraId="03A3B7F3" w14:textId="64F35459" w:rsidR="00B11F23" w:rsidRPr="008A3758" w:rsidRDefault="00B11F23" w:rsidP="00621C93">
            <w:pPr>
              <w:tabs>
                <w:tab w:val="left" w:leader="dot" w:pos="4536"/>
                <w:tab w:val="left" w:leader="dot" w:pos="5103"/>
              </w:tabs>
              <w:rPr>
                <w:rFonts w:asciiTheme="minorHAnsi" w:hAnsiTheme="minorHAnsi" w:cstheme="minorHAnsi"/>
                <w:sz w:val="19"/>
                <w:szCs w:val="19"/>
                <w:lang w:eastAsia="fr-FR"/>
              </w:rPr>
            </w:pPr>
            <w:r w:rsidRPr="008A3758">
              <w:rPr>
                <w:rFonts w:asciiTheme="minorHAnsi" w:hAnsiTheme="minorHAnsi" w:cstheme="minorHAnsi"/>
                <w:sz w:val="19"/>
                <w:szCs w:val="19"/>
                <w:lang w:eastAsia="fr-FR"/>
              </w:rPr>
              <w:t>Personne habilitée à donner les renseignements prévus à l’</w:t>
            </w:r>
            <w:hyperlink r:id="rId16" w:history="1">
              <w:r w:rsidRPr="008A3758">
                <w:rPr>
                  <w:rStyle w:val="Lienhypertexte"/>
                  <w:rFonts w:asciiTheme="minorHAnsi" w:hAnsiTheme="minorHAnsi" w:cstheme="minorHAnsi"/>
                  <w:sz w:val="19"/>
                  <w:szCs w:val="19"/>
                  <w:lang w:eastAsia="fr-FR"/>
                </w:rPr>
                <w:t>article R. 2191-59</w:t>
              </w:r>
            </w:hyperlink>
            <w:r w:rsidRPr="008A3758">
              <w:rPr>
                <w:rFonts w:asciiTheme="minorHAnsi" w:hAnsiTheme="minorHAnsi" w:cstheme="minorHAnsi"/>
                <w:sz w:val="19"/>
                <w:szCs w:val="19"/>
                <w:lang w:eastAsia="fr-FR"/>
              </w:rPr>
              <w:t xml:space="preserve"> du Code de la commande publique, auquel renvoie l’</w:t>
            </w:r>
            <w:hyperlink r:id="rId17" w:history="1">
              <w:r w:rsidRPr="008A3758">
                <w:rPr>
                  <w:rStyle w:val="Lienhypertexte"/>
                  <w:rFonts w:asciiTheme="minorHAnsi" w:hAnsiTheme="minorHAnsi" w:cstheme="minorHAnsi"/>
                  <w:sz w:val="19"/>
                  <w:szCs w:val="19"/>
                  <w:lang w:eastAsia="fr-FR"/>
                </w:rPr>
                <w:t>article R. 2391-28</w:t>
              </w:r>
            </w:hyperlink>
            <w:r w:rsidRPr="008A3758">
              <w:rPr>
                <w:rFonts w:asciiTheme="minorHAnsi" w:hAnsiTheme="minorHAnsi" w:cstheme="minorHAnsi"/>
                <w:sz w:val="19"/>
                <w:szCs w:val="19"/>
                <w:lang w:eastAsia="fr-FR"/>
              </w:rPr>
              <w:t xml:space="preserve"> du même Code</w:t>
            </w:r>
            <w:r w:rsidRPr="008A3758" w:rsidDel="003A7270">
              <w:rPr>
                <w:rFonts w:asciiTheme="minorHAnsi" w:hAnsiTheme="minorHAnsi" w:cstheme="minorHAnsi"/>
                <w:sz w:val="19"/>
                <w:szCs w:val="19"/>
                <w:lang w:eastAsia="fr-FR"/>
              </w:rPr>
              <w:t xml:space="preserve"> </w:t>
            </w:r>
            <w:r w:rsidRPr="008A3758">
              <w:rPr>
                <w:rFonts w:asciiTheme="minorHAnsi" w:hAnsiTheme="minorHAnsi" w:cstheme="minorHAnsi"/>
                <w:sz w:val="19"/>
                <w:szCs w:val="19"/>
                <w:lang w:eastAsia="fr-FR"/>
              </w:rPr>
              <w:t>(nantissements ou cessions de créances) :</w:t>
            </w:r>
            <w:r w:rsidR="00621C93">
              <w:rPr>
                <w:rFonts w:asciiTheme="minorHAnsi" w:hAnsiTheme="minorHAnsi" w:cstheme="minorHAnsi"/>
                <w:sz w:val="19"/>
                <w:szCs w:val="19"/>
                <w:lang w:eastAsia="fr-FR"/>
              </w:rPr>
              <w:t xml:space="preserve"> </w:t>
            </w:r>
            <w:r w:rsidRPr="008A3758">
              <w:rPr>
                <w:rFonts w:asciiTheme="minorHAnsi" w:hAnsiTheme="minorHAnsi" w:cstheme="minorHAnsi"/>
                <w:sz w:val="19"/>
                <w:szCs w:val="19"/>
                <w:lang w:eastAsia="fr-FR"/>
              </w:rPr>
              <w:t>Directrice générale</w:t>
            </w:r>
            <w:r w:rsidR="00E157F1">
              <w:rPr>
                <w:rFonts w:asciiTheme="minorHAnsi" w:hAnsiTheme="minorHAnsi" w:cstheme="minorHAnsi"/>
                <w:sz w:val="19"/>
                <w:szCs w:val="19"/>
                <w:lang w:eastAsia="fr-FR"/>
              </w:rPr>
              <w:t xml:space="preserve"> par intérim</w:t>
            </w:r>
          </w:p>
        </w:tc>
      </w:tr>
    </w:tbl>
    <w:p w14:paraId="3E9058CC" w14:textId="239B7C8F" w:rsidR="00B11F23" w:rsidRPr="008A3758" w:rsidRDefault="00B11F23" w:rsidP="00B11F23">
      <w:pPr>
        <w:tabs>
          <w:tab w:val="left" w:leader="dot" w:pos="4536"/>
          <w:tab w:val="left" w:leader="dot" w:pos="5103"/>
        </w:tabs>
        <w:ind w:left="5103" w:hanging="5103"/>
        <w:rPr>
          <w:rFonts w:asciiTheme="minorHAnsi" w:hAnsiTheme="minorHAnsi" w:cstheme="minorHAnsi"/>
          <w:sz w:val="19"/>
          <w:szCs w:val="19"/>
          <w:lang w:eastAsia="fr-FR"/>
        </w:rPr>
      </w:pPr>
    </w:p>
    <w:tbl>
      <w:tblPr>
        <w:tblStyle w:val="Grilledutableau"/>
        <w:tblW w:w="10343" w:type="dxa"/>
        <w:tblLook w:val="04A0" w:firstRow="1" w:lastRow="0" w:firstColumn="1" w:lastColumn="0" w:noHBand="0" w:noVBand="1"/>
      </w:tblPr>
      <w:tblGrid>
        <w:gridCol w:w="10343"/>
      </w:tblGrid>
      <w:tr w:rsidR="00B11F23" w:rsidRPr="008A3758" w14:paraId="6169088A" w14:textId="77777777" w:rsidTr="00B11F23">
        <w:tc>
          <w:tcPr>
            <w:tcW w:w="10343" w:type="dxa"/>
            <w:shd w:val="clear" w:color="auto" w:fill="EEECE1" w:themeFill="background2"/>
          </w:tcPr>
          <w:p w14:paraId="669313BB" w14:textId="77777777" w:rsidR="00B11F23" w:rsidRPr="008A3758" w:rsidRDefault="00B11F23" w:rsidP="00B11F23">
            <w:pPr>
              <w:rPr>
                <w:rFonts w:asciiTheme="minorHAnsi" w:hAnsiTheme="minorHAnsi" w:cstheme="minorHAnsi"/>
                <w:b/>
                <w:bCs/>
                <w:sz w:val="19"/>
                <w:szCs w:val="19"/>
              </w:rPr>
            </w:pPr>
            <w:r w:rsidRPr="008A3758">
              <w:rPr>
                <w:rFonts w:asciiTheme="minorHAnsi" w:hAnsiTheme="minorHAnsi" w:cstheme="minorHAnsi"/>
                <w:b/>
                <w:sz w:val="19"/>
                <w:szCs w:val="19"/>
              </w:rPr>
              <w:t>B - OBJET DU MARCHE PUBLIC</w:t>
            </w:r>
          </w:p>
          <w:p w14:paraId="044836C0" w14:textId="77777777" w:rsidR="00B11F23" w:rsidRPr="008A3758" w:rsidRDefault="00B11F23" w:rsidP="00B55E20">
            <w:pPr>
              <w:jc w:val="both"/>
              <w:rPr>
                <w:rFonts w:asciiTheme="minorHAnsi" w:hAnsiTheme="minorHAnsi" w:cstheme="minorHAnsi"/>
                <w:sz w:val="19"/>
                <w:szCs w:val="19"/>
              </w:rPr>
            </w:pPr>
          </w:p>
        </w:tc>
      </w:tr>
      <w:tr w:rsidR="00B11F23" w:rsidRPr="008A3758" w14:paraId="6FDA88D7" w14:textId="77777777" w:rsidTr="00FA635A">
        <w:trPr>
          <w:trHeight w:val="859"/>
        </w:trPr>
        <w:tc>
          <w:tcPr>
            <w:tcW w:w="10343" w:type="dxa"/>
          </w:tcPr>
          <w:p w14:paraId="129624C8" w14:textId="5F3E5B1D" w:rsidR="00B11F23" w:rsidRPr="008A3758" w:rsidRDefault="00B11F23" w:rsidP="00B11F23">
            <w:pPr>
              <w:spacing w:before="120"/>
              <w:jc w:val="both"/>
              <w:rPr>
                <w:rFonts w:asciiTheme="minorHAnsi" w:hAnsiTheme="minorHAnsi" w:cstheme="minorHAnsi"/>
                <w:i/>
                <w:color w:val="000000" w:themeColor="text1"/>
                <w:sz w:val="19"/>
                <w:szCs w:val="19"/>
              </w:rPr>
            </w:pPr>
            <w:r w:rsidRPr="008A3758">
              <w:rPr>
                <w:rFonts w:asciiTheme="minorHAnsi" w:hAnsiTheme="minorHAnsi" w:cstheme="minorHAnsi"/>
                <w:i/>
                <w:color w:val="000000" w:themeColor="text1"/>
                <w:sz w:val="19"/>
                <w:szCs w:val="19"/>
              </w:rPr>
              <w:t>(Indiquer le n° du marché et son intitulé. En cas d’allotissement, identifier également le</w:t>
            </w:r>
            <w:r w:rsidR="00531E4A" w:rsidRPr="008A3758">
              <w:rPr>
                <w:rFonts w:asciiTheme="minorHAnsi" w:hAnsiTheme="minorHAnsi" w:cstheme="minorHAnsi"/>
                <w:i/>
                <w:color w:val="000000" w:themeColor="text1"/>
                <w:sz w:val="19"/>
                <w:szCs w:val="19"/>
              </w:rPr>
              <w:t xml:space="preserve">(s) </w:t>
            </w:r>
            <w:r w:rsidRPr="008A3758">
              <w:rPr>
                <w:rFonts w:asciiTheme="minorHAnsi" w:hAnsiTheme="minorHAnsi" w:cstheme="minorHAnsi"/>
                <w:i/>
                <w:color w:val="000000" w:themeColor="text1"/>
                <w:sz w:val="19"/>
                <w:szCs w:val="19"/>
              </w:rPr>
              <w:t>lot</w:t>
            </w:r>
            <w:r w:rsidR="00531E4A" w:rsidRPr="008A3758">
              <w:rPr>
                <w:rFonts w:asciiTheme="minorHAnsi" w:hAnsiTheme="minorHAnsi" w:cstheme="minorHAnsi"/>
                <w:i/>
                <w:color w:val="000000" w:themeColor="text1"/>
                <w:sz w:val="19"/>
                <w:szCs w:val="19"/>
              </w:rPr>
              <w:t>(</w:t>
            </w:r>
            <w:r w:rsidRPr="008A3758">
              <w:rPr>
                <w:rFonts w:asciiTheme="minorHAnsi" w:hAnsiTheme="minorHAnsi" w:cstheme="minorHAnsi"/>
                <w:i/>
                <w:color w:val="000000" w:themeColor="text1"/>
                <w:sz w:val="19"/>
                <w:szCs w:val="19"/>
              </w:rPr>
              <w:t>s</w:t>
            </w:r>
            <w:r w:rsidR="00531E4A" w:rsidRPr="008A3758">
              <w:rPr>
                <w:rFonts w:asciiTheme="minorHAnsi" w:hAnsiTheme="minorHAnsi" w:cstheme="minorHAnsi"/>
                <w:i/>
                <w:color w:val="000000" w:themeColor="text1"/>
                <w:sz w:val="19"/>
                <w:szCs w:val="19"/>
              </w:rPr>
              <w:t>)</w:t>
            </w:r>
            <w:r w:rsidRPr="008A3758">
              <w:rPr>
                <w:rFonts w:asciiTheme="minorHAnsi" w:hAnsiTheme="minorHAnsi" w:cstheme="minorHAnsi"/>
                <w:i/>
                <w:color w:val="000000" w:themeColor="text1"/>
                <w:sz w:val="19"/>
                <w:szCs w:val="19"/>
              </w:rPr>
              <w:t xml:space="preserve"> concerné</w:t>
            </w:r>
            <w:r w:rsidR="00531E4A" w:rsidRPr="008A3758">
              <w:rPr>
                <w:rFonts w:asciiTheme="minorHAnsi" w:hAnsiTheme="minorHAnsi" w:cstheme="minorHAnsi"/>
                <w:i/>
                <w:color w:val="000000" w:themeColor="text1"/>
                <w:sz w:val="19"/>
                <w:szCs w:val="19"/>
              </w:rPr>
              <w:t>(</w:t>
            </w:r>
            <w:r w:rsidRPr="008A3758">
              <w:rPr>
                <w:rFonts w:asciiTheme="minorHAnsi" w:hAnsiTheme="minorHAnsi" w:cstheme="minorHAnsi"/>
                <w:i/>
                <w:color w:val="000000" w:themeColor="text1"/>
                <w:sz w:val="19"/>
                <w:szCs w:val="19"/>
              </w:rPr>
              <w:t>s</w:t>
            </w:r>
            <w:r w:rsidR="00531E4A" w:rsidRPr="008A3758">
              <w:rPr>
                <w:rFonts w:asciiTheme="minorHAnsi" w:hAnsiTheme="minorHAnsi" w:cstheme="minorHAnsi"/>
                <w:i/>
                <w:color w:val="000000" w:themeColor="text1"/>
                <w:sz w:val="19"/>
                <w:szCs w:val="19"/>
              </w:rPr>
              <w:t>)</w:t>
            </w:r>
            <w:r w:rsidRPr="008A3758">
              <w:rPr>
                <w:rFonts w:asciiTheme="minorHAnsi" w:hAnsiTheme="minorHAnsi" w:cstheme="minorHAnsi"/>
                <w:i/>
                <w:color w:val="000000" w:themeColor="text1"/>
                <w:sz w:val="19"/>
                <w:szCs w:val="19"/>
              </w:rPr>
              <w:t xml:space="preserve"> par la présente déclaration de sous-traitance) :</w:t>
            </w:r>
          </w:p>
          <w:p w14:paraId="15797718" w14:textId="77777777" w:rsidR="00B11F23" w:rsidRPr="008A3758" w:rsidRDefault="00B11F23" w:rsidP="00B55E20">
            <w:pPr>
              <w:jc w:val="both"/>
              <w:rPr>
                <w:rFonts w:asciiTheme="minorHAnsi" w:hAnsiTheme="minorHAnsi" w:cstheme="minorHAnsi"/>
                <w:sz w:val="19"/>
                <w:szCs w:val="19"/>
              </w:rPr>
            </w:pPr>
          </w:p>
        </w:tc>
      </w:tr>
    </w:tbl>
    <w:p w14:paraId="4C7BC1AE" w14:textId="77777777" w:rsidR="00FA635A" w:rsidRPr="008A3758" w:rsidRDefault="00FA635A" w:rsidP="00B55E20">
      <w:pPr>
        <w:jc w:val="both"/>
        <w:rPr>
          <w:rFonts w:asciiTheme="minorHAnsi" w:hAnsiTheme="minorHAnsi" w:cstheme="minorHAnsi"/>
          <w:sz w:val="19"/>
          <w:szCs w:val="19"/>
        </w:rPr>
      </w:pPr>
    </w:p>
    <w:tbl>
      <w:tblPr>
        <w:tblStyle w:val="Grilledutableau"/>
        <w:tblW w:w="10343" w:type="dxa"/>
        <w:tblLook w:val="04A0" w:firstRow="1" w:lastRow="0" w:firstColumn="1" w:lastColumn="0" w:noHBand="0" w:noVBand="1"/>
      </w:tblPr>
      <w:tblGrid>
        <w:gridCol w:w="10343"/>
      </w:tblGrid>
      <w:tr w:rsidR="00B11F23" w:rsidRPr="008A3758" w14:paraId="58D273A4" w14:textId="77777777" w:rsidTr="001E36BF">
        <w:tc>
          <w:tcPr>
            <w:tcW w:w="10343" w:type="dxa"/>
            <w:shd w:val="clear" w:color="auto" w:fill="EEECE1" w:themeFill="background2"/>
          </w:tcPr>
          <w:p w14:paraId="5D5FAE86" w14:textId="77777777" w:rsidR="00B11F23" w:rsidRPr="008A3758" w:rsidRDefault="00B11F23" w:rsidP="00B55E20">
            <w:pPr>
              <w:jc w:val="both"/>
              <w:rPr>
                <w:rFonts w:asciiTheme="minorHAnsi" w:hAnsiTheme="minorHAnsi" w:cstheme="minorHAnsi"/>
                <w:b/>
                <w:bCs/>
                <w:sz w:val="19"/>
                <w:szCs w:val="19"/>
              </w:rPr>
            </w:pPr>
            <w:r w:rsidRPr="008A3758">
              <w:rPr>
                <w:rFonts w:asciiTheme="minorHAnsi" w:hAnsiTheme="minorHAnsi" w:cstheme="minorHAnsi"/>
                <w:b/>
                <w:sz w:val="19"/>
                <w:szCs w:val="19"/>
              </w:rPr>
              <w:t>C</w:t>
            </w:r>
            <w:r w:rsidRPr="008A3758">
              <w:rPr>
                <w:rFonts w:asciiTheme="minorHAnsi" w:hAnsiTheme="minorHAnsi" w:cstheme="minorHAnsi"/>
                <w:b/>
                <w:bCs/>
                <w:sz w:val="19"/>
                <w:szCs w:val="19"/>
              </w:rPr>
              <w:t xml:space="preserve"> - OBJET DE LA DECLARATION DU SOUS-TRAITANT</w:t>
            </w:r>
          </w:p>
          <w:p w14:paraId="38DEDD09" w14:textId="443C6E49" w:rsidR="00B11F23" w:rsidRPr="008A3758" w:rsidRDefault="00B11F23" w:rsidP="00B55E20">
            <w:pPr>
              <w:jc w:val="both"/>
              <w:rPr>
                <w:rFonts w:asciiTheme="minorHAnsi" w:hAnsiTheme="minorHAnsi" w:cstheme="minorHAnsi"/>
                <w:sz w:val="19"/>
                <w:szCs w:val="19"/>
              </w:rPr>
            </w:pPr>
          </w:p>
        </w:tc>
      </w:tr>
      <w:tr w:rsidR="00B11F23" w:rsidRPr="008A3758" w14:paraId="7087ED36" w14:textId="77777777" w:rsidTr="001E36BF">
        <w:tc>
          <w:tcPr>
            <w:tcW w:w="10343" w:type="dxa"/>
          </w:tcPr>
          <w:p w14:paraId="61A7CACD" w14:textId="77777777" w:rsidR="00B11F23" w:rsidRPr="008A3758" w:rsidRDefault="00B11F23" w:rsidP="00B11F23">
            <w:pPr>
              <w:jc w:val="both"/>
              <w:rPr>
                <w:rFonts w:asciiTheme="minorHAnsi" w:hAnsiTheme="minorHAnsi" w:cstheme="minorHAnsi"/>
                <w:b/>
                <w:sz w:val="19"/>
                <w:szCs w:val="19"/>
              </w:rPr>
            </w:pPr>
          </w:p>
          <w:p w14:paraId="6B339413" w14:textId="5E544354" w:rsidR="00B11F23" w:rsidRPr="008A3758" w:rsidRDefault="00B11F23" w:rsidP="00B11F23">
            <w:pPr>
              <w:jc w:val="both"/>
              <w:rPr>
                <w:rFonts w:asciiTheme="minorHAnsi" w:hAnsiTheme="minorHAnsi" w:cstheme="minorHAnsi"/>
                <w:b/>
                <w:sz w:val="19"/>
                <w:szCs w:val="19"/>
              </w:rPr>
            </w:pPr>
            <w:r w:rsidRPr="008A3758">
              <w:rPr>
                <w:rFonts w:asciiTheme="minorHAnsi" w:hAnsiTheme="minorHAnsi" w:cstheme="minorHAnsi"/>
                <w:b/>
                <w:sz w:val="19"/>
                <w:szCs w:val="19"/>
              </w:rPr>
              <w:t>La présente déclaration de sous-traitance constitue :</w:t>
            </w:r>
          </w:p>
          <w:p w14:paraId="34C47B2A" w14:textId="77777777" w:rsidR="00B11F23" w:rsidRPr="008A3758" w:rsidRDefault="00B11F23" w:rsidP="00B11F23">
            <w:pPr>
              <w:jc w:val="both"/>
              <w:rPr>
                <w:rFonts w:asciiTheme="minorHAnsi" w:hAnsiTheme="minorHAnsi" w:cstheme="minorHAnsi"/>
                <w:sz w:val="19"/>
                <w:szCs w:val="19"/>
              </w:rPr>
            </w:pPr>
          </w:p>
          <w:p w14:paraId="70B5C136" w14:textId="77777777" w:rsidR="00B11F23" w:rsidRPr="008A3758" w:rsidRDefault="009D130F" w:rsidP="00B11F23">
            <w:pPr>
              <w:jc w:val="both"/>
              <w:rPr>
                <w:rFonts w:asciiTheme="minorHAnsi" w:hAnsiTheme="minorHAnsi" w:cstheme="minorHAnsi"/>
                <w:sz w:val="19"/>
                <w:szCs w:val="19"/>
              </w:rPr>
            </w:pPr>
            <w:sdt>
              <w:sdtPr>
                <w:rPr>
                  <w:rFonts w:asciiTheme="minorHAnsi" w:hAnsiTheme="minorHAnsi" w:cstheme="minorHAnsi"/>
                  <w:b/>
                  <w:bCs/>
                  <w:iCs/>
                  <w:sz w:val="19"/>
                  <w:szCs w:val="19"/>
                </w:rPr>
                <w:id w:val="-1223667929"/>
                <w14:checkbox>
                  <w14:checked w14:val="0"/>
                  <w14:checkedState w14:val="2612" w14:font="MS Gothic"/>
                  <w14:uncheckedState w14:val="2610" w14:font="MS Gothic"/>
                </w14:checkbox>
              </w:sdtPr>
              <w:sdtEndPr/>
              <w:sdtContent>
                <w:r w:rsidR="00B11F23" w:rsidRPr="008A3758">
                  <w:rPr>
                    <w:rFonts w:ascii="Segoe UI Symbol" w:eastAsia="MS Gothic" w:hAnsi="Segoe UI Symbol" w:cs="Segoe UI Symbol"/>
                    <w:b/>
                    <w:bCs/>
                    <w:iCs/>
                    <w:sz w:val="19"/>
                    <w:szCs w:val="19"/>
                  </w:rPr>
                  <w:t>☐</w:t>
                </w:r>
              </w:sdtContent>
            </w:sdt>
            <w:r w:rsidR="00B11F23" w:rsidRPr="008A3758">
              <w:rPr>
                <w:rFonts w:asciiTheme="minorHAnsi" w:hAnsiTheme="minorHAnsi" w:cstheme="minorHAnsi"/>
                <w:b/>
                <w:iCs/>
                <w:sz w:val="19"/>
                <w:szCs w:val="19"/>
              </w:rPr>
              <w:t xml:space="preserve"> </w:t>
            </w:r>
            <w:r w:rsidR="00B11F23" w:rsidRPr="008A3758">
              <w:rPr>
                <w:rFonts w:asciiTheme="minorHAnsi" w:hAnsiTheme="minorHAnsi" w:cstheme="minorHAnsi"/>
                <w:iCs/>
                <w:sz w:val="19"/>
                <w:szCs w:val="19"/>
              </w:rPr>
              <w:t>U</w:t>
            </w:r>
            <w:r w:rsidR="00B11F23" w:rsidRPr="008A3758">
              <w:rPr>
                <w:rFonts w:asciiTheme="minorHAnsi" w:hAnsiTheme="minorHAnsi" w:cstheme="minorHAnsi"/>
                <w:sz w:val="19"/>
                <w:szCs w:val="19"/>
              </w:rPr>
              <w:t>n document annexé à l’offre du soumissionnaire</w:t>
            </w:r>
          </w:p>
          <w:p w14:paraId="07C23559" w14:textId="77777777" w:rsidR="00B11F23" w:rsidRPr="008A3758" w:rsidRDefault="00B11F23" w:rsidP="00B11F23">
            <w:pPr>
              <w:jc w:val="both"/>
              <w:rPr>
                <w:rFonts w:asciiTheme="minorHAnsi" w:hAnsiTheme="minorHAnsi" w:cstheme="minorHAnsi"/>
                <w:sz w:val="19"/>
                <w:szCs w:val="19"/>
              </w:rPr>
            </w:pPr>
          </w:p>
          <w:p w14:paraId="40854D35" w14:textId="6D0CA165" w:rsidR="00B11F23" w:rsidRPr="008A3758" w:rsidRDefault="009D130F" w:rsidP="00B11F23">
            <w:pPr>
              <w:jc w:val="both"/>
              <w:rPr>
                <w:rFonts w:asciiTheme="minorHAnsi" w:hAnsiTheme="minorHAnsi" w:cstheme="minorHAnsi"/>
                <w:sz w:val="19"/>
                <w:szCs w:val="19"/>
              </w:rPr>
            </w:pPr>
            <w:sdt>
              <w:sdtPr>
                <w:rPr>
                  <w:rFonts w:asciiTheme="minorHAnsi" w:hAnsiTheme="minorHAnsi" w:cstheme="minorHAnsi"/>
                  <w:b/>
                  <w:bCs/>
                  <w:iCs/>
                  <w:sz w:val="19"/>
                  <w:szCs w:val="19"/>
                </w:rPr>
                <w:id w:val="-499037544"/>
                <w14:checkbox>
                  <w14:checked w14:val="0"/>
                  <w14:checkedState w14:val="2612" w14:font="MS Gothic"/>
                  <w14:uncheckedState w14:val="2610" w14:font="MS Gothic"/>
                </w14:checkbox>
              </w:sdtPr>
              <w:sdtEndPr/>
              <w:sdtContent>
                <w:r w:rsidR="00B11F23" w:rsidRPr="008A3758">
                  <w:rPr>
                    <w:rFonts w:ascii="Segoe UI Symbol" w:eastAsia="MS Gothic" w:hAnsi="Segoe UI Symbol" w:cs="Segoe UI Symbol"/>
                    <w:b/>
                    <w:bCs/>
                    <w:iCs/>
                    <w:sz w:val="19"/>
                    <w:szCs w:val="19"/>
                  </w:rPr>
                  <w:t>☐</w:t>
                </w:r>
              </w:sdtContent>
            </w:sdt>
            <w:r w:rsidR="00B11F23" w:rsidRPr="008A3758">
              <w:rPr>
                <w:rFonts w:asciiTheme="minorHAnsi" w:hAnsiTheme="minorHAnsi" w:cstheme="minorHAnsi"/>
                <w:b/>
                <w:iCs/>
                <w:sz w:val="19"/>
                <w:szCs w:val="19"/>
              </w:rPr>
              <w:t xml:space="preserve"> </w:t>
            </w:r>
            <w:r w:rsidR="00B11F23" w:rsidRPr="008A3758">
              <w:rPr>
                <w:rFonts w:asciiTheme="minorHAnsi" w:hAnsiTheme="minorHAnsi" w:cstheme="minorHAnsi"/>
                <w:iCs/>
                <w:sz w:val="19"/>
                <w:szCs w:val="19"/>
              </w:rPr>
              <w:t>U</w:t>
            </w:r>
            <w:r w:rsidR="00B11F23" w:rsidRPr="008A3758">
              <w:rPr>
                <w:rFonts w:asciiTheme="minorHAnsi" w:hAnsiTheme="minorHAnsi" w:cstheme="minorHAnsi"/>
                <w:sz w:val="19"/>
                <w:szCs w:val="19"/>
              </w:rPr>
              <w:t>n acte spécial portant acceptation du sous-traitant et agrément de ses conditions de paiement (sous-traitant présenté après attribution du marché)</w:t>
            </w:r>
          </w:p>
          <w:p w14:paraId="54EFB4BB" w14:textId="77777777" w:rsidR="00B11F23" w:rsidRPr="008A3758" w:rsidRDefault="00B11F23" w:rsidP="00B11F23">
            <w:pPr>
              <w:jc w:val="both"/>
              <w:rPr>
                <w:rFonts w:asciiTheme="minorHAnsi" w:hAnsiTheme="minorHAnsi" w:cstheme="minorHAnsi"/>
                <w:iCs/>
                <w:sz w:val="19"/>
                <w:szCs w:val="19"/>
              </w:rPr>
            </w:pPr>
          </w:p>
          <w:p w14:paraId="1CAB3E76" w14:textId="5C11AC60" w:rsidR="00B11F23" w:rsidRPr="008A3758" w:rsidRDefault="009D130F" w:rsidP="00621C93">
            <w:pPr>
              <w:jc w:val="both"/>
              <w:rPr>
                <w:rFonts w:asciiTheme="minorHAnsi" w:hAnsiTheme="minorHAnsi" w:cstheme="minorHAnsi"/>
                <w:sz w:val="19"/>
                <w:szCs w:val="19"/>
              </w:rPr>
            </w:pPr>
            <w:sdt>
              <w:sdtPr>
                <w:rPr>
                  <w:rFonts w:asciiTheme="minorHAnsi" w:hAnsiTheme="minorHAnsi" w:cstheme="minorHAnsi"/>
                  <w:b/>
                  <w:bCs/>
                  <w:iCs/>
                  <w:sz w:val="19"/>
                  <w:szCs w:val="19"/>
                </w:rPr>
                <w:id w:val="-270093265"/>
                <w14:checkbox>
                  <w14:checked w14:val="0"/>
                  <w14:checkedState w14:val="2612" w14:font="MS Gothic"/>
                  <w14:uncheckedState w14:val="2610" w14:font="MS Gothic"/>
                </w14:checkbox>
              </w:sdtPr>
              <w:sdtEndPr/>
              <w:sdtContent>
                <w:r w:rsidR="00267AD2" w:rsidRPr="008A3758">
                  <w:rPr>
                    <w:rFonts w:ascii="Segoe UI Symbol" w:eastAsia="MS Gothic" w:hAnsi="Segoe UI Symbol" w:cs="Segoe UI Symbol"/>
                    <w:b/>
                    <w:bCs/>
                    <w:iCs/>
                    <w:sz w:val="19"/>
                    <w:szCs w:val="19"/>
                  </w:rPr>
                  <w:t>☐</w:t>
                </w:r>
              </w:sdtContent>
            </w:sdt>
            <w:r w:rsidR="00B11F23" w:rsidRPr="008A3758">
              <w:rPr>
                <w:rFonts w:asciiTheme="minorHAnsi" w:hAnsiTheme="minorHAnsi" w:cstheme="minorHAnsi"/>
                <w:b/>
                <w:iCs/>
                <w:sz w:val="19"/>
                <w:szCs w:val="19"/>
              </w:rPr>
              <w:t xml:space="preserve"> </w:t>
            </w:r>
            <w:r w:rsidR="00B11F23" w:rsidRPr="008A3758">
              <w:rPr>
                <w:rFonts w:asciiTheme="minorHAnsi" w:hAnsiTheme="minorHAnsi" w:cstheme="minorHAnsi"/>
                <w:iCs/>
                <w:sz w:val="19"/>
                <w:szCs w:val="19"/>
              </w:rPr>
              <w:t>U</w:t>
            </w:r>
            <w:r w:rsidR="00B11F23" w:rsidRPr="008A3758">
              <w:rPr>
                <w:rFonts w:asciiTheme="minorHAnsi" w:hAnsiTheme="minorHAnsi" w:cstheme="minorHAnsi"/>
                <w:sz w:val="19"/>
                <w:szCs w:val="19"/>
              </w:rPr>
              <w:t>n acte spécial modificatif qui annule et remplace la déclaration de sous-traitance du ………………...</w:t>
            </w:r>
          </w:p>
        </w:tc>
      </w:tr>
      <w:tr w:rsidR="00B11F23" w:rsidRPr="008A3758" w14:paraId="52A26A29" w14:textId="77777777" w:rsidTr="00267AD2">
        <w:trPr>
          <w:trHeight w:val="574"/>
        </w:trPr>
        <w:tc>
          <w:tcPr>
            <w:tcW w:w="10343" w:type="dxa"/>
            <w:shd w:val="clear" w:color="auto" w:fill="EEECE1" w:themeFill="background2"/>
          </w:tcPr>
          <w:p w14:paraId="48A3E559" w14:textId="49440EFF" w:rsidR="00B11F23" w:rsidRPr="008A3758" w:rsidRDefault="00B11F23" w:rsidP="00AB431A">
            <w:pPr>
              <w:spacing w:before="120"/>
              <w:jc w:val="both"/>
              <w:rPr>
                <w:rFonts w:asciiTheme="minorHAnsi" w:hAnsiTheme="minorHAnsi" w:cstheme="minorHAnsi"/>
                <w:sz w:val="19"/>
                <w:szCs w:val="19"/>
              </w:rPr>
            </w:pPr>
            <w:r w:rsidRPr="008A3758">
              <w:rPr>
                <w:rFonts w:asciiTheme="minorHAnsi" w:hAnsiTheme="minorHAnsi" w:cstheme="minorHAnsi"/>
                <w:b/>
                <w:sz w:val="19"/>
                <w:szCs w:val="19"/>
              </w:rPr>
              <w:lastRenderedPageBreak/>
              <w:t>D</w:t>
            </w:r>
            <w:r w:rsidRPr="008A3758">
              <w:rPr>
                <w:rFonts w:asciiTheme="minorHAnsi" w:hAnsiTheme="minorHAnsi" w:cstheme="minorHAnsi"/>
                <w:b/>
                <w:bCs/>
                <w:sz w:val="19"/>
                <w:szCs w:val="19"/>
              </w:rPr>
              <w:t xml:space="preserve"> - IDENTIFICATION DU SOUMISSIONNAIRE DU MARCHE PUBLIC</w:t>
            </w:r>
          </w:p>
        </w:tc>
      </w:tr>
      <w:tr w:rsidR="00B11F23" w:rsidRPr="008A3758" w14:paraId="25E5F74D" w14:textId="77777777" w:rsidTr="001E36BF">
        <w:tc>
          <w:tcPr>
            <w:tcW w:w="10343" w:type="dxa"/>
          </w:tcPr>
          <w:p w14:paraId="53FA5E28" w14:textId="40B518E3" w:rsidR="00B11F23" w:rsidRPr="008A3758" w:rsidRDefault="00B11F23" w:rsidP="00D220D5">
            <w:pPr>
              <w:spacing w:before="120"/>
              <w:jc w:val="both"/>
              <w:rPr>
                <w:rFonts w:asciiTheme="minorHAnsi" w:hAnsiTheme="minorHAnsi" w:cstheme="minorHAnsi"/>
                <w:bCs/>
                <w:color w:val="000000" w:themeColor="text1"/>
                <w:spacing w:val="-10"/>
                <w:position w:val="-2"/>
                <w:sz w:val="19"/>
                <w:szCs w:val="19"/>
              </w:rPr>
            </w:pPr>
            <w:r w:rsidRPr="008A3758">
              <w:rPr>
                <w:rFonts w:asciiTheme="minorHAnsi" w:hAnsiTheme="minorHAnsi" w:cstheme="minorHAnsi"/>
                <w:bCs/>
                <w:color w:val="66CCFF"/>
                <w:spacing w:val="-10"/>
                <w:position w:val="-2"/>
                <w:sz w:val="19"/>
                <w:szCs w:val="19"/>
              </w:rPr>
              <w:sym w:font="Wingdings" w:char="F06E"/>
            </w:r>
            <w:r w:rsidRPr="008A3758">
              <w:rPr>
                <w:rFonts w:asciiTheme="minorHAnsi" w:hAnsiTheme="minorHAnsi" w:cstheme="minorHAnsi"/>
                <w:bCs/>
                <w:color w:val="66CCFF"/>
                <w:spacing w:val="-10"/>
                <w:position w:val="-2"/>
                <w:sz w:val="19"/>
                <w:szCs w:val="19"/>
              </w:rPr>
              <w:t xml:space="preserve"> </w:t>
            </w:r>
            <w:r w:rsidRPr="008A3758">
              <w:rPr>
                <w:rFonts w:asciiTheme="minorHAnsi" w:hAnsiTheme="minorHAnsi" w:cstheme="minorHAnsi"/>
                <w:bCs/>
                <w:color w:val="000000" w:themeColor="text1"/>
                <w:spacing w:val="-10"/>
                <w:position w:val="-2"/>
                <w:sz w:val="19"/>
                <w:szCs w:val="19"/>
              </w:rPr>
              <w:t>Nom commercial et dénomination sociale de l’unité ou de l’établissement qui exécutera la prestation :</w:t>
            </w:r>
          </w:p>
          <w:p w14:paraId="7E889181" w14:textId="77777777" w:rsidR="001E36BF" w:rsidRPr="008A3758" w:rsidRDefault="001E36BF" w:rsidP="00D220D5">
            <w:pPr>
              <w:spacing w:before="120"/>
              <w:jc w:val="both"/>
              <w:rPr>
                <w:rFonts w:asciiTheme="minorHAnsi" w:hAnsiTheme="minorHAnsi" w:cstheme="minorHAnsi"/>
                <w:bCs/>
                <w:color w:val="000000" w:themeColor="text1"/>
                <w:spacing w:val="-10"/>
                <w:position w:val="-2"/>
                <w:sz w:val="19"/>
                <w:szCs w:val="19"/>
              </w:rPr>
            </w:pPr>
          </w:p>
          <w:p w14:paraId="132C0630" w14:textId="1380FFDB" w:rsidR="00B11F23" w:rsidRPr="008A3758" w:rsidRDefault="00B11F23" w:rsidP="00D220D5">
            <w:pPr>
              <w:spacing w:before="120"/>
              <w:jc w:val="both"/>
              <w:rPr>
                <w:rFonts w:asciiTheme="minorHAnsi" w:hAnsiTheme="minorHAnsi" w:cstheme="minorHAnsi"/>
                <w:bCs/>
                <w:color w:val="000000" w:themeColor="text1"/>
                <w:spacing w:val="-10"/>
                <w:position w:val="-2"/>
                <w:sz w:val="19"/>
                <w:szCs w:val="19"/>
              </w:rPr>
            </w:pPr>
            <w:r w:rsidRPr="008A3758">
              <w:rPr>
                <w:rFonts w:asciiTheme="minorHAnsi" w:hAnsiTheme="minorHAnsi" w:cstheme="minorHAnsi"/>
                <w:bCs/>
                <w:color w:val="66CCFF"/>
                <w:spacing w:val="-10"/>
                <w:position w:val="-2"/>
                <w:sz w:val="19"/>
                <w:szCs w:val="19"/>
              </w:rPr>
              <w:sym w:font="Wingdings" w:char="F06E"/>
            </w:r>
            <w:r w:rsidR="00855B14" w:rsidRPr="008A3758">
              <w:rPr>
                <w:rFonts w:asciiTheme="minorHAnsi" w:hAnsiTheme="minorHAnsi" w:cstheme="minorHAnsi"/>
                <w:bCs/>
                <w:color w:val="66CCFF"/>
                <w:spacing w:val="-10"/>
                <w:position w:val="-2"/>
                <w:sz w:val="19"/>
                <w:szCs w:val="19"/>
              </w:rPr>
              <w:t xml:space="preserve"> </w:t>
            </w:r>
            <w:proofErr w:type="gramStart"/>
            <w:r w:rsidR="00855B14" w:rsidRPr="008A3758">
              <w:rPr>
                <w:rFonts w:asciiTheme="minorHAnsi" w:hAnsiTheme="minorHAnsi" w:cstheme="minorHAnsi"/>
                <w:bCs/>
                <w:color w:val="000000" w:themeColor="text1"/>
                <w:spacing w:val="-10"/>
                <w:position w:val="-2"/>
                <w:sz w:val="19"/>
                <w:szCs w:val="19"/>
              </w:rPr>
              <w:t>Adresses postale</w:t>
            </w:r>
            <w:proofErr w:type="gramEnd"/>
            <w:r w:rsidR="00855B14" w:rsidRPr="008A3758">
              <w:rPr>
                <w:rFonts w:asciiTheme="minorHAnsi" w:hAnsiTheme="minorHAnsi" w:cstheme="minorHAnsi"/>
                <w:bCs/>
                <w:color w:val="000000" w:themeColor="text1"/>
                <w:spacing w:val="-10"/>
                <w:position w:val="-2"/>
                <w:sz w:val="19"/>
                <w:szCs w:val="19"/>
              </w:rPr>
              <w:t xml:space="preserve"> et du siège social (si différente de l’adresse postale) :</w:t>
            </w:r>
          </w:p>
          <w:p w14:paraId="56E42230" w14:textId="77777777" w:rsidR="001E36BF" w:rsidRPr="008A3758" w:rsidRDefault="001E36BF" w:rsidP="00D220D5">
            <w:pPr>
              <w:spacing w:before="120"/>
              <w:jc w:val="both"/>
              <w:rPr>
                <w:rFonts w:asciiTheme="minorHAnsi" w:hAnsiTheme="minorHAnsi" w:cstheme="minorHAnsi"/>
                <w:bCs/>
                <w:color w:val="66CCFF"/>
                <w:spacing w:val="-10"/>
                <w:position w:val="-2"/>
                <w:sz w:val="19"/>
                <w:szCs w:val="19"/>
              </w:rPr>
            </w:pPr>
          </w:p>
          <w:p w14:paraId="5D92BFFD" w14:textId="78D7187C" w:rsidR="00855B14" w:rsidRPr="008A3758" w:rsidRDefault="00855B14" w:rsidP="00D220D5">
            <w:pPr>
              <w:spacing w:before="120"/>
              <w:jc w:val="both"/>
              <w:rPr>
                <w:rFonts w:asciiTheme="minorHAnsi" w:hAnsiTheme="minorHAnsi" w:cstheme="minorHAnsi"/>
                <w:bCs/>
                <w:color w:val="000000" w:themeColor="text1"/>
                <w:spacing w:val="-10"/>
                <w:position w:val="-2"/>
                <w:sz w:val="19"/>
                <w:szCs w:val="19"/>
              </w:rPr>
            </w:pPr>
            <w:r w:rsidRPr="008A3758">
              <w:rPr>
                <w:rFonts w:asciiTheme="minorHAnsi" w:hAnsiTheme="minorHAnsi" w:cstheme="minorHAnsi"/>
                <w:bCs/>
                <w:color w:val="66CCFF"/>
                <w:spacing w:val="-10"/>
                <w:position w:val="-2"/>
                <w:sz w:val="19"/>
                <w:szCs w:val="19"/>
              </w:rPr>
              <w:sym w:font="Wingdings" w:char="F06E"/>
            </w:r>
            <w:r w:rsidRPr="008A3758">
              <w:rPr>
                <w:rFonts w:asciiTheme="minorHAnsi" w:hAnsiTheme="minorHAnsi" w:cstheme="minorHAnsi"/>
                <w:bCs/>
                <w:color w:val="66CCFF"/>
                <w:spacing w:val="-10"/>
                <w:position w:val="-2"/>
                <w:sz w:val="19"/>
                <w:szCs w:val="19"/>
              </w:rPr>
              <w:t xml:space="preserve"> </w:t>
            </w:r>
            <w:r w:rsidRPr="008A3758">
              <w:rPr>
                <w:rFonts w:asciiTheme="minorHAnsi" w:hAnsiTheme="minorHAnsi" w:cstheme="minorHAnsi"/>
                <w:bCs/>
                <w:color w:val="000000" w:themeColor="text1"/>
                <w:spacing w:val="-10"/>
                <w:position w:val="-2"/>
                <w:sz w:val="19"/>
                <w:szCs w:val="19"/>
              </w:rPr>
              <w:t>Adresse électronique / Téléphone :</w:t>
            </w:r>
          </w:p>
          <w:p w14:paraId="6ED34BF9" w14:textId="77777777" w:rsidR="001E36BF" w:rsidRPr="008A3758" w:rsidRDefault="001E36BF" w:rsidP="00D220D5">
            <w:pPr>
              <w:spacing w:before="120"/>
              <w:jc w:val="both"/>
              <w:rPr>
                <w:rFonts w:asciiTheme="minorHAnsi" w:hAnsiTheme="minorHAnsi" w:cstheme="minorHAnsi"/>
                <w:bCs/>
                <w:color w:val="66CCFF"/>
                <w:spacing w:val="-10"/>
                <w:position w:val="-2"/>
                <w:sz w:val="19"/>
                <w:szCs w:val="19"/>
              </w:rPr>
            </w:pPr>
          </w:p>
          <w:p w14:paraId="65A51A3A" w14:textId="68FB2771" w:rsidR="00855B14" w:rsidRPr="008A3758" w:rsidRDefault="00855B14" w:rsidP="00D220D5">
            <w:pPr>
              <w:spacing w:before="120"/>
              <w:jc w:val="both"/>
              <w:rPr>
                <w:rFonts w:asciiTheme="minorHAnsi" w:hAnsiTheme="minorHAnsi" w:cstheme="minorHAnsi"/>
                <w:bCs/>
                <w:color w:val="000000" w:themeColor="text1"/>
                <w:spacing w:val="-10"/>
                <w:position w:val="-2"/>
                <w:sz w:val="19"/>
                <w:szCs w:val="19"/>
              </w:rPr>
            </w:pPr>
            <w:r w:rsidRPr="008A3758">
              <w:rPr>
                <w:rFonts w:asciiTheme="minorHAnsi" w:hAnsiTheme="minorHAnsi" w:cstheme="minorHAnsi"/>
                <w:bCs/>
                <w:color w:val="66CCFF"/>
                <w:spacing w:val="-10"/>
                <w:position w:val="-2"/>
                <w:sz w:val="19"/>
                <w:szCs w:val="19"/>
              </w:rPr>
              <w:sym w:font="Wingdings" w:char="F06E"/>
            </w:r>
            <w:r w:rsidRPr="008A3758">
              <w:rPr>
                <w:rFonts w:asciiTheme="minorHAnsi" w:hAnsiTheme="minorHAnsi" w:cstheme="minorHAnsi"/>
                <w:bCs/>
                <w:color w:val="66CCFF"/>
                <w:spacing w:val="-10"/>
                <w:position w:val="-2"/>
                <w:sz w:val="19"/>
                <w:szCs w:val="19"/>
              </w:rPr>
              <w:t xml:space="preserve"> </w:t>
            </w:r>
            <w:r w:rsidRPr="008A3758">
              <w:rPr>
                <w:rFonts w:asciiTheme="minorHAnsi" w:hAnsiTheme="minorHAnsi" w:cstheme="minorHAnsi"/>
                <w:bCs/>
                <w:color w:val="000000" w:themeColor="text1"/>
                <w:spacing w:val="-10"/>
                <w:position w:val="-2"/>
                <w:sz w:val="19"/>
                <w:szCs w:val="19"/>
              </w:rPr>
              <w:t>N° d'identité d'établissement (SIRET) :</w:t>
            </w:r>
          </w:p>
          <w:p w14:paraId="0624FD42" w14:textId="77777777" w:rsidR="001E36BF" w:rsidRPr="008A3758" w:rsidRDefault="001E36BF" w:rsidP="00D220D5">
            <w:pPr>
              <w:spacing w:before="120"/>
              <w:jc w:val="both"/>
              <w:rPr>
                <w:rFonts w:asciiTheme="minorHAnsi" w:hAnsiTheme="minorHAnsi" w:cstheme="minorHAnsi"/>
                <w:bCs/>
                <w:color w:val="66CCFF"/>
                <w:spacing w:val="-10"/>
                <w:position w:val="-2"/>
                <w:sz w:val="19"/>
                <w:szCs w:val="19"/>
              </w:rPr>
            </w:pPr>
          </w:p>
          <w:p w14:paraId="389D5D56" w14:textId="2593C1A0" w:rsidR="00855B14" w:rsidRPr="008A3758" w:rsidRDefault="00855B14" w:rsidP="00D220D5">
            <w:pPr>
              <w:spacing w:before="120"/>
              <w:jc w:val="both"/>
              <w:rPr>
                <w:rFonts w:asciiTheme="minorHAnsi" w:hAnsiTheme="minorHAnsi" w:cstheme="minorHAnsi"/>
                <w:bCs/>
                <w:color w:val="000000" w:themeColor="text1"/>
                <w:spacing w:val="-10"/>
                <w:position w:val="-2"/>
                <w:sz w:val="19"/>
                <w:szCs w:val="19"/>
              </w:rPr>
            </w:pPr>
            <w:r w:rsidRPr="008A3758">
              <w:rPr>
                <w:rFonts w:asciiTheme="minorHAnsi" w:hAnsiTheme="minorHAnsi" w:cstheme="minorHAnsi"/>
                <w:bCs/>
                <w:color w:val="66CCFF"/>
                <w:spacing w:val="-10"/>
                <w:position w:val="-2"/>
                <w:sz w:val="19"/>
                <w:szCs w:val="19"/>
              </w:rPr>
              <w:sym w:font="Wingdings" w:char="F06E"/>
            </w:r>
            <w:r w:rsidRPr="008A3758">
              <w:rPr>
                <w:rFonts w:asciiTheme="minorHAnsi" w:hAnsiTheme="minorHAnsi" w:cstheme="minorHAnsi"/>
                <w:bCs/>
                <w:color w:val="66CCFF"/>
                <w:spacing w:val="-10"/>
                <w:position w:val="-2"/>
                <w:sz w:val="19"/>
                <w:szCs w:val="19"/>
              </w:rPr>
              <w:t xml:space="preserve"> </w:t>
            </w:r>
            <w:r w:rsidRPr="008A3758">
              <w:rPr>
                <w:rFonts w:asciiTheme="minorHAnsi" w:hAnsiTheme="minorHAnsi" w:cstheme="minorHAnsi"/>
                <w:bCs/>
                <w:color w:val="000000" w:themeColor="text1"/>
                <w:spacing w:val="-10"/>
                <w:position w:val="-2"/>
                <w:sz w:val="19"/>
                <w:szCs w:val="19"/>
              </w:rPr>
              <w:t>Forme juridique du soumissionnaire individuel, du titulaire ou du membre du groupement (entreprise individuelle, SA, SARL, EURL, association, établissement public, etc.) :</w:t>
            </w:r>
          </w:p>
          <w:p w14:paraId="3077DFA8" w14:textId="77777777" w:rsidR="001E36BF" w:rsidRPr="008A3758" w:rsidRDefault="001E36BF" w:rsidP="00D220D5">
            <w:pPr>
              <w:spacing w:before="120"/>
              <w:jc w:val="both"/>
              <w:rPr>
                <w:rFonts w:asciiTheme="minorHAnsi" w:hAnsiTheme="minorHAnsi" w:cstheme="minorHAnsi"/>
                <w:bCs/>
                <w:color w:val="66CCFF"/>
                <w:spacing w:val="-10"/>
                <w:position w:val="-2"/>
                <w:sz w:val="19"/>
                <w:szCs w:val="19"/>
              </w:rPr>
            </w:pPr>
          </w:p>
          <w:p w14:paraId="47F9645A" w14:textId="77777777" w:rsidR="00855B14" w:rsidRPr="008A3758" w:rsidRDefault="00855B14" w:rsidP="00D220D5">
            <w:pPr>
              <w:spacing w:before="120"/>
              <w:jc w:val="both"/>
              <w:rPr>
                <w:rFonts w:asciiTheme="minorHAnsi" w:hAnsiTheme="minorHAnsi" w:cstheme="minorHAnsi"/>
                <w:bCs/>
                <w:color w:val="000000" w:themeColor="text1"/>
                <w:spacing w:val="-10"/>
                <w:position w:val="-2"/>
                <w:sz w:val="19"/>
                <w:szCs w:val="19"/>
              </w:rPr>
            </w:pPr>
            <w:r w:rsidRPr="008A3758">
              <w:rPr>
                <w:rFonts w:asciiTheme="minorHAnsi" w:hAnsiTheme="minorHAnsi" w:cstheme="minorHAnsi"/>
                <w:bCs/>
                <w:color w:val="66CCFF"/>
                <w:spacing w:val="-10"/>
                <w:position w:val="-2"/>
                <w:sz w:val="19"/>
                <w:szCs w:val="19"/>
              </w:rPr>
              <w:sym w:font="Wingdings" w:char="F06E"/>
            </w:r>
            <w:r w:rsidRPr="008A3758">
              <w:rPr>
                <w:rFonts w:asciiTheme="minorHAnsi" w:hAnsiTheme="minorHAnsi" w:cstheme="minorHAnsi"/>
                <w:bCs/>
                <w:color w:val="66CCFF"/>
                <w:spacing w:val="-10"/>
                <w:position w:val="-2"/>
                <w:sz w:val="19"/>
                <w:szCs w:val="19"/>
              </w:rPr>
              <w:t xml:space="preserve"> </w:t>
            </w:r>
            <w:r w:rsidRPr="008A3758">
              <w:rPr>
                <w:rFonts w:asciiTheme="minorHAnsi" w:hAnsiTheme="minorHAnsi" w:cstheme="minorHAnsi"/>
                <w:bCs/>
                <w:color w:val="000000" w:themeColor="text1"/>
                <w:spacing w:val="-10"/>
                <w:position w:val="-2"/>
                <w:sz w:val="19"/>
                <w:szCs w:val="19"/>
              </w:rPr>
              <w:t>En cas de groupement, identification et coordonnées du mandataire :</w:t>
            </w:r>
          </w:p>
          <w:p w14:paraId="3BCF9723" w14:textId="5F512B5C" w:rsidR="001E36BF" w:rsidRPr="008A3758" w:rsidRDefault="001E36BF" w:rsidP="00D220D5">
            <w:pPr>
              <w:spacing w:before="120"/>
              <w:jc w:val="both"/>
              <w:rPr>
                <w:rFonts w:asciiTheme="minorHAnsi" w:hAnsiTheme="minorHAnsi" w:cstheme="minorHAnsi"/>
                <w:sz w:val="19"/>
                <w:szCs w:val="19"/>
              </w:rPr>
            </w:pPr>
          </w:p>
        </w:tc>
      </w:tr>
    </w:tbl>
    <w:p w14:paraId="0ACA4174" w14:textId="78757913" w:rsidR="00301260" w:rsidRPr="008A3758" w:rsidRDefault="00301260" w:rsidP="00D220D5">
      <w:pPr>
        <w:spacing w:before="120"/>
        <w:jc w:val="both"/>
        <w:rPr>
          <w:rFonts w:asciiTheme="minorHAnsi" w:hAnsiTheme="minorHAnsi" w:cstheme="minorHAnsi"/>
          <w:sz w:val="19"/>
          <w:szCs w:val="19"/>
        </w:rPr>
      </w:pPr>
    </w:p>
    <w:tbl>
      <w:tblPr>
        <w:tblStyle w:val="Grilledutableau"/>
        <w:tblW w:w="10343" w:type="dxa"/>
        <w:tblLook w:val="04A0" w:firstRow="1" w:lastRow="0" w:firstColumn="1" w:lastColumn="0" w:noHBand="0" w:noVBand="1"/>
      </w:tblPr>
      <w:tblGrid>
        <w:gridCol w:w="10343"/>
      </w:tblGrid>
      <w:tr w:rsidR="00855B14" w:rsidRPr="008A3758" w14:paraId="4DD13EA0" w14:textId="77777777" w:rsidTr="001E36BF">
        <w:tc>
          <w:tcPr>
            <w:tcW w:w="10343" w:type="dxa"/>
            <w:shd w:val="clear" w:color="auto" w:fill="EEECE1" w:themeFill="background2"/>
          </w:tcPr>
          <w:p w14:paraId="79B57D8F" w14:textId="77777777" w:rsidR="00AB431A" w:rsidRDefault="00855B14" w:rsidP="00AB431A">
            <w:pPr>
              <w:spacing w:before="120"/>
              <w:jc w:val="both"/>
              <w:rPr>
                <w:rFonts w:asciiTheme="minorHAnsi" w:hAnsiTheme="minorHAnsi" w:cstheme="minorHAnsi"/>
                <w:b/>
                <w:bCs/>
                <w:sz w:val="19"/>
                <w:szCs w:val="19"/>
              </w:rPr>
            </w:pPr>
            <w:r w:rsidRPr="008A3758">
              <w:rPr>
                <w:rFonts w:asciiTheme="minorHAnsi" w:hAnsiTheme="minorHAnsi" w:cstheme="minorHAnsi"/>
                <w:b/>
                <w:sz w:val="19"/>
                <w:szCs w:val="19"/>
              </w:rPr>
              <w:t>E</w:t>
            </w:r>
            <w:r w:rsidRPr="008A3758">
              <w:rPr>
                <w:rFonts w:asciiTheme="minorHAnsi" w:hAnsiTheme="minorHAnsi" w:cstheme="minorHAnsi"/>
                <w:b/>
                <w:bCs/>
                <w:sz w:val="19"/>
                <w:szCs w:val="19"/>
              </w:rPr>
              <w:t xml:space="preserve"> - IDENTIFICATION DU SOUS-TRAITANT</w:t>
            </w:r>
          </w:p>
          <w:p w14:paraId="1E16052D" w14:textId="617C5428" w:rsidR="00AB431A" w:rsidRPr="008A3758" w:rsidRDefault="00AB431A" w:rsidP="00AB431A">
            <w:pPr>
              <w:spacing w:before="120"/>
              <w:jc w:val="both"/>
              <w:rPr>
                <w:rFonts w:asciiTheme="minorHAnsi" w:hAnsiTheme="minorHAnsi" w:cstheme="minorHAnsi"/>
                <w:sz w:val="19"/>
                <w:szCs w:val="19"/>
              </w:rPr>
            </w:pPr>
          </w:p>
        </w:tc>
      </w:tr>
      <w:tr w:rsidR="00855B14" w:rsidRPr="008A3758" w14:paraId="487DA1AA" w14:textId="77777777" w:rsidTr="00FA635A">
        <w:trPr>
          <w:trHeight w:val="3551"/>
        </w:trPr>
        <w:tc>
          <w:tcPr>
            <w:tcW w:w="10343" w:type="dxa"/>
          </w:tcPr>
          <w:p w14:paraId="47B9F4EA" w14:textId="47C0A0A0" w:rsidR="00855B14" w:rsidRPr="008A3758" w:rsidRDefault="00855B14" w:rsidP="00D220D5">
            <w:pPr>
              <w:spacing w:before="120"/>
              <w:jc w:val="both"/>
              <w:rPr>
                <w:rFonts w:asciiTheme="minorHAnsi" w:hAnsiTheme="minorHAnsi" w:cstheme="minorHAnsi"/>
                <w:bCs/>
                <w:color w:val="000000" w:themeColor="text1"/>
                <w:spacing w:val="-10"/>
                <w:position w:val="-2"/>
                <w:sz w:val="19"/>
                <w:szCs w:val="19"/>
              </w:rPr>
            </w:pPr>
            <w:r w:rsidRPr="008A3758">
              <w:rPr>
                <w:rFonts w:asciiTheme="minorHAnsi" w:hAnsiTheme="minorHAnsi" w:cstheme="minorHAnsi"/>
                <w:bCs/>
                <w:color w:val="66CCFF"/>
                <w:spacing w:val="-10"/>
                <w:position w:val="-2"/>
                <w:sz w:val="19"/>
                <w:szCs w:val="19"/>
              </w:rPr>
              <w:sym w:font="Wingdings" w:char="F06E"/>
            </w:r>
            <w:r w:rsidRPr="008A3758">
              <w:rPr>
                <w:rFonts w:asciiTheme="minorHAnsi" w:hAnsiTheme="minorHAnsi" w:cstheme="minorHAnsi"/>
                <w:bCs/>
                <w:color w:val="66CCFF"/>
                <w:spacing w:val="-10"/>
                <w:position w:val="-2"/>
                <w:sz w:val="19"/>
                <w:szCs w:val="19"/>
              </w:rPr>
              <w:t xml:space="preserve"> </w:t>
            </w:r>
            <w:r w:rsidRPr="008A3758">
              <w:rPr>
                <w:rFonts w:asciiTheme="minorHAnsi" w:hAnsiTheme="minorHAnsi" w:cstheme="minorHAnsi"/>
                <w:bCs/>
                <w:color w:val="000000" w:themeColor="text1"/>
                <w:spacing w:val="-10"/>
                <w:position w:val="-2"/>
                <w:sz w:val="19"/>
                <w:szCs w:val="19"/>
              </w:rPr>
              <w:t>Nom commercial et dénomination sociale de l’unité ou de l’établissement qui exécutera la prestation :</w:t>
            </w:r>
          </w:p>
          <w:p w14:paraId="43DEFD1B" w14:textId="77777777" w:rsidR="00855B14" w:rsidRPr="008A3758" w:rsidRDefault="00855B14" w:rsidP="00D220D5">
            <w:pPr>
              <w:spacing w:before="120"/>
              <w:jc w:val="both"/>
              <w:rPr>
                <w:rFonts w:asciiTheme="minorHAnsi" w:hAnsiTheme="minorHAnsi" w:cstheme="minorHAnsi"/>
                <w:bCs/>
                <w:color w:val="66CCFF"/>
                <w:spacing w:val="-10"/>
                <w:position w:val="-2"/>
                <w:sz w:val="19"/>
                <w:szCs w:val="19"/>
              </w:rPr>
            </w:pPr>
          </w:p>
          <w:p w14:paraId="7BD3E52C" w14:textId="32CD3FE2" w:rsidR="00855B14" w:rsidRPr="008A3758" w:rsidRDefault="00855B14" w:rsidP="00D220D5">
            <w:pPr>
              <w:spacing w:before="120"/>
              <w:jc w:val="both"/>
              <w:rPr>
                <w:rFonts w:asciiTheme="minorHAnsi" w:hAnsiTheme="minorHAnsi" w:cstheme="minorHAnsi"/>
                <w:bCs/>
                <w:color w:val="000000" w:themeColor="text1"/>
                <w:spacing w:val="-10"/>
                <w:position w:val="-2"/>
                <w:sz w:val="19"/>
                <w:szCs w:val="19"/>
              </w:rPr>
            </w:pPr>
            <w:r w:rsidRPr="008A3758">
              <w:rPr>
                <w:rFonts w:asciiTheme="minorHAnsi" w:hAnsiTheme="minorHAnsi" w:cstheme="minorHAnsi"/>
                <w:bCs/>
                <w:color w:val="66CCFF"/>
                <w:spacing w:val="-10"/>
                <w:position w:val="-2"/>
                <w:sz w:val="19"/>
                <w:szCs w:val="19"/>
              </w:rPr>
              <w:sym w:font="Wingdings" w:char="F06E"/>
            </w:r>
            <w:r w:rsidRPr="008A3758">
              <w:rPr>
                <w:rFonts w:asciiTheme="minorHAnsi" w:hAnsiTheme="minorHAnsi" w:cstheme="minorHAnsi"/>
                <w:bCs/>
                <w:color w:val="66CCFF"/>
                <w:spacing w:val="-10"/>
                <w:position w:val="-2"/>
                <w:sz w:val="19"/>
                <w:szCs w:val="19"/>
              </w:rPr>
              <w:t xml:space="preserve"> </w:t>
            </w:r>
            <w:proofErr w:type="gramStart"/>
            <w:r w:rsidRPr="008A3758">
              <w:rPr>
                <w:rFonts w:asciiTheme="minorHAnsi" w:hAnsiTheme="minorHAnsi" w:cstheme="minorHAnsi"/>
                <w:bCs/>
                <w:color w:val="000000" w:themeColor="text1"/>
                <w:spacing w:val="-10"/>
                <w:position w:val="-2"/>
                <w:sz w:val="19"/>
                <w:szCs w:val="19"/>
              </w:rPr>
              <w:t>Adresses postale</w:t>
            </w:r>
            <w:proofErr w:type="gramEnd"/>
            <w:r w:rsidRPr="008A3758">
              <w:rPr>
                <w:rFonts w:asciiTheme="minorHAnsi" w:hAnsiTheme="minorHAnsi" w:cstheme="minorHAnsi"/>
                <w:bCs/>
                <w:color w:val="000000" w:themeColor="text1"/>
                <w:spacing w:val="-10"/>
                <w:position w:val="-2"/>
                <w:sz w:val="19"/>
                <w:szCs w:val="19"/>
              </w:rPr>
              <w:t xml:space="preserve"> et du siège social (si différente de l’adresse postale) :</w:t>
            </w:r>
          </w:p>
          <w:p w14:paraId="0718A06A" w14:textId="77777777" w:rsidR="00855B14" w:rsidRPr="008A3758" w:rsidRDefault="00855B14" w:rsidP="00D220D5">
            <w:pPr>
              <w:spacing w:before="120"/>
              <w:jc w:val="both"/>
              <w:rPr>
                <w:rFonts w:asciiTheme="minorHAnsi" w:hAnsiTheme="minorHAnsi" w:cstheme="minorHAnsi"/>
                <w:bCs/>
                <w:color w:val="66CCFF"/>
                <w:spacing w:val="-10"/>
                <w:position w:val="-2"/>
                <w:sz w:val="19"/>
                <w:szCs w:val="19"/>
              </w:rPr>
            </w:pPr>
          </w:p>
          <w:p w14:paraId="0451560D" w14:textId="0AD3076C" w:rsidR="00855B14" w:rsidRPr="008A3758" w:rsidRDefault="00855B14" w:rsidP="00D220D5">
            <w:pPr>
              <w:spacing w:before="120"/>
              <w:jc w:val="both"/>
              <w:rPr>
                <w:rFonts w:asciiTheme="minorHAnsi" w:hAnsiTheme="minorHAnsi" w:cstheme="minorHAnsi"/>
                <w:bCs/>
                <w:color w:val="000000" w:themeColor="text1"/>
                <w:spacing w:val="-10"/>
                <w:position w:val="-2"/>
                <w:sz w:val="19"/>
                <w:szCs w:val="19"/>
              </w:rPr>
            </w:pPr>
            <w:r w:rsidRPr="008A3758">
              <w:rPr>
                <w:rFonts w:asciiTheme="minorHAnsi" w:hAnsiTheme="minorHAnsi" w:cstheme="minorHAnsi"/>
                <w:bCs/>
                <w:color w:val="66CCFF"/>
                <w:spacing w:val="-10"/>
                <w:position w:val="-2"/>
                <w:sz w:val="19"/>
                <w:szCs w:val="19"/>
              </w:rPr>
              <w:sym w:font="Wingdings" w:char="F06E"/>
            </w:r>
            <w:r w:rsidRPr="008A3758">
              <w:rPr>
                <w:rFonts w:asciiTheme="minorHAnsi" w:hAnsiTheme="minorHAnsi" w:cstheme="minorHAnsi"/>
                <w:bCs/>
                <w:color w:val="66CCFF"/>
                <w:spacing w:val="-10"/>
                <w:position w:val="-2"/>
                <w:sz w:val="19"/>
                <w:szCs w:val="19"/>
              </w:rPr>
              <w:t xml:space="preserve"> </w:t>
            </w:r>
            <w:r w:rsidRPr="008A3758">
              <w:rPr>
                <w:rFonts w:asciiTheme="minorHAnsi" w:hAnsiTheme="minorHAnsi" w:cstheme="minorHAnsi"/>
                <w:bCs/>
                <w:color w:val="000000" w:themeColor="text1"/>
                <w:spacing w:val="-10"/>
                <w:position w:val="-2"/>
                <w:sz w:val="19"/>
                <w:szCs w:val="19"/>
              </w:rPr>
              <w:t>Adresse électronique</w:t>
            </w:r>
            <w:r w:rsidR="000F5A00" w:rsidRPr="008A3758">
              <w:rPr>
                <w:rFonts w:asciiTheme="minorHAnsi" w:hAnsiTheme="minorHAnsi" w:cstheme="minorHAnsi"/>
                <w:bCs/>
                <w:color w:val="000000" w:themeColor="text1"/>
                <w:spacing w:val="-10"/>
                <w:position w:val="-2"/>
                <w:sz w:val="19"/>
                <w:szCs w:val="19"/>
              </w:rPr>
              <w:t xml:space="preserve"> / </w:t>
            </w:r>
            <w:r w:rsidRPr="008A3758">
              <w:rPr>
                <w:rFonts w:asciiTheme="minorHAnsi" w:hAnsiTheme="minorHAnsi" w:cstheme="minorHAnsi"/>
                <w:bCs/>
                <w:color w:val="000000" w:themeColor="text1"/>
                <w:spacing w:val="-10"/>
                <w:position w:val="-2"/>
                <w:sz w:val="19"/>
                <w:szCs w:val="19"/>
              </w:rPr>
              <w:t>Numéros de téléphone et de télécopie :</w:t>
            </w:r>
          </w:p>
          <w:p w14:paraId="7E3AB8D6" w14:textId="77777777" w:rsidR="00855B14" w:rsidRPr="008A3758" w:rsidRDefault="00855B14" w:rsidP="00D220D5">
            <w:pPr>
              <w:spacing w:before="120"/>
              <w:jc w:val="both"/>
              <w:rPr>
                <w:rFonts w:asciiTheme="minorHAnsi" w:hAnsiTheme="minorHAnsi" w:cstheme="minorHAnsi"/>
                <w:bCs/>
                <w:color w:val="66CCFF"/>
                <w:spacing w:val="-10"/>
                <w:position w:val="-2"/>
                <w:sz w:val="19"/>
                <w:szCs w:val="19"/>
              </w:rPr>
            </w:pPr>
          </w:p>
          <w:p w14:paraId="2CFD24EA" w14:textId="1B0526FF" w:rsidR="00855B14" w:rsidRPr="008A3758" w:rsidRDefault="00855B14" w:rsidP="00D220D5">
            <w:pPr>
              <w:spacing w:before="120"/>
              <w:jc w:val="both"/>
              <w:rPr>
                <w:rFonts w:asciiTheme="minorHAnsi" w:hAnsiTheme="minorHAnsi" w:cstheme="minorHAnsi"/>
                <w:bCs/>
                <w:color w:val="000000" w:themeColor="text1"/>
                <w:spacing w:val="-10"/>
                <w:position w:val="-2"/>
                <w:sz w:val="19"/>
                <w:szCs w:val="19"/>
              </w:rPr>
            </w:pPr>
            <w:r w:rsidRPr="008A3758">
              <w:rPr>
                <w:rFonts w:asciiTheme="minorHAnsi" w:hAnsiTheme="minorHAnsi" w:cstheme="minorHAnsi"/>
                <w:bCs/>
                <w:color w:val="66CCFF"/>
                <w:spacing w:val="-10"/>
                <w:position w:val="-2"/>
                <w:sz w:val="19"/>
                <w:szCs w:val="19"/>
              </w:rPr>
              <w:sym w:font="Wingdings" w:char="F06E"/>
            </w:r>
            <w:r w:rsidRPr="008A3758">
              <w:rPr>
                <w:rFonts w:asciiTheme="minorHAnsi" w:hAnsiTheme="minorHAnsi" w:cstheme="minorHAnsi"/>
                <w:bCs/>
                <w:color w:val="66CCFF"/>
                <w:spacing w:val="-10"/>
                <w:position w:val="-2"/>
                <w:sz w:val="19"/>
                <w:szCs w:val="19"/>
              </w:rPr>
              <w:t xml:space="preserve"> </w:t>
            </w:r>
            <w:r w:rsidRPr="008A3758">
              <w:rPr>
                <w:rFonts w:asciiTheme="minorHAnsi" w:hAnsiTheme="minorHAnsi" w:cstheme="minorHAnsi"/>
                <w:bCs/>
                <w:color w:val="000000" w:themeColor="text1"/>
                <w:spacing w:val="-10"/>
                <w:position w:val="-2"/>
                <w:sz w:val="19"/>
                <w:szCs w:val="19"/>
              </w:rPr>
              <w:t>Numéro SIRET (à défaut, un numéro d’identification européen ou international ou propre au pays d’origine de l’opérateur économique issu d’un répertoire figurant dans la liste des ICD) :</w:t>
            </w:r>
          </w:p>
          <w:p w14:paraId="2FB5C0E1" w14:textId="77777777" w:rsidR="00855B14" w:rsidRPr="008A3758" w:rsidRDefault="00855B14" w:rsidP="00D220D5">
            <w:pPr>
              <w:spacing w:before="120"/>
              <w:jc w:val="both"/>
              <w:rPr>
                <w:rFonts w:asciiTheme="minorHAnsi" w:hAnsiTheme="minorHAnsi" w:cstheme="minorHAnsi"/>
                <w:bCs/>
                <w:color w:val="000000" w:themeColor="text1"/>
                <w:spacing w:val="-10"/>
                <w:position w:val="-2"/>
                <w:sz w:val="19"/>
                <w:szCs w:val="19"/>
              </w:rPr>
            </w:pPr>
          </w:p>
          <w:p w14:paraId="766B27FA" w14:textId="5F5818F0" w:rsidR="00855B14" w:rsidRPr="008A3758" w:rsidRDefault="00855B14" w:rsidP="00D220D5">
            <w:pPr>
              <w:spacing w:before="120"/>
              <w:jc w:val="both"/>
              <w:rPr>
                <w:rFonts w:asciiTheme="minorHAnsi" w:hAnsiTheme="minorHAnsi" w:cstheme="minorHAnsi"/>
                <w:bCs/>
                <w:color w:val="000000" w:themeColor="text1"/>
                <w:spacing w:val="-10"/>
                <w:position w:val="-2"/>
                <w:sz w:val="19"/>
                <w:szCs w:val="19"/>
              </w:rPr>
            </w:pPr>
            <w:r w:rsidRPr="008A3758">
              <w:rPr>
                <w:rFonts w:asciiTheme="minorHAnsi" w:hAnsiTheme="minorHAnsi" w:cstheme="minorHAnsi"/>
                <w:bCs/>
                <w:color w:val="66CCFF"/>
                <w:spacing w:val="-10"/>
                <w:position w:val="-2"/>
                <w:sz w:val="19"/>
                <w:szCs w:val="19"/>
              </w:rPr>
              <w:sym w:font="Wingdings" w:char="F06E"/>
            </w:r>
            <w:r w:rsidRPr="008A3758">
              <w:rPr>
                <w:rFonts w:asciiTheme="minorHAnsi" w:hAnsiTheme="minorHAnsi" w:cstheme="minorHAnsi"/>
                <w:bCs/>
                <w:color w:val="66CCFF"/>
                <w:spacing w:val="-10"/>
                <w:position w:val="-2"/>
                <w:sz w:val="19"/>
                <w:szCs w:val="19"/>
              </w:rPr>
              <w:t xml:space="preserve"> </w:t>
            </w:r>
            <w:r w:rsidRPr="008A3758">
              <w:rPr>
                <w:rFonts w:asciiTheme="minorHAnsi" w:hAnsiTheme="minorHAnsi" w:cstheme="minorHAnsi"/>
                <w:bCs/>
                <w:color w:val="000000" w:themeColor="text1"/>
                <w:spacing w:val="-10"/>
                <w:position w:val="-2"/>
                <w:sz w:val="19"/>
                <w:szCs w:val="19"/>
              </w:rPr>
              <w:t>Forme juridique du sous-traitant (entreprise individuelle, SA, SARL, EURL, association, établissement public, etc.) :</w:t>
            </w:r>
          </w:p>
          <w:p w14:paraId="51C1A546" w14:textId="77777777" w:rsidR="00855B14" w:rsidRPr="008A3758" w:rsidRDefault="00855B14" w:rsidP="00D220D5">
            <w:pPr>
              <w:spacing w:before="120"/>
              <w:jc w:val="both"/>
              <w:rPr>
                <w:rFonts w:asciiTheme="minorHAnsi" w:hAnsiTheme="minorHAnsi" w:cstheme="minorHAnsi"/>
                <w:bCs/>
                <w:color w:val="66CCFF"/>
                <w:spacing w:val="-10"/>
                <w:position w:val="-2"/>
                <w:sz w:val="19"/>
                <w:szCs w:val="19"/>
              </w:rPr>
            </w:pPr>
          </w:p>
          <w:p w14:paraId="2D693248" w14:textId="5C0E4F2D" w:rsidR="00855B14" w:rsidRPr="008A3758" w:rsidRDefault="00855B14" w:rsidP="002626B9">
            <w:pPr>
              <w:spacing w:before="120"/>
              <w:jc w:val="both"/>
              <w:rPr>
                <w:rFonts w:asciiTheme="minorHAnsi" w:hAnsiTheme="minorHAnsi" w:cstheme="minorHAnsi"/>
                <w:iCs/>
                <w:sz w:val="19"/>
                <w:szCs w:val="19"/>
              </w:rPr>
            </w:pPr>
            <w:r w:rsidRPr="008A3758">
              <w:rPr>
                <w:rFonts w:asciiTheme="minorHAnsi" w:hAnsiTheme="minorHAnsi" w:cstheme="minorHAnsi"/>
                <w:bCs/>
                <w:color w:val="66CCFF"/>
                <w:spacing w:val="-10"/>
                <w:position w:val="-2"/>
                <w:sz w:val="19"/>
                <w:szCs w:val="19"/>
              </w:rPr>
              <w:sym w:font="Wingdings" w:char="F06E"/>
            </w:r>
            <w:r w:rsidRPr="008A3758">
              <w:rPr>
                <w:rFonts w:asciiTheme="minorHAnsi" w:hAnsiTheme="minorHAnsi" w:cstheme="minorHAnsi"/>
                <w:bCs/>
                <w:color w:val="66CCFF"/>
                <w:spacing w:val="-10"/>
                <w:position w:val="-2"/>
                <w:sz w:val="19"/>
                <w:szCs w:val="19"/>
              </w:rPr>
              <w:t xml:space="preserve"> </w:t>
            </w:r>
            <w:r w:rsidRPr="008A3758">
              <w:rPr>
                <w:rFonts w:asciiTheme="minorHAnsi" w:hAnsiTheme="minorHAnsi" w:cstheme="minorHAnsi"/>
                <w:bCs/>
                <w:color w:val="000000" w:themeColor="text1"/>
                <w:spacing w:val="-10"/>
                <w:position w:val="-2"/>
                <w:sz w:val="19"/>
                <w:szCs w:val="19"/>
              </w:rPr>
              <w:t>Le sous-traitant est-il une micro, petite ou une moyenne entreprise au sens au sens de la recommandation de la Commission du 6 mai 2003 concernant la définition des micros, petites et moyennes entreprises ou un artisan au sens au sens de l'article 19 de la loi du 5 juillet 1996 n° 96-603 modifiée relative au développement et à la promotion du commerce et de l’artisanat (Art. R. 2151-13 et R. 2351-12 du Code de la commande publique) ?</w:t>
            </w:r>
            <w:r w:rsidR="002626B9" w:rsidRPr="008A3758">
              <w:rPr>
                <w:rFonts w:asciiTheme="minorHAnsi" w:hAnsiTheme="minorHAnsi" w:cstheme="minorHAnsi"/>
                <w:bCs/>
                <w:color w:val="000000" w:themeColor="text1"/>
                <w:spacing w:val="-10"/>
                <w:position w:val="-2"/>
                <w:sz w:val="19"/>
                <w:szCs w:val="19"/>
              </w:rPr>
              <w:t xml:space="preserve"> </w:t>
            </w:r>
            <w:sdt>
              <w:sdtPr>
                <w:rPr>
                  <w:rFonts w:asciiTheme="minorHAnsi" w:hAnsiTheme="minorHAnsi" w:cstheme="minorHAnsi"/>
                  <w:b/>
                  <w:bCs/>
                  <w:iCs/>
                  <w:sz w:val="19"/>
                  <w:szCs w:val="19"/>
                </w:rPr>
                <w:id w:val="1088505456"/>
                <w14:checkbox>
                  <w14:checked w14:val="0"/>
                  <w14:checkedState w14:val="2612" w14:font="MS Gothic"/>
                  <w14:uncheckedState w14:val="2610" w14:font="MS Gothic"/>
                </w14:checkbox>
              </w:sdtPr>
              <w:sdtEndPr/>
              <w:sdtContent>
                <w:r w:rsidRPr="008A3758">
                  <w:rPr>
                    <w:rFonts w:ascii="Segoe UI Symbol" w:eastAsia="MS Gothic" w:hAnsi="Segoe UI Symbol" w:cs="Segoe UI Symbol"/>
                    <w:b/>
                    <w:bCs/>
                    <w:iCs/>
                    <w:sz w:val="19"/>
                    <w:szCs w:val="19"/>
                  </w:rPr>
                  <w:t>☐</w:t>
                </w:r>
              </w:sdtContent>
            </w:sdt>
            <w:r w:rsidRPr="008A3758">
              <w:rPr>
                <w:rFonts w:asciiTheme="minorHAnsi" w:hAnsiTheme="minorHAnsi" w:cstheme="minorHAnsi"/>
                <w:b/>
                <w:iCs/>
                <w:sz w:val="19"/>
                <w:szCs w:val="19"/>
              </w:rPr>
              <w:t xml:space="preserve"> </w:t>
            </w:r>
            <w:r w:rsidRPr="008A3758">
              <w:rPr>
                <w:rFonts w:asciiTheme="minorHAnsi" w:hAnsiTheme="minorHAnsi" w:cstheme="minorHAnsi"/>
                <w:iCs/>
                <w:sz w:val="19"/>
                <w:szCs w:val="19"/>
              </w:rPr>
              <w:t xml:space="preserve"> Oui  </w:t>
            </w:r>
            <w:sdt>
              <w:sdtPr>
                <w:rPr>
                  <w:rFonts w:asciiTheme="minorHAnsi" w:hAnsiTheme="minorHAnsi" w:cstheme="minorHAnsi"/>
                  <w:b/>
                  <w:bCs/>
                  <w:iCs/>
                  <w:sz w:val="19"/>
                  <w:szCs w:val="19"/>
                </w:rPr>
                <w:id w:val="-2027320753"/>
                <w14:checkbox>
                  <w14:checked w14:val="0"/>
                  <w14:checkedState w14:val="2612" w14:font="MS Gothic"/>
                  <w14:uncheckedState w14:val="2610" w14:font="MS Gothic"/>
                </w14:checkbox>
              </w:sdtPr>
              <w:sdtEndPr/>
              <w:sdtContent>
                <w:r w:rsidR="002626B9" w:rsidRPr="008A3758">
                  <w:rPr>
                    <w:rFonts w:ascii="Segoe UI Symbol" w:eastAsia="MS Gothic" w:hAnsi="Segoe UI Symbol" w:cs="Segoe UI Symbol"/>
                    <w:b/>
                    <w:bCs/>
                    <w:iCs/>
                    <w:sz w:val="19"/>
                    <w:szCs w:val="19"/>
                  </w:rPr>
                  <w:t>☐</w:t>
                </w:r>
              </w:sdtContent>
            </w:sdt>
            <w:r w:rsidRPr="008A3758">
              <w:rPr>
                <w:rFonts w:asciiTheme="minorHAnsi" w:hAnsiTheme="minorHAnsi" w:cstheme="minorHAnsi"/>
                <w:b/>
                <w:iCs/>
                <w:sz w:val="19"/>
                <w:szCs w:val="19"/>
              </w:rPr>
              <w:t xml:space="preserve"> </w:t>
            </w:r>
            <w:r w:rsidRPr="008A3758">
              <w:rPr>
                <w:rFonts w:asciiTheme="minorHAnsi" w:hAnsiTheme="minorHAnsi" w:cstheme="minorHAnsi"/>
                <w:iCs/>
                <w:sz w:val="19"/>
                <w:szCs w:val="19"/>
              </w:rPr>
              <w:t xml:space="preserve"> Non </w:t>
            </w:r>
          </w:p>
          <w:p w14:paraId="2C004F29" w14:textId="77777777" w:rsidR="00FC76BA" w:rsidRPr="008A3758" w:rsidRDefault="00FC76BA" w:rsidP="002626B9">
            <w:pPr>
              <w:spacing w:before="120"/>
              <w:jc w:val="both"/>
              <w:rPr>
                <w:rFonts w:asciiTheme="minorHAnsi" w:hAnsiTheme="minorHAnsi" w:cstheme="minorHAnsi"/>
                <w:sz w:val="19"/>
                <w:szCs w:val="19"/>
              </w:rPr>
            </w:pPr>
          </w:p>
          <w:p w14:paraId="1C270EA7" w14:textId="74F6D186" w:rsidR="00855B14" w:rsidRPr="008A3758" w:rsidRDefault="00855B14" w:rsidP="00D220D5">
            <w:pPr>
              <w:spacing w:before="120"/>
              <w:jc w:val="both"/>
              <w:rPr>
                <w:rFonts w:asciiTheme="minorHAnsi" w:hAnsiTheme="minorHAnsi" w:cstheme="minorHAnsi"/>
                <w:bCs/>
                <w:color w:val="000000" w:themeColor="text1"/>
                <w:spacing w:val="-10"/>
                <w:position w:val="-2"/>
                <w:sz w:val="19"/>
                <w:szCs w:val="19"/>
              </w:rPr>
            </w:pPr>
            <w:r w:rsidRPr="008A3758">
              <w:rPr>
                <w:rFonts w:asciiTheme="minorHAnsi" w:hAnsiTheme="minorHAnsi" w:cstheme="minorHAnsi"/>
                <w:bCs/>
                <w:color w:val="66CCFF"/>
                <w:spacing w:val="-10"/>
                <w:position w:val="-2"/>
                <w:sz w:val="19"/>
                <w:szCs w:val="19"/>
              </w:rPr>
              <w:sym w:font="Wingdings" w:char="F06E"/>
            </w:r>
            <w:r w:rsidRPr="008A3758">
              <w:rPr>
                <w:rFonts w:asciiTheme="minorHAnsi" w:hAnsiTheme="minorHAnsi" w:cstheme="minorHAnsi"/>
                <w:bCs/>
                <w:color w:val="66CCFF"/>
                <w:spacing w:val="-10"/>
                <w:position w:val="-2"/>
                <w:sz w:val="19"/>
                <w:szCs w:val="19"/>
              </w:rPr>
              <w:t xml:space="preserve"> </w:t>
            </w:r>
            <w:r w:rsidRPr="008A3758">
              <w:rPr>
                <w:rFonts w:asciiTheme="minorHAnsi" w:hAnsiTheme="minorHAnsi" w:cstheme="minorHAnsi"/>
                <w:bCs/>
                <w:color w:val="000000" w:themeColor="text1"/>
                <w:spacing w:val="-10"/>
                <w:position w:val="-2"/>
                <w:sz w:val="19"/>
                <w:szCs w:val="19"/>
              </w:rPr>
              <w:t>Personne(s) physique(s) ayant le pouvoir d’engager le sous-traitant (indiquer le nom, prénom et la qualité de chaque personne. En MDS, joindre en annexe un justificatif prouvant l’habilitation à engager le sous-traitant. Pour les autres marchés publics, ce document sera à fournir à la demande de l’acheteur) :</w:t>
            </w:r>
          </w:p>
          <w:p w14:paraId="3BD10089" w14:textId="77777777" w:rsidR="00FC76BA" w:rsidRPr="008A3758" w:rsidRDefault="00FC76BA" w:rsidP="00D220D5">
            <w:pPr>
              <w:spacing w:before="120"/>
              <w:jc w:val="both"/>
              <w:rPr>
                <w:rFonts w:asciiTheme="minorHAnsi" w:hAnsiTheme="minorHAnsi" w:cstheme="minorHAnsi"/>
                <w:bCs/>
                <w:color w:val="000000" w:themeColor="text1"/>
                <w:spacing w:val="-10"/>
                <w:position w:val="-2"/>
                <w:sz w:val="19"/>
                <w:szCs w:val="19"/>
              </w:rPr>
            </w:pPr>
          </w:p>
          <w:p w14:paraId="7B4CB3C9" w14:textId="33FC5A8F" w:rsidR="000F5A00" w:rsidRPr="008A3758" w:rsidRDefault="000F5A00" w:rsidP="000F5A00">
            <w:pPr>
              <w:spacing w:before="120"/>
              <w:jc w:val="both"/>
              <w:rPr>
                <w:rFonts w:asciiTheme="minorHAnsi" w:hAnsiTheme="minorHAnsi" w:cstheme="minorHAnsi"/>
                <w:i/>
                <w:sz w:val="19"/>
                <w:szCs w:val="19"/>
              </w:rPr>
            </w:pPr>
            <w:r w:rsidRPr="008A3758">
              <w:rPr>
                <w:rFonts w:asciiTheme="minorHAnsi" w:hAnsiTheme="minorHAnsi" w:cstheme="minorHAnsi"/>
                <w:bCs/>
                <w:color w:val="66CCFF"/>
                <w:spacing w:val="-10"/>
                <w:position w:val="-2"/>
                <w:sz w:val="19"/>
                <w:szCs w:val="19"/>
              </w:rPr>
              <w:sym w:font="Wingdings" w:char="F06E"/>
            </w:r>
            <w:r w:rsidRPr="008A3758">
              <w:rPr>
                <w:rFonts w:asciiTheme="minorHAnsi" w:hAnsiTheme="minorHAnsi" w:cstheme="minorHAnsi"/>
                <w:bCs/>
                <w:color w:val="66CCFF"/>
                <w:spacing w:val="-10"/>
                <w:position w:val="-2"/>
                <w:sz w:val="19"/>
                <w:szCs w:val="19"/>
              </w:rPr>
              <w:t xml:space="preserve"> </w:t>
            </w:r>
            <w:r w:rsidRPr="008A3758">
              <w:rPr>
                <w:rFonts w:asciiTheme="minorHAnsi" w:hAnsiTheme="minorHAnsi" w:cstheme="minorHAnsi"/>
                <w:bCs/>
                <w:color w:val="000000" w:themeColor="text1"/>
                <w:spacing w:val="-10"/>
                <w:position w:val="-2"/>
                <w:sz w:val="19"/>
                <w:szCs w:val="19"/>
              </w:rPr>
              <w:t xml:space="preserve">Informations relatives au DPO </w:t>
            </w:r>
            <w:r w:rsidRPr="008A3758">
              <w:rPr>
                <w:rFonts w:asciiTheme="minorHAnsi" w:hAnsiTheme="minorHAnsi" w:cstheme="minorHAnsi"/>
                <w:bCs/>
                <w:iCs/>
                <w:color w:val="000000" w:themeColor="text1"/>
                <w:spacing w:val="-10"/>
                <w:position w:val="-2"/>
                <w:sz w:val="19"/>
                <w:szCs w:val="19"/>
              </w:rPr>
              <w:t>(</w:t>
            </w:r>
            <w:r w:rsidR="00267AD2" w:rsidRPr="008A3758">
              <w:rPr>
                <w:rFonts w:asciiTheme="minorHAnsi" w:hAnsiTheme="minorHAnsi" w:cstheme="minorHAnsi"/>
                <w:i/>
                <w:sz w:val="19"/>
                <w:szCs w:val="19"/>
              </w:rPr>
              <w:t>Rappel :</w:t>
            </w:r>
            <w:r w:rsidRPr="008A3758">
              <w:rPr>
                <w:rFonts w:asciiTheme="minorHAnsi" w:hAnsiTheme="minorHAnsi" w:cstheme="minorHAnsi"/>
                <w:i/>
                <w:sz w:val="19"/>
                <w:szCs w:val="19"/>
              </w:rPr>
              <w:t xml:space="preserve"> un transfert de données implique la divulgation, par tout moyen, à un tiers (responsable de traitement ou sous-traitant) situé hors de l'Union Européenne, de données à caractère personnel soumise au RGPD. Ainsi le recours à une vidéoconférence par une modalités telles que zoom ou teams peut induire un transfert hors UE de données à caractère personnel. La simple consultation de données à caractère personnel soumise au RGPD, par un tiers situé hors de l'UE. En cas de question relative au RGPD : </w:t>
            </w:r>
            <w:hyperlink r:id="rId18" w:history="1">
              <w:r w:rsidRPr="008A3758">
                <w:rPr>
                  <w:rStyle w:val="Lienhypertexte"/>
                  <w:rFonts w:asciiTheme="minorHAnsi" w:hAnsiTheme="minorHAnsi" w:cstheme="minorHAnsi"/>
                  <w:i/>
                  <w:sz w:val="19"/>
                  <w:szCs w:val="19"/>
                </w:rPr>
                <w:t>dpo@santepubliquefrance.fr</w:t>
              </w:r>
            </w:hyperlink>
            <w:r w:rsidRPr="008A3758">
              <w:rPr>
                <w:rStyle w:val="Lienhypertexte"/>
                <w:rFonts w:asciiTheme="minorHAnsi" w:hAnsiTheme="minorHAnsi" w:cstheme="minorHAnsi"/>
                <w:color w:val="000000" w:themeColor="text1"/>
                <w:sz w:val="19"/>
                <w:szCs w:val="19"/>
                <w:u w:val="none"/>
              </w:rPr>
              <w:t>)</w:t>
            </w:r>
          </w:p>
          <w:p w14:paraId="76F41988" w14:textId="375F50D8" w:rsidR="000F5A00" w:rsidRPr="008A3758" w:rsidRDefault="000F5A00" w:rsidP="000F5A00">
            <w:pPr>
              <w:pStyle w:val="Paragraphedeliste"/>
              <w:numPr>
                <w:ilvl w:val="0"/>
                <w:numId w:val="18"/>
              </w:numPr>
              <w:spacing w:before="120"/>
              <w:jc w:val="both"/>
              <w:rPr>
                <w:rFonts w:asciiTheme="minorHAnsi" w:hAnsiTheme="minorHAnsi" w:cstheme="minorHAnsi"/>
                <w:bCs/>
                <w:color w:val="000000" w:themeColor="text1"/>
                <w:spacing w:val="-10"/>
                <w:position w:val="-2"/>
                <w:sz w:val="19"/>
                <w:szCs w:val="19"/>
              </w:rPr>
            </w:pPr>
            <w:r w:rsidRPr="008A3758">
              <w:rPr>
                <w:rFonts w:asciiTheme="minorHAnsi" w:hAnsiTheme="minorHAnsi" w:cstheme="minorHAnsi"/>
                <w:bCs/>
                <w:color w:val="000000" w:themeColor="text1"/>
                <w:spacing w:val="-10"/>
                <w:position w:val="-2"/>
                <w:sz w:val="19"/>
                <w:szCs w:val="19"/>
              </w:rPr>
              <w:t xml:space="preserve">Coordonnées : </w:t>
            </w:r>
          </w:p>
          <w:p w14:paraId="5EAD2CE2" w14:textId="77777777" w:rsidR="00FA635A" w:rsidRPr="008A3758" w:rsidRDefault="00FA635A" w:rsidP="00FA635A">
            <w:pPr>
              <w:spacing w:before="120"/>
              <w:jc w:val="both"/>
              <w:rPr>
                <w:rFonts w:asciiTheme="minorHAnsi" w:hAnsiTheme="minorHAnsi" w:cstheme="minorHAnsi"/>
                <w:bCs/>
                <w:color w:val="000000" w:themeColor="text1"/>
                <w:spacing w:val="-10"/>
                <w:position w:val="-2"/>
                <w:sz w:val="19"/>
                <w:szCs w:val="19"/>
              </w:rPr>
            </w:pPr>
          </w:p>
          <w:p w14:paraId="0A45953E" w14:textId="77777777" w:rsidR="00FA635A" w:rsidRPr="008A3758" w:rsidRDefault="00FA635A" w:rsidP="00FA635A">
            <w:pPr>
              <w:spacing w:before="120"/>
              <w:jc w:val="both"/>
              <w:rPr>
                <w:rFonts w:asciiTheme="minorHAnsi" w:hAnsiTheme="minorHAnsi" w:cstheme="minorHAnsi"/>
                <w:sz w:val="19"/>
                <w:szCs w:val="19"/>
              </w:rPr>
            </w:pPr>
          </w:p>
          <w:tbl>
            <w:tblPr>
              <w:tblStyle w:val="Grilledutableau"/>
              <w:tblW w:w="0" w:type="auto"/>
              <w:jc w:val="center"/>
              <w:tblLook w:val="04A0" w:firstRow="1" w:lastRow="0" w:firstColumn="1" w:lastColumn="0" w:noHBand="0" w:noVBand="1"/>
            </w:tblPr>
            <w:tblGrid>
              <w:gridCol w:w="2209"/>
              <w:gridCol w:w="1271"/>
              <w:gridCol w:w="2993"/>
              <w:gridCol w:w="1918"/>
              <w:gridCol w:w="1560"/>
            </w:tblGrid>
            <w:tr w:rsidR="000F5A00" w:rsidRPr="008A3758" w14:paraId="13FE4E39" w14:textId="77777777" w:rsidTr="00531E4A">
              <w:trPr>
                <w:trHeight w:val="506"/>
                <w:jc w:val="center"/>
              </w:trPr>
              <w:tc>
                <w:tcPr>
                  <w:tcW w:w="9951" w:type="dxa"/>
                  <w:gridSpan w:val="5"/>
                  <w:shd w:val="clear" w:color="auto" w:fill="DAEEF3" w:themeFill="accent5" w:themeFillTint="33"/>
                </w:tcPr>
                <w:p w14:paraId="2B9F2940" w14:textId="77777777" w:rsidR="000F5A00" w:rsidRPr="00D76A47" w:rsidRDefault="000F5A00" w:rsidP="000F5A00">
                  <w:pPr>
                    <w:spacing w:before="120"/>
                    <w:jc w:val="center"/>
                    <w:rPr>
                      <w:rFonts w:asciiTheme="minorHAnsi" w:hAnsiTheme="minorHAnsi" w:cstheme="minorHAnsi"/>
                      <w:sz w:val="18"/>
                      <w:szCs w:val="18"/>
                    </w:rPr>
                  </w:pPr>
                  <w:r w:rsidRPr="00D76A47">
                    <w:rPr>
                      <w:rFonts w:asciiTheme="minorHAnsi" w:hAnsiTheme="minorHAnsi" w:cstheme="minorHAnsi"/>
                      <w:sz w:val="18"/>
                      <w:szCs w:val="18"/>
                    </w:rPr>
                    <w:t>En cas de transfert hors Union Européenne</w:t>
                  </w:r>
                </w:p>
              </w:tc>
            </w:tr>
            <w:tr w:rsidR="000F5A00" w:rsidRPr="008A3758" w14:paraId="559F48ED" w14:textId="77777777" w:rsidTr="005376BB">
              <w:trPr>
                <w:trHeight w:val="1349"/>
                <w:jc w:val="center"/>
              </w:trPr>
              <w:tc>
                <w:tcPr>
                  <w:tcW w:w="2209" w:type="dxa"/>
                </w:tcPr>
                <w:p w14:paraId="1E0BAF9C" w14:textId="77777777" w:rsidR="000F5A00" w:rsidRPr="008A3758" w:rsidRDefault="000F5A00" w:rsidP="000F5A00">
                  <w:pPr>
                    <w:suppressAutoHyphens w:val="0"/>
                    <w:jc w:val="center"/>
                    <w:rPr>
                      <w:rFonts w:asciiTheme="minorHAnsi" w:hAnsiTheme="minorHAnsi" w:cstheme="minorHAnsi"/>
                      <w:color w:val="000000"/>
                      <w:sz w:val="19"/>
                      <w:szCs w:val="19"/>
                    </w:rPr>
                  </w:pPr>
                </w:p>
                <w:p w14:paraId="415CB16A" w14:textId="77777777" w:rsidR="000F5A00" w:rsidRPr="008A3758" w:rsidRDefault="000F5A00" w:rsidP="000F5A00">
                  <w:pPr>
                    <w:suppressAutoHyphens w:val="0"/>
                    <w:jc w:val="center"/>
                    <w:rPr>
                      <w:rFonts w:asciiTheme="minorHAnsi" w:hAnsiTheme="minorHAnsi" w:cstheme="minorHAnsi"/>
                      <w:color w:val="000000"/>
                      <w:sz w:val="19"/>
                      <w:szCs w:val="19"/>
                    </w:rPr>
                  </w:pPr>
                </w:p>
                <w:p w14:paraId="1C0EFCC3" w14:textId="77777777" w:rsidR="000F5A00" w:rsidRPr="008A3758" w:rsidRDefault="000F5A00" w:rsidP="000F5A00">
                  <w:pPr>
                    <w:suppressAutoHyphens w:val="0"/>
                    <w:jc w:val="center"/>
                    <w:rPr>
                      <w:rFonts w:asciiTheme="minorHAnsi" w:hAnsiTheme="minorHAnsi" w:cstheme="minorHAnsi"/>
                      <w:color w:val="000000"/>
                      <w:sz w:val="19"/>
                      <w:szCs w:val="19"/>
                      <w:lang w:eastAsia="fr-FR"/>
                    </w:rPr>
                  </w:pPr>
                  <w:r w:rsidRPr="008A3758">
                    <w:rPr>
                      <w:rFonts w:asciiTheme="minorHAnsi" w:hAnsiTheme="minorHAnsi" w:cstheme="minorHAnsi"/>
                      <w:color w:val="000000"/>
                      <w:sz w:val="19"/>
                      <w:szCs w:val="19"/>
                    </w:rPr>
                    <w:t>Opérations de traitement réalisées</w:t>
                  </w:r>
                </w:p>
                <w:p w14:paraId="060382BC" w14:textId="77777777" w:rsidR="000F5A00" w:rsidRPr="008A3758" w:rsidRDefault="000F5A00" w:rsidP="000F5A00">
                  <w:pPr>
                    <w:spacing w:before="120"/>
                    <w:jc w:val="center"/>
                    <w:rPr>
                      <w:rFonts w:asciiTheme="minorHAnsi" w:hAnsiTheme="minorHAnsi" w:cstheme="minorHAnsi"/>
                      <w:sz w:val="19"/>
                      <w:szCs w:val="19"/>
                    </w:rPr>
                  </w:pPr>
                </w:p>
              </w:tc>
              <w:tc>
                <w:tcPr>
                  <w:tcW w:w="1271" w:type="dxa"/>
                </w:tcPr>
                <w:p w14:paraId="4FBB1B1F" w14:textId="77777777" w:rsidR="000F5A00" w:rsidRPr="008A3758" w:rsidRDefault="000F5A00" w:rsidP="000F5A00">
                  <w:pPr>
                    <w:suppressAutoHyphens w:val="0"/>
                    <w:jc w:val="center"/>
                    <w:rPr>
                      <w:rFonts w:asciiTheme="minorHAnsi" w:hAnsiTheme="minorHAnsi" w:cstheme="minorHAnsi"/>
                      <w:color w:val="000000"/>
                      <w:sz w:val="19"/>
                      <w:szCs w:val="19"/>
                    </w:rPr>
                  </w:pPr>
                </w:p>
                <w:p w14:paraId="580C5046" w14:textId="77777777" w:rsidR="000F5A00" w:rsidRPr="008A3758" w:rsidRDefault="000F5A00" w:rsidP="000F5A00">
                  <w:pPr>
                    <w:suppressAutoHyphens w:val="0"/>
                    <w:jc w:val="center"/>
                    <w:rPr>
                      <w:rFonts w:asciiTheme="minorHAnsi" w:hAnsiTheme="minorHAnsi" w:cstheme="minorHAnsi"/>
                      <w:color w:val="000000"/>
                      <w:sz w:val="19"/>
                      <w:szCs w:val="19"/>
                    </w:rPr>
                  </w:pPr>
                </w:p>
                <w:p w14:paraId="6B70695D" w14:textId="77777777" w:rsidR="000F5A00" w:rsidRPr="008A3758" w:rsidRDefault="000F5A00" w:rsidP="000F5A00">
                  <w:pPr>
                    <w:suppressAutoHyphens w:val="0"/>
                    <w:jc w:val="center"/>
                    <w:rPr>
                      <w:rFonts w:asciiTheme="minorHAnsi" w:hAnsiTheme="minorHAnsi" w:cstheme="minorHAnsi"/>
                      <w:color w:val="000000"/>
                      <w:sz w:val="19"/>
                      <w:szCs w:val="19"/>
                      <w:lang w:eastAsia="fr-FR"/>
                    </w:rPr>
                  </w:pPr>
                  <w:r w:rsidRPr="008A3758">
                    <w:rPr>
                      <w:rFonts w:asciiTheme="minorHAnsi" w:hAnsiTheme="minorHAnsi" w:cstheme="minorHAnsi"/>
                      <w:color w:val="000000"/>
                      <w:sz w:val="19"/>
                      <w:szCs w:val="19"/>
                    </w:rPr>
                    <w:t>Transfert hors UE</w:t>
                  </w:r>
                </w:p>
                <w:p w14:paraId="5287101E" w14:textId="77777777" w:rsidR="000F5A00" w:rsidRPr="008A3758" w:rsidRDefault="000F5A00" w:rsidP="000F5A00">
                  <w:pPr>
                    <w:spacing w:before="120"/>
                    <w:jc w:val="center"/>
                    <w:rPr>
                      <w:rFonts w:asciiTheme="minorHAnsi" w:hAnsiTheme="minorHAnsi" w:cstheme="minorHAnsi"/>
                      <w:sz w:val="19"/>
                      <w:szCs w:val="19"/>
                    </w:rPr>
                  </w:pPr>
                </w:p>
              </w:tc>
              <w:tc>
                <w:tcPr>
                  <w:tcW w:w="2993" w:type="dxa"/>
                </w:tcPr>
                <w:p w14:paraId="22822824" w14:textId="77777777" w:rsidR="000F5A00" w:rsidRPr="00D76A47" w:rsidRDefault="000F5A00" w:rsidP="000F5A00">
                  <w:pPr>
                    <w:suppressAutoHyphens w:val="0"/>
                    <w:jc w:val="center"/>
                    <w:rPr>
                      <w:rFonts w:asciiTheme="minorHAnsi" w:hAnsiTheme="minorHAnsi" w:cstheme="minorHAnsi"/>
                      <w:color w:val="000000"/>
                      <w:sz w:val="18"/>
                      <w:szCs w:val="18"/>
                    </w:rPr>
                  </w:pPr>
                </w:p>
                <w:p w14:paraId="764AAD5D" w14:textId="77777777" w:rsidR="000F5A00" w:rsidRPr="00D76A47" w:rsidRDefault="000F5A00" w:rsidP="000F5A00">
                  <w:pPr>
                    <w:suppressAutoHyphens w:val="0"/>
                    <w:jc w:val="center"/>
                    <w:rPr>
                      <w:rFonts w:asciiTheme="minorHAnsi" w:hAnsiTheme="minorHAnsi" w:cstheme="minorHAnsi"/>
                      <w:color w:val="000000"/>
                      <w:sz w:val="18"/>
                      <w:szCs w:val="18"/>
                    </w:rPr>
                  </w:pPr>
                </w:p>
                <w:p w14:paraId="29E9C325" w14:textId="58AD7B42" w:rsidR="000F5A00" w:rsidRPr="00D76A47" w:rsidRDefault="000F5A00" w:rsidP="000F5A00">
                  <w:pPr>
                    <w:suppressAutoHyphens w:val="0"/>
                    <w:jc w:val="center"/>
                    <w:rPr>
                      <w:rFonts w:asciiTheme="minorHAnsi" w:hAnsiTheme="minorHAnsi" w:cstheme="minorHAnsi"/>
                      <w:color w:val="000000"/>
                      <w:sz w:val="18"/>
                      <w:szCs w:val="18"/>
                      <w:lang w:eastAsia="fr-FR"/>
                    </w:rPr>
                  </w:pPr>
                  <w:r w:rsidRPr="00D76A47">
                    <w:rPr>
                      <w:rFonts w:asciiTheme="minorHAnsi" w:hAnsiTheme="minorHAnsi" w:cstheme="minorHAnsi"/>
                      <w:color w:val="000000"/>
                      <w:sz w:val="18"/>
                      <w:szCs w:val="18"/>
                    </w:rPr>
                    <w:t>Loi extraterritoriale incompatible avec le RGPD (</w:t>
                  </w:r>
                  <w:r w:rsidR="0013404B" w:rsidRPr="00D76A47">
                    <w:rPr>
                      <w:rFonts w:asciiTheme="minorHAnsi" w:hAnsiTheme="minorHAnsi" w:cstheme="minorHAnsi"/>
                      <w:color w:val="000000"/>
                      <w:sz w:val="18"/>
                      <w:szCs w:val="18"/>
                    </w:rPr>
                    <w:t>ex :</w:t>
                  </w:r>
                  <w:r w:rsidRPr="00D76A47">
                    <w:rPr>
                      <w:rFonts w:asciiTheme="minorHAnsi" w:hAnsiTheme="minorHAnsi" w:cstheme="minorHAnsi"/>
                      <w:color w:val="000000"/>
                      <w:sz w:val="18"/>
                      <w:szCs w:val="18"/>
                    </w:rPr>
                    <w:t xml:space="preserve"> cloud act, FISA)</w:t>
                  </w:r>
                </w:p>
                <w:p w14:paraId="07F02DC0" w14:textId="77777777" w:rsidR="000F5A00" w:rsidRPr="00D76A47" w:rsidRDefault="000F5A00" w:rsidP="000F5A00">
                  <w:pPr>
                    <w:spacing w:before="120"/>
                    <w:jc w:val="center"/>
                    <w:rPr>
                      <w:rFonts w:asciiTheme="minorHAnsi" w:hAnsiTheme="minorHAnsi" w:cstheme="minorHAnsi"/>
                      <w:sz w:val="18"/>
                      <w:szCs w:val="18"/>
                    </w:rPr>
                  </w:pPr>
                </w:p>
              </w:tc>
              <w:tc>
                <w:tcPr>
                  <w:tcW w:w="1918" w:type="dxa"/>
                </w:tcPr>
                <w:p w14:paraId="2417C0EB" w14:textId="77777777" w:rsidR="000F5A00" w:rsidRPr="00D76A47" w:rsidRDefault="000F5A00" w:rsidP="000F5A00">
                  <w:pPr>
                    <w:suppressAutoHyphens w:val="0"/>
                    <w:jc w:val="center"/>
                    <w:rPr>
                      <w:rFonts w:asciiTheme="minorHAnsi" w:hAnsiTheme="minorHAnsi" w:cstheme="minorHAnsi"/>
                      <w:color w:val="000000"/>
                      <w:sz w:val="18"/>
                      <w:szCs w:val="18"/>
                    </w:rPr>
                  </w:pPr>
                </w:p>
                <w:p w14:paraId="3E50CA9E" w14:textId="77777777" w:rsidR="000F5A00" w:rsidRPr="00D76A47" w:rsidRDefault="000F5A00" w:rsidP="000F5A00">
                  <w:pPr>
                    <w:suppressAutoHyphens w:val="0"/>
                    <w:jc w:val="center"/>
                    <w:rPr>
                      <w:rFonts w:asciiTheme="minorHAnsi" w:hAnsiTheme="minorHAnsi" w:cstheme="minorHAnsi"/>
                      <w:color w:val="000000"/>
                      <w:sz w:val="18"/>
                      <w:szCs w:val="18"/>
                    </w:rPr>
                  </w:pPr>
                </w:p>
                <w:p w14:paraId="3C79E1AC" w14:textId="77777777" w:rsidR="000F5A00" w:rsidRPr="00D76A47" w:rsidRDefault="000F5A00" w:rsidP="000F5A00">
                  <w:pPr>
                    <w:suppressAutoHyphens w:val="0"/>
                    <w:jc w:val="center"/>
                    <w:rPr>
                      <w:rFonts w:asciiTheme="minorHAnsi" w:hAnsiTheme="minorHAnsi" w:cstheme="minorHAnsi"/>
                      <w:color w:val="000000"/>
                      <w:sz w:val="14"/>
                      <w:szCs w:val="14"/>
                      <w:lang w:eastAsia="fr-FR"/>
                    </w:rPr>
                  </w:pPr>
                  <w:r w:rsidRPr="00D76A47">
                    <w:rPr>
                      <w:rFonts w:asciiTheme="minorHAnsi" w:hAnsiTheme="minorHAnsi" w:cstheme="minorHAnsi"/>
                      <w:color w:val="000000"/>
                      <w:sz w:val="18"/>
                      <w:szCs w:val="18"/>
                    </w:rPr>
                    <w:t xml:space="preserve">Mesures complémentaires </w:t>
                  </w:r>
                  <w:r w:rsidRPr="00D76A47">
                    <w:rPr>
                      <w:rFonts w:asciiTheme="minorHAnsi" w:hAnsiTheme="minorHAnsi" w:cstheme="minorHAnsi"/>
                      <w:color w:val="000000"/>
                      <w:sz w:val="14"/>
                      <w:szCs w:val="14"/>
                    </w:rPr>
                    <w:t>(articles 46 et suivants du RGPD)</w:t>
                  </w:r>
                </w:p>
                <w:p w14:paraId="2AD347E5" w14:textId="77777777" w:rsidR="000F5A00" w:rsidRPr="00D76A47" w:rsidRDefault="000F5A00" w:rsidP="000F5A00">
                  <w:pPr>
                    <w:spacing w:before="120"/>
                    <w:jc w:val="center"/>
                    <w:rPr>
                      <w:rFonts w:asciiTheme="minorHAnsi" w:hAnsiTheme="minorHAnsi" w:cstheme="minorHAnsi"/>
                      <w:sz w:val="18"/>
                      <w:szCs w:val="18"/>
                    </w:rPr>
                  </w:pPr>
                </w:p>
              </w:tc>
              <w:tc>
                <w:tcPr>
                  <w:tcW w:w="1560" w:type="dxa"/>
                </w:tcPr>
                <w:p w14:paraId="0679EFD1" w14:textId="77777777" w:rsidR="000F5A00" w:rsidRPr="00D76A47" w:rsidRDefault="000F5A00" w:rsidP="000F5A00">
                  <w:pPr>
                    <w:spacing w:before="120"/>
                    <w:jc w:val="both"/>
                    <w:rPr>
                      <w:rFonts w:asciiTheme="minorHAnsi" w:hAnsiTheme="minorHAnsi" w:cstheme="minorHAnsi"/>
                      <w:sz w:val="18"/>
                      <w:szCs w:val="18"/>
                    </w:rPr>
                  </w:pPr>
                </w:p>
                <w:p w14:paraId="0EF1CD51" w14:textId="77777777" w:rsidR="000F5A00" w:rsidRPr="00D76A47" w:rsidRDefault="000F5A00" w:rsidP="000F5A00">
                  <w:pPr>
                    <w:spacing w:before="120"/>
                    <w:jc w:val="center"/>
                    <w:rPr>
                      <w:rFonts w:asciiTheme="minorHAnsi" w:hAnsiTheme="minorHAnsi" w:cstheme="minorHAnsi"/>
                      <w:sz w:val="18"/>
                      <w:szCs w:val="18"/>
                    </w:rPr>
                  </w:pPr>
                  <w:r w:rsidRPr="00D76A47">
                    <w:rPr>
                      <w:rFonts w:asciiTheme="minorHAnsi" w:hAnsiTheme="minorHAnsi" w:cstheme="minorHAnsi"/>
                      <w:sz w:val="18"/>
                      <w:szCs w:val="18"/>
                    </w:rPr>
                    <w:t>Observations</w:t>
                  </w:r>
                </w:p>
                <w:p w14:paraId="6D5E4C3A" w14:textId="77777777" w:rsidR="000F5A00" w:rsidRPr="00D76A47" w:rsidRDefault="000F5A00" w:rsidP="000F5A00">
                  <w:pPr>
                    <w:spacing w:before="120"/>
                    <w:jc w:val="center"/>
                    <w:rPr>
                      <w:rFonts w:asciiTheme="minorHAnsi" w:hAnsiTheme="minorHAnsi" w:cstheme="minorHAnsi"/>
                      <w:sz w:val="18"/>
                      <w:szCs w:val="18"/>
                    </w:rPr>
                  </w:pPr>
                </w:p>
              </w:tc>
            </w:tr>
            <w:tr w:rsidR="000F5A00" w:rsidRPr="008A3758" w14:paraId="4A3B2E1B" w14:textId="77777777" w:rsidTr="005376BB">
              <w:trPr>
                <w:trHeight w:val="464"/>
                <w:jc w:val="center"/>
              </w:trPr>
              <w:tc>
                <w:tcPr>
                  <w:tcW w:w="2209" w:type="dxa"/>
                </w:tcPr>
                <w:p w14:paraId="5ABD8FAD" w14:textId="0EC8291A" w:rsidR="000F5A00" w:rsidRPr="008A3758" w:rsidRDefault="00D76A47" w:rsidP="00D76A47">
                  <w:pPr>
                    <w:spacing w:before="120"/>
                    <w:jc w:val="center"/>
                    <w:rPr>
                      <w:rFonts w:asciiTheme="minorHAnsi" w:hAnsiTheme="minorHAnsi" w:cstheme="minorHAnsi"/>
                      <w:sz w:val="19"/>
                      <w:szCs w:val="19"/>
                    </w:rPr>
                  </w:pPr>
                  <w:r>
                    <w:rPr>
                      <w:rFonts w:asciiTheme="minorHAnsi" w:hAnsiTheme="minorHAnsi" w:cstheme="minorHAnsi"/>
                      <w:sz w:val="19"/>
                      <w:szCs w:val="19"/>
                    </w:rPr>
                    <w:t>……..</w:t>
                  </w:r>
                </w:p>
              </w:tc>
              <w:tc>
                <w:tcPr>
                  <w:tcW w:w="1271" w:type="dxa"/>
                </w:tcPr>
                <w:p w14:paraId="353DC90C" w14:textId="157DB56E" w:rsidR="000F5A00" w:rsidRPr="008A3758" w:rsidRDefault="00D76A47" w:rsidP="00D76A47">
                  <w:pPr>
                    <w:spacing w:before="120"/>
                    <w:jc w:val="center"/>
                    <w:rPr>
                      <w:rFonts w:asciiTheme="minorHAnsi" w:hAnsiTheme="minorHAnsi" w:cstheme="minorHAnsi"/>
                      <w:sz w:val="19"/>
                      <w:szCs w:val="19"/>
                    </w:rPr>
                  </w:pPr>
                  <w:r>
                    <w:rPr>
                      <w:rFonts w:asciiTheme="minorHAnsi" w:hAnsiTheme="minorHAnsi" w:cstheme="minorHAnsi"/>
                      <w:sz w:val="19"/>
                      <w:szCs w:val="19"/>
                    </w:rPr>
                    <w:t>……..</w:t>
                  </w:r>
                </w:p>
              </w:tc>
              <w:tc>
                <w:tcPr>
                  <w:tcW w:w="2993" w:type="dxa"/>
                </w:tcPr>
                <w:p w14:paraId="1E56AC1A" w14:textId="5629794A" w:rsidR="000F5A00" w:rsidRPr="008A3758" w:rsidRDefault="00D76A47" w:rsidP="00D76A47">
                  <w:pPr>
                    <w:spacing w:before="120"/>
                    <w:jc w:val="center"/>
                    <w:rPr>
                      <w:rFonts w:asciiTheme="minorHAnsi" w:hAnsiTheme="minorHAnsi" w:cstheme="minorHAnsi"/>
                      <w:sz w:val="19"/>
                      <w:szCs w:val="19"/>
                    </w:rPr>
                  </w:pPr>
                  <w:r>
                    <w:rPr>
                      <w:rFonts w:asciiTheme="minorHAnsi" w:hAnsiTheme="minorHAnsi" w:cstheme="minorHAnsi"/>
                      <w:sz w:val="19"/>
                      <w:szCs w:val="19"/>
                    </w:rPr>
                    <w:t>……..</w:t>
                  </w:r>
                </w:p>
              </w:tc>
              <w:tc>
                <w:tcPr>
                  <w:tcW w:w="1918" w:type="dxa"/>
                </w:tcPr>
                <w:p w14:paraId="7E1513A5" w14:textId="58B50AE4" w:rsidR="000F5A00" w:rsidRPr="008A3758" w:rsidRDefault="00D76A47" w:rsidP="00D76A47">
                  <w:pPr>
                    <w:spacing w:before="120"/>
                    <w:jc w:val="center"/>
                    <w:rPr>
                      <w:rFonts w:asciiTheme="minorHAnsi" w:hAnsiTheme="minorHAnsi" w:cstheme="minorHAnsi"/>
                      <w:sz w:val="19"/>
                      <w:szCs w:val="19"/>
                    </w:rPr>
                  </w:pPr>
                  <w:r>
                    <w:rPr>
                      <w:rFonts w:asciiTheme="minorHAnsi" w:hAnsiTheme="minorHAnsi" w:cstheme="minorHAnsi"/>
                      <w:sz w:val="19"/>
                      <w:szCs w:val="19"/>
                    </w:rPr>
                    <w:t>…….</w:t>
                  </w:r>
                </w:p>
              </w:tc>
              <w:tc>
                <w:tcPr>
                  <w:tcW w:w="1560" w:type="dxa"/>
                </w:tcPr>
                <w:p w14:paraId="099F959C" w14:textId="54799212" w:rsidR="000F5A00" w:rsidRPr="008A3758" w:rsidRDefault="00D76A47" w:rsidP="00D76A47">
                  <w:pPr>
                    <w:spacing w:before="120"/>
                    <w:jc w:val="center"/>
                    <w:rPr>
                      <w:rFonts w:asciiTheme="minorHAnsi" w:hAnsiTheme="minorHAnsi" w:cstheme="minorHAnsi"/>
                      <w:sz w:val="19"/>
                      <w:szCs w:val="19"/>
                    </w:rPr>
                  </w:pPr>
                  <w:r>
                    <w:rPr>
                      <w:rFonts w:asciiTheme="minorHAnsi" w:hAnsiTheme="minorHAnsi" w:cstheme="minorHAnsi"/>
                      <w:sz w:val="19"/>
                      <w:szCs w:val="19"/>
                    </w:rPr>
                    <w:t>……..</w:t>
                  </w:r>
                </w:p>
              </w:tc>
            </w:tr>
          </w:tbl>
          <w:p w14:paraId="2A43E579" w14:textId="77777777" w:rsidR="00855B14" w:rsidRDefault="00855B14" w:rsidP="00FA635A">
            <w:pPr>
              <w:spacing w:before="120"/>
              <w:jc w:val="both"/>
              <w:rPr>
                <w:rFonts w:asciiTheme="minorHAnsi" w:hAnsiTheme="minorHAnsi" w:cstheme="minorHAnsi"/>
                <w:bCs/>
                <w:iCs/>
                <w:color w:val="000000" w:themeColor="text1"/>
                <w:spacing w:val="-10"/>
                <w:position w:val="-2"/>
                <w:sz w:val="19"/>
                <w:szCs w:val="19"/>
              </w:rPr>
            </w:pPr>
            <w:r w:rsidRPr="008A3758">
              <w:rPr>
                <w:rFonts w:asciiTheme="minorHAnsi" w:hAnsiTheme="minorHAnsi" w:cstheme="minorHAnsi"/>
                <w:bCs/>
                <w:color w:val="66CCFF"/>
                <w:spacing w:val="-10"/>
                <w:position w:val="-2"/>
                <w:sz w:val="19"/>
                <w:szCs w:val="19"/>
              </w:rPr>
              <w:sym w:font="Wingdings" w:char="F06E"/>
            </w:r>
            <w:r w:rsidRPr="008A3758">
              <w:rPr>
                <w:rFonts w:asciiTheme="minorHAnsi" w:hAnsiTheme="minorHAnsi" w:cstheme="minorHAnsi"/>
                <w:bCs/>
                <w:color w:val="66CCFF"/>
                <w:spacing w:val="-10"/>
                <w:position w:val="-2"/>
                <w:sz w:val="19"/>
                <w:szCs w:val="19"/>
              </w:rPr>
              <w:t xml:space="preserve"> </w:t>
            </w:r>
            <w:r w:rsidRPr="008A3758">
              <w:rPr>
                <w:rFonts w:asciiTheme="minorHAnsi" w:hAnsiTheme="minorHAnsi" w:cstheme="minorHAnsi"/>
                <w:bCs/>
                <w:color w:val="000000" w:themeColor="text1"/>
                <w:spacing w:val="-10"/>
                <w:position w:val="-2"/>
                <w:sz w:val="19"/>
                <w:szCs w:val="19"/>
              </w:rPr>
              <w:t>Le sous-traitant déclare remplir les conditions pour avoir droit au paiement direct (</w:t>
            </w:r>
            <w:hyperlink r:id="rId19" w:history="1">
              <w:r w:rsidRPr="008A3758">
                <w:rPr>
                  <w:rStyle w:val="Lienhypertexte"/>
                  <w:rFonts w:asciiTheme="minorHAnsi" w:hAnsiTheme="minorHAnsi" w:cstheme="minorHAnsi"/>
                  <w:bCs/>
                  <w:color w:val="000000" w:themeColor="text1"/>
                  <w:spacing w:val="-10"/>
                  <w:position w:val="-2"/>
                  <w:sz w:val="19"/>
                  <w:szCs w:val="19"/>
                </w:rPr>
                <w:t>article R. 2193-10</w:t>
              </w:r>
            </w:hyperlink>
            <w:r w:rsidRPr="008A3758">
              <w:rPr>
                <w:rFonts w:asciiTheme="minorHAnsi" w:hAnsiTheme="minorHAnsi" w:cstheme="minorHAnsi"/>
                <w:bCs/>
                <w:color w:val="000000" w:themeColor="text1"/>
                <w:spacing w:val="-10"/>
                <w:position w:val="-2"/>
                <w:sz w:val="19"/>
                <w:szCs w:val="19"/>
              </w:rPr>
              <w:t xml:space="preserve"> ou </w:t>
            </w:r>
            <w:hyperlink r:id="rId20" w:history="1">
              <w:r w:rsidRPr="008A3758">
                <w:rPr>
                  <w:rStyle w:val="Lienhypertexte"/>
                  <w:rFonts w:asciiTheme="minorHAnsi" w:hAnsiTheme="minorHAnsi" w:cstheme="minorHAnsi"/>
                  <w:bCs/>
                  <w:color w:val="000000" w:themeColor="text1"/>
                  <w:spacing w:val="-10"/>
                  <w:position w:val="-2"/>
                  <w:sz w:val="19"/>
                  <w:szCs w:val="19"/>
                </w:rPr>
                <w:t>article R. 2393-33</w:t>
              </w:r>
            </w:hyperlink>
            <w:r w:rsidRPr="008A3758">
              <w:rPr>
                <w:rFonts w:asciiTheme="minorHAnsi" w:hAnsiTheme="minorHAnsi" w:cstheme="minorHAnsi"/>
                <w:bCs/>
                <w:color w:val="000000" w:themeColor="text1"/>
                <w:spacing w:val="-10"/>
                <w:position w:val="-2"/>
                <w:sz w:val="19"/>
                <w:szCs w:val="19"/>
              </w:rPr>
              <w:t xml:space="preserve"> du Code de la commande publique) : </w:t>
            </w:r>
            <w:sdt>
              <w:sdtPr>
                <w:rPr>
                  <w:rFonts w:asciiTheme="minorHAnsi" w:hAnsiTheme="minorHAnsi" w:cstheme="minorHAnsi"/>
                  <w:b/>
                  <w:bCs/>
                  <w:iCs/>
                  <w:color w:val="000000" w:themeColor="text1"/>
                  <w:spacing w:val="-10"/>
                  <w:position w:val="-2"/>
                  <w:sz w:val="19"/>
                  <w:szCs w:val="19"/>
                </w:rPr>
                <w:id w:val="1313609105"/>
                <w14:checkbox>
                  <w14:checked w14:val="0"/>
                  <w14:checkedState w14:val="2612" w14:font="MS Gothic"/>
                  <w14:uncheckedState w14:val="2610" w14:font="MS Gothic"/>
                </w14:checkbox>
              </w:sdtPr>
              <w:sdtEndPr/>
              <w:sdtContent>
                <w:r w:rsidRPr="008A3758">
                  <w:rPr>
                    <w:rFonts w:ascii="Segoe UI Symbol" w:eastAsia="MS Gothic" w:hAnsi="Segoe UI Symbol" w:cs="Segoe UI Symbol"/>
                    <w:b/>
                    <w:bCs/>
                    <w:iCs/>
                    <w:color w:val="000000" w:themeColor="text1"/>
                    <w:spacing w:val="-10"/>
                    <w:position w:val="-2"/>
                    <w:sz w:val="19"/>
                    <w:szCs w:val="19"/>
                  </w:rPr>
                  <w:t>☐</w:t>
                </w:r>
              </w:sdtContent>
            </w:sdt>
            <w:r w:rsidRPr="008A3758">
              <w:rPr>
                <w:rFonts w:asciiTheme="minorHAnsi" w:hAnsiTheme="minorHAnsi" w:cstheme="minorHAnsi"/>
                <w:b/>
                <w:bCs/>
                <w:iCs/>
                <w:color w:val="000000" w:themeColor="text1"/>
                <w:spacing w:val="-10"/>
                <w:position w:val="-2"/>
                <w:sz w:val="19"/>
                <w:szCs w:val="19"/>
              </w:rPr>
              <w:t xml:space="preserve"> </w:t>
            </w:r>
            <w:r w:rsidRPr="008A3758">
              <w:rPr>
                <w:rFonts w:asciiTheme="minorHAnsi" w:hAnsiTheme="minorHAnsi" w:cstheme="minorHAnsi"/>
                <w:bCs/>
                <w:iCs/>
                <w:color w:val="000000" w:themeColor="text1"/>
                <w:spacing w:val="-10"/>
                <w:position w:val="-2"/>
                <w:sz w:val="19"/>
                <w:szCs w:val="19"/>
              </w:rPr>
              <w:t xml:space="preserve"> Oui  </w:t>
            </w:r>
            <w:sdt>
              <w:sdtPr>
                <w:rPr>
                  <w:rFonts w:asciiTheme="minorHAnsi" w:hAnsiTheme="minorHAnsi" w:cstheme="minorHAnsi"/>
                  <w:b/>
                  <w:bCs/>
                  <w:iCs/>
                  <w:color w:val="000000" w:themeColor="text1"/>
                  <w:spacing w:val="-10"/>
                  <w:position w:val="-2"/>
                  <w:sz w:val="19"/>
                  <w:szCs w:val="19"/>
                </w:rPr>
                <w:id w:val="-1416474423"/>
                <w14:checkbox>
                  <w14:checked w14:val="0"/>
                  <w14:checkedState w14:val="2612" w14:font="MS Gothic"/>
                  <w14:uncheckedState w14:val="2610" w14:font="MS Gothic"/>
                </w14:checkbox>
              </w:sdtPr>
              <w:sdtEndPr/>
              <w:sdtContent>
                <w:r w:rsidR="00FC76BA" w:rsidRPr="008A3758">
                  <w:rPr>
                    <w:rFonts w:ascii="Segoe UI Symbol" w:eastAsia="MS Gothic" w:hAnsi="Segoe UI Symbol" w:cs="Segoe UI Symbol"/>
                    <w:b/>
                    <w:bCs/>
                    <w:iCs/>
                    <w:color w:val="000000" w:themeColor="text1"/>
                    <w:spacing w:val="-10"/>
                    <w:position w:val="-2"/>
                    <w:sz w:val="19"/>
                    <w:szCs w:val="19"/>
                  </w:rPr>
                  <w:t>☐</w:t>
                </w:r>
              </w:sdtContent>
            </w:sdt>
            <w:r w:rsidRPr="008A3758">
              <w:rPr>
                <w:rFonts w:asciiTheme="minorHAnsi" w:hAnsiTheme="minorHAnsi" w:cstheme="minorHAnsi"/>
                <w:b/>
                <w:bCs/>
                <w:iCs/>
                <w:color w:val="000000" w:themeColor="text1"/>
                <w:spacing w:val="-10"/>
                <w:position w:val="-2"/>
                <w:sz w:val="19"/>
                <w:szCs w:val="19"/>
              </w:rPr>
              <w:t xml:space="preserve"> </w:t>
            </w:r>
            <w:r w:rsidRPr="008A3758">
              <w:rPr>
                <w:rFonts w:asciiTheme="minorHAnsi" w:hAnsiTheme="minorHAnsi" w:cstheme="minorHAnsi"/>
                <w:bCs/>
                <w:iCs/>
                <w:color w:val="000000" w:themeColor="text1"/>
                <w:spacing w:val="-10"/>
                <w:position w:val="-2"/>
                <w:sz w:val="19"/>
                <w:szCs w:val="19"/>
              </w:rPr>
              <w:t xml:space="preserve"> Non</w:t>
            </w:r>
          </w:p>
          <w:p w14:paraId="6F5C7190" w14:textId="2D0EC262" w:rsidR="00621C93" w:rsidRPr="008A3758" w:rsidRDefault="00621C93" w:rsidP="00FA635A">
            <w:pPr>
              <w:spacing w:before="120"/>
              <w:jc w:val="both"/>
              <w:rPr>
                <w:rFonts w:asciiTheme="minorHAnsi" w:hAnsiTheme="minorHAnsi" w:cstheme="minorHAnsi"/>
                <w:sz w:val="19"/>
                <w:szCs w:val="19"/>
              </w:rPr>
            </w:pPr>
          </w:p>
        </w:tc>
      </w:tr>
    </w:tbl>
    <w:p w14:paraId="4DF93A8B" w14:textId="6D47C56E" w:rsidR="00A512FD" w:rsidRPr="008A3758" w:rsidRDefault="00A512FD" w:rsidP="00B55E20">
      <w:pPr>
        <w:jc w:val="both"/>
        <w:rPr>
          <w:rFonts w:asciiTheme="minorHAnsi" w:hAnsiTheme="minorHAnsi" w:cstheme="minorHAnsi"/>
          <w:sz w:val="19"/>
          <w:szCs w:val="19"/>
        </w:rPr>
      </w:pPr>
    </w:p>
    <w:tbl>
      <w:tblPr>
        <w:tblStyle w:val="Grilledutableau"/>
        <w:tblW w:w="10343" w:type="dxa"/>
        <w:tblLook w:val="04A0" w:firstRow="1" w:lastRow="0" w:firstColumn="1" w:lastColumn="0" w:noHBand="0" w:noVBand="1"/>
      </w:tblPr>
      <w:tblGrid>
        <w:gridCol w:w="10343"/>
      </w:tblGrid>
      <w:tr w:rsidR="00A512FD" w:rsidRPr="008A3758" w14:paraId="79DD0334" w14:textId="77777777" w:rsidTr="00F67E93">
        <w:tc>
          <w:tcPr>
            <w:tcW w:w="10343" w:type="dxa"/>
          </w:tcPr>
          <w:p w14:paraId="1BAA250F" w14:textId="7A0E17A2" w:rsidR="00A512FD" w:rsidRPr="008A3758" w:rsidRDefault="00A512FD" w:rsidP="00B55E20">
            <w:pPr>
              <w:jc w:val="both"/>
              <w:rPr>
                <w:rFonts w:asciiTheme="minorHAnsi" w:hAnsiTheme="minorHAnsi" w:cstheme="minorHAnsi"/>
                <w:sz w:val="19"/>
                <w:szCs w:val="19"/>
              </w:rPr>
            </w:pPr>
          </w:p>
          <w:p w14:paraId="22AD7892" w14:textId="038B728B" w:rsidR="00A512FD" w:rsidRPr="008A3758" w:rsidRDefault="00F926C3" w:rsidP="00A512FD">
            <w:pPr>
              <w:jc w:val="both"/>
              <w:rPr>
                <w:rFonts w:asciiTheme="minorHAnsi" w:hAnsiTheme="minorHAnsi" w:cstheme="minorHAnsi"/>
                <w:sz w:val="19"/>
                <w:szCs w:val="19"/>
              </w:rPr>
            </w:pPr>
            <w:r w:rsidRPr="008A3758">
              <w:rPr>
                <w:rFonts w:asciiTheme="minorHAnsi" w:hAnsiTheme="minorHAnsi" w:cstheme="minorHAnsi"/>
                <w:bCs/>
                <w:color w:val="66CCFF"/>
                <w:spacing w:val="-10"/>
                <w:position w:val="-2"/>
                <w:sz w:val="19"/>
                <w:szCs w:val="19"/>
              </w:rPr>
              <w:sym w:font="Wingdings" w:char="F06E"/>
            </w:r>
            <w:r w:rsidRPr="008A3758">
              <w:rPr>
                <w:rFonts w:asciiTheme="minorHAnsi" w:hAnsiTheme="minorHAnsi" w:cstheme="minorHAnsi"/>
                <w:bCs/>
                <w:color w:val="66CCFF"/>
                <w:spacing w:val="-10"/>
                <w:position w:val="-2"/>
                <w:sz w:val="19"/>
                <w:szCs w:val="19"/>
              </w:rPr>
              <w:t xml:space="preserve"> </w:t>
            </w:r>
            <w:r w:rsidR="00A512FD" w:rsidRPr="008A3758">
              <w:rPr>
                <w:rFonts w:asciiTheme="minorHAnsi" w:hAnsiTheme="minorHAnsi" w:cstheme="minorHAnsi"/>
                <w:bCs/>
                <w:sz w:val="19"/>
                <w:szCs w:val="19"/>
              </w:rPr>
              <w:t>Le sous-traitant déclare sur l’honneur</w:t>
            </w:r>
            <w:r w:rsidR="007D1E91" w:rsidRPr="008A3758">
              <w:rPr>
                <w:rFonts w:asciiTheme="minorHAnsi" w:hAnsiTheme="minorHAnsi" w:cstheme="minorHAnsi"/>
                <w:bCs/>
                <w:sz w:val="19"/>
                <w:szCs w:val="19"/>
              </w:rPr>
              <w:t>*</w:t>
            </w:r>
            <w:r w:rsidR="00A512FD" w:rsidRPr="008A3758">
              <w:rPr>
                <w:rFonts w:asciiTheme="minorHAnsi" w:hAnsiTheme="minorHAnsi" w:cstheme="minorHAnsi"/>
                <w:bCs/>
                <w:sz w:val="19"/>
                <w:szCs w:val="19"/>
              </w:rPr>
              <w:t> n’entrer dans aucun des cas d’interdiction de soumissionner prévus aux articles L</w:t>
            </w:r>
            <w:r w:rsidR="009A409B" w:rsidRPr="008A3758">
              <w:rPr>
                <w:rFonts w:asciiTheme="minorHAnsi" w:hAnsiTheme="minorHAnsi" w:cstheme="minorHAnsi"/>
                <w:bCs/>
                <w:sz w:val="19"/>
                <w:szCs w:val="19"/>
              </w:rPr>
              <w:t>.</w:t>
            </w:r>
            <w:r w:rsidR="00A512FD" w:rsidRPr="008A3758">
              <w:rPr>
                <w:rFonts w:asciiTheme="minorHAnsi" w:hAnsiTheme="minorHAnsi" w:cstheme="minorHAnsi"/>
                <w:bCs/>
                <w:sz w:val="19"/>
                <w:szCs w:val="19"/>
              </w:rPr>
              <w:t>2</w:t>
            </w:r>
            <w:r w:rsidR="009A409B" w:rsidRPr="008A3758">
              <w:rPr>
                <w:rFonts w:asciiTheme="minorHAnsi" w:hAnsiTheme="minorHAnsi" w:cstheme="minorHAnsi"/>
                <w:bCs/>
                <w:sz w:val="19"/>
                <w:szCs w:val="19"/>
              </w:rPr>
              <w:t>1</w:t>
            </w:r>
            <w:r w:rsidR="00A512FD" w:rsidRPr="008A3758">
              <w:rPr>
                <w:rFonts w:asciiTheme="minorHAnsi" w:hAnsiTheme="minorHAnsi" w:cstheme="minorHAnsi"/>
                <w:bCs/>
                <w:sz w:val="19"/>
                <w:szCs w:val="19"/>
              </w:rPr>
              <w:t xml:space="preserve">41-1 </w:t>
            </w:r>
            <w:r w:rsidR="007D1E91" w:rsidRPr="008A3758">
              <w:rPr>
                <w:rFonts w:asciiTheme="minorHAnsi" w:hAnsiTheme="minorHAnsi" w:cstheme="minorHAnsi"/>
                <w:bCs/>
                <w:sz w:val="19"/>
                <w:szCs w:val="19"/>
              </w:rPr>
              <w:t xml:space="preserve">à L.2141-5 ou L.2141-7 à L.2141-10 </w:t>
            </w:r>
            <w:r w:rsidR="00A512FD" w:rsidRPr="008A3758">
              <w:rPr>
                <w:rFonts w:asciiTheme="minorHAnsi" w:hAnsiTheme="minorHAnsi" w:cstheme="minorHAnsi"/>
                <w:bCs/>
                <w:sz w:val="19"/>
                <w:szCs w:val="19"/>
              </w:rPr>
              <w:t>du Code de la Commande Publique</w:t>
            </w:r>
            <w:r w:rsidR="007D1E91" w:rsidRPr="008A3758">
              <w:rPr>
                <w:rFonts w:asciiTheme="minorHAnsi" w:hAnsiTheme="minorHAnsi" w:cstheme="minorHAnsi"/>
                <w:bCs/>
                <w:sz w:val="19"/>
                <w:szCs w:val="19"/>
              </w:rPr>
              <w:t>**</w:t>
            </w:r>
            <w:r w:rsidR="00A512FD" w:rsidRPr="008A3758">
              <w:rPr>
                <w:rFonts w:asciiTheme="minorHAnsi" w:hAnsiTheme="minorHAnsi" w:cstheme="minorHAnsi"/>
                <w:bCs/>
                <w:sz w:val="19"/>
                <w:szCs w:val="19"/>
              </w:rPr>
              <w:t xml:space="preserve">. </w:t>
            </w:r>
            <w:r w:rsidR="00A512FD" w:rsidRPr="008A3758">
              <w:rPr>
                <w:rFonts w:asciiTheme="minorHAnsi" w:hAnsiTheme="minorHAnsi" w:cstheme="minorHAnsi"/>
                <w:sz w:val="19"/>
                <w:szCs w:val="19"/>
              </w:rPr>
              <w:t>Afin d’attester que le sous-traitant n’est pas dans un des cas d’interdiction de soumissionner, cocher la case suivante :</w:t>
            </w:r>
          </w:p>
          <w:p w14:paraId="185C1961" w14:textId="77777777" w:rsidR="00A512FD" w:rsidRPr="008A3758" w:rsidRDefault="00A512FD" w:rsidP="00A512FD">
            <w:pPr>
              <w:jc w:val="both"/>
              <w:rPr>
                <w:rFonts w:asciiTheme="minorHAnsi" w:hAnsiTheme="minorHAnsi" w:cstheme="minorHAnsi"/>
                <w:sz w:val="19"/>
                <w:szCs w:val="19"/>
              </w:rPr>
            </w:pPr>
          </w:p>
          <w:p w14:paraId="73F72BB0" w14:textId="7940C3E1" w:rsidR="00A512FD" w:rsidRPr="008A3758" w:rsidRDefault="009D130F" w:rsidP="001E36BF">
            <w:pPr>
              <w:rPr>
                <w:rFonts w:asciiTheme="minorHAnsi" w:hAnsiTheme="minorHAnsi" w:cstheme="minorHAnsi"/>
                <w:sz w:val="19"/>
                <w:szCs w:val="19"/>
              </w:rPr>
            </w:pPr>
            <w:sdt>
              <w:sdtPr>
                <w:rPr>
                  <w:rFonts w:asciiTheme="minorHAnsi" w:hAnsiTheme="minorHAnsi" w:cstheme="minorHAnsi"/>
                  <w:b/>
                  <w:bCs/>
                  <w:iCs/>
                  <w:sz w:val="19"/>
                  <w:szCs w:val="19"/>
                </w:rPr>
                <w:id w:val="-1892419313"/>
                <w14:checkbox>
                  <w14:checked w14:val="0"/>
                  <w14:checkedState w14:val="2612" w14:font="MS Gothic"/>
                  <w14:uncheckedState w14:val="2610" w14:font="MS Gothic"/>
                </w14:checkbox>
              </w:sdtPr>
              <w:sdtEndPr/>
              <w:sdtContent>
                <w:r w:rsidR="007608E6" w:rsidRPr="008A3758">
                  <w:rPr>
                    <w:rFonts w:ascii="Segoe UI Symbol" w:eastAsia="MS Gothic" w:hAnsi="Segoe UI Symbol" w:cs="Segoe UI Symbol"/>
                    <w:b/>
                    <w:bCs/>
                    <w:iCs/>
                    <w:sz w:val="19"/>
                    <w:szCs w:val="19"/>
                  </w:rPr>
                  <w:t>☐</w:t>
                </w:r>
              </w:sdtContent>
            </w:sdt>
            <w:r w:rsidR="00A512FD" w:rsidRPr="008A3758">
              <w:rPr>
                <w:rFonts w:asciiTheme="minorHAnsi" w:hAnsiTheme="minorHAnsi" w:cstheme="minorHAnsi"/>
                <w:b/>
                <w:iCs/>
                <w:sz w:val="19"/>
                <w:szCs w:val="19"/>
              </w:rPr>
              <w:t xml:space="preserve"> </w:t>
            </w:r>
            <w:r w:rsidR="00A512FD" w:rsidRPr="008A3758">
              <w:rPr>
                <w:rFonts w:asciiTheme="minorHAnsi" w:hAnsiTheme="minorHAnsi" w:cstheme="minorHAnsi"/>
                <w:iCs/>
                <w:sz w:val="19"/>
                <w:szCs w:val="19"/>
              </w:rPr>
              <w:t xml:space="preserve"> </w:t>
            </w:r>
            <w:r w:rsidR="00A512FD" w:rsidRPr="008A3758">
              <w:rPr>
                <w:rFonts w:asciiTheme="minorHAnsi" w:hAnsiTheme="minorHAnsi" w:cstheme="minorHAnsi"/>
                <w:sz w:val="19"/>
                <w:szCs w:val="19"/>
              </w:rPr>
              <w:t>Le sous-traitant certifie que les renseignements fournis, le cas échéant, en annexe du présent document sont exacts</w:t>
            </w:r>
          </w:p>
          <w:p w14:paraId="6C3967CA" w14:textId="77777777" w:rsidR="00A512FD" w:rsidRPr="008A3758" w:rsidRDefault="00A512FD" w:rsidP="00A512FD">
            <w:pPr>
              <w:jc w:val="both"/>
              <w:rPr>
                <w:rFonts w:asciiTheme="minorHAnsi" w:hAnsiTheme="minorHAnsi" w:cstheme="minorHAnsi"/>
                <w:b/>
                <w:bCs/>
                <w:sz w:val="19"/>
                <w:szCs w:val="19"/>
              </w:rPr>
            </w:pPr>
          </w:p>
          <w:p w14:paraId="714FA7E4" w14:textId="2B8421E5" w:rsidR="00A512FD" w:rsidRPr="008A3758" w:rsidRDefault="00F926C3" w:rsidP="00A512FD">
            <w:pPr>
              <w:jc w:val="both"/>
              <w:rPr>
                <w:rFonts w:asciiTheme="minorHAnsi" w:hAnsiTheme="minorHAnsi" w:cstheme="minorHAnsi"/>
                <w:sz w:val="19"/>
                <w:szCs w:val="19"/>
              </w:rPr>
            </w:pPr>
            <w:r w:rsidRPr="008A3758">
              <w:rPr>
                <w:rFonts w:asciiTheme="minorHAnsi" w:hAnsiTheme="minorHAnsi" w:cstheme="minorHAnsi"/>
                <w:bCs/>
                <w:color w:val="66CCFF"/>
                <w:spacing w:val="-10"/>
                <w:position w:val="-2"/>
                <w:sz w:val="19"/>
                <w:szCs w:val="19"/>
              </w:rPr>
              <w:sym w:font="Wingdings" w:char="F06E"/>
            </w:r>
            <w:r w:rsidRPr="008A3758">
              <w:rPr>
                <w:rFonts w:asciiTheme="minorHAnsi" w:hAnsiTheme="minorHAnsi" w:cstheme="minorHAnsi"/>
                <w:bCs/>
                <w:color w:val="66CCFF"/>
                <w:spacing w:val="-10"/>
                <w:position w:val="-2"/>
                <w:sz w:val="19"/>
                <w:szCs w:val="19"/>
              </w:rPr>
              <w:t xml:space="preserve"> </w:t>
            </w:r>
            <w:r w:rsidR="00A512FD" w:rsidRPr="008A3758">
              <w:rPr>
                <w:rFonts w:asciiTheme="minorHAnsi" w:hAnsiTheme="minorHAnsi" w:cstheme="minorHAnsi"/>
                <w:sz w:val="19"/>
                <w:szCs w:val="19"/>
              </w:rPr>
              <w:t>Le sous-traitant</w:t>
            </w:r>
            <w:r w:rsidR="00A512FD" w:rsidRPr="008A3758">
              <w:rPr>
                <w:rFonts w:asciiTheme="minorHAnsi" w:hAnsiTheme="minorHAnsi" w:cstheme="minorHAnsi"/>
                <w:bCs/>
                <w:sz w:val="19"/>
                <w:szCs w:val="19"/>
              </w:rPr>
              <w:t xml:space="preserve"> </w:t>
            </w:r>
            <w:r w:rsidR="00A512FD" w:rsidRPr="008A3758">
              <w:rPr>
                <w:rFonts w:asciiTheme="minorHAnsi" w:hAnsiTheme="minorHAnsi" w:cstheme="minorHAnsi"/>
                <w:sz w:val="19"/>
                <w:szCs w:val="19"/>
              </w:rPr>
              <w:t>déclare présenter les capacités</w:t>
            </w:r>
            <w:r w:rsidR="00A512FD" w:rsidRPr="008A3758">
              <w:rPr>
                <w:rFonts w:asciiTheme="minorHAnsi" w:hAnsiTheme="minorHAnsi" w:cstheme="minorHAnsi"/>
                <w:b/>
                <w:sz w:val="19"/>
                <w:szCs w:val="19"/>
              </w:rPr>
              <w:t xml:space="preserve"> </w:t>
            </w:r>
            <w:r w:rsidR="00A512FD" w:rsidRPr="008A3758">
              <w:rPr>
                <w:rFonts w:asciiTheme="minorHAnsi" w:hAnsiTheme="minorHAnsi" w:cstheme="minorHAnsi"/>
                <w:sz w:val="19"/>
                <w:szCs w:val="19"/>
              </w:rPr>
              <w:t>nécessaires à l’exécution des prestations sous-traitées et</w:t>
            </w:r>
            <w:r w:rsidR="00A512FD" w:rsidRPr="008A3758">
              <w:rPr>
                <w:rFonts w:asciiTheme="minorHAnsi" w:hAnsiTheme="minorHAnsi" w:cstheme="minorHAnsi"/>
                <w:b/>
                <w:sz w:val="19"/>
                <w:szCs w:val="19"/>
              </w:rPr>
              <w:t xml:space="preserve"> </w:t>
            </w:r>
            <w:r w:rsidR="00A512FD" w:rsidRPr="008A3758">
              <w:rPr>
                <w:rFonts w:asciiTheme="minorHAnsi" w:hAnsiTheme="minorHAnsi" w:cstheme="minorHAnsi"/>
                <w:sz w:val="19"/>
                <w:szCs w:val="19"/>
              </w:rPr>
              <w:t>produit à cet effet :</w:t>
            </w:r>
          </w:p>
          <w:p w14:paraId="483C683D" w14:textId="140C12FC" w:rsidR="00A512FD" w:rsidRPr="008A3758" w:rsidRDefault="00A512FD" w:rsidP="00A512FD">
            <w:pPr>
              <w:jc w:val="both"/>
              <w:rPr>
                <w:rFonts w:asciiTheme="minorHAnsi" w:hAnsiTheme="minorHAnsi" w:cstheme="minorHAnsi"/>
                <w:iCs/>
                <w:sz w:val="19"/>
                <w:szCs w:val="19"/>
              </w:rPr>
            </w:pPr>
          </w:p>
          <w:p w14:paraId="2E7F5958" w14:textId="2DF2181D" w:rsidR="00A512FD" w:rsidRPr="00397AAF" w:rsidRDefault="009D130F" w:rsidP="00B55E20">
            <w:pPr>
              <w:jc w:val="both"/>
              <w:rPr>
                <w:rFonts w:asciiTheme="minorHAnsi" w:hAnsiTheme="minorHAnsi" w:cstheme="minorHAnsi"/>
                <w:b/>
                <w:bCs/>
                <w:iCs/>
                <w:sz w:val="19"/>
                <w:szCs w:val="19"/>
              </w:rPr>
            </w:pPr>
            <w:sdt>
              <w:sdtPr>
                <w:rPr>
                  <w:rFonts w:asciiTheme="minorHAnsi" w:hAnsiTheme="minorHAnsi" w:cstheme="minorHAnsi"/>
                  <w:b/>
                  <w:bCs/>
                  <w:iCs/>
                  <w:sz w:val="19"/>
                  <w:szCs w:val="19"/>
                </w:rPr>
                <w:id w:val="964781601"/>
                <w14:checkbox>
                  <w14:checked w14:val="1"/>
                  <w14:checkedState w14:val="2612" w14:font="MS Gothic"/>
                  <w14:uncheckedState w14:val="2610" w14:font="MS Gothic"/>
                </w14:checkbox>
              </w:sdtPr>
              <w:sdtEndPr/>
              <w:sdtContent>
                <w:r w:rsidR="00B32088">
                  <w:rPr>
                    <w:rFonts w:ascii="MS Gothic" w:eastAsia="MS Gothic" w:hAnsi="MS Gothic" w:cstheme="minorHAnsi" w:hint="eastAsia"/>
                    <w:b/>
                    <w:bCs/>
                    <w:iCs/>
                    <w:sz w:val="19"/>
                    <w:szCs w:val="19"/>
                  </w:rPr>
                  <w:t>☒</w:t>
                </w:r>
              </w:sdtContent>
            </w:sdt>
            <w:r w:rsidR="00A512FD" w:rsidRPr="008A3758">
              <w:rPr>
                <w:rFonts w:asciiTheme="minorHAnsi" w:hAnsiTheme="minorHAnsi" w:cstheme="minorHAnsi"/>
                <w:b/>
                <w:iCs/>
                <w:sz w:val="19"/>
                <w:szCs w:val="19"/>
              </w:rPr>
              <w:t xml:space="preserve"> </w:t>
            </w:r>
            <w:r w:rsidR="00A512FD" w:rsidRPr="008A3758">
              <w:rPr>
                <w:rFonts w:asciiTheme="minorHAnsi" w:hAnsiTheme="minorHAnsi" w:cstheme="minorHAnsi"/>
                <w:iCs/>
                <w:sz w:val="19"/>
                <w:szCs w:val="19"/>
              </w:rPr>
              <w:t xml:space="preserve"> L</w:t>
            </w:r>
            <w:r w:rsidR="00A512FD" w:rsidRPr="008A3758">
              <w:rPr>
                <w:rFonts w:asciiTheme="minorHAnsi" w:hAnsiTheme="minorHAnsi" w:cstheme="minorHAnsi"/>
                <w:sz w:val="19"/>
                <w:szCs w:val="19"/>
              </w:rPr>
              <w:t xml:space="preserve">e formulaire DC2 </w:t>
            </w:r>
            <w:r w:rsidR="005B7324" w:rsidRPr="00397AAF">
              <w:rPr>
                <w:rFonts w:asciiTheme="minorHAnsi" w:hAnsiTheme="minorHAnsi" w:cstheme="minorHAnsi"/>
                <w:b/>
                <w:bCs/>
                <w:sz w:val="19"/>
                <w:szCs w:val="19"/>
              </w:rPr>
              <w:t>complété (dont l’article G</w:t>
            </w:r>
            <w:r w:rsidR="00397AAF" w:rsidRPr="00397AAF">
              <w:rPr>
                <w:rFonts w:asciiTheme="minorHAnsi" w:hAnsiTheme="minorHAnsi" w:cstheme="minorHAnsi"/>
                <w:b/>
                <w:bCs/>
                <w:sz w:val="19"/>
                <w:szCs w:val="19"/>
              </w:rPr>
              <w:t>1</w:t>
            </w:r>
            <w:r w:rsidR="005B7324" w:rsidRPr="00397AAF">
              <w:rPr>
                <w:rFonts w:asciiTheme="minorHAnsi" w:hAnsiTheme="minorHAnsi" w:cstheme="minorHAnsi"/>
                <w:b/>
                <w:bCs/>
                <w:sz w:val="19"/>
                <w:szCs w:val="19"/>
              </w:rPr>
              <w:t xml:space="preserve"> relatif à la capacité technique et professionnelle précisée dans le règlement de consultation</w:t>
            </w:r>
            <w:r w:rsidR="00397AAF">
              <w:rPr>
                <w:rFonts w:asciiTheme="minorHAnsi" w:hAnsiTheme="minorHAnsi" w:cstheme="minorHAnsi"/>
                <w:b/>
                <w:bCs/>
                <w:iCs/>
                <w:sz w:val="19"/>
                <w:szCs w:val="19"/>
              </w:rPr>
              <w:t>)</w:t>
            </w:r>
            <w:r w:rsidR="00A512FD" w:rsidRPr="00397AAF">
              <w:rPr>
                <w:rFonts w:asciiTheme="minorHAnsi" w:hAnsiTheme="minorHAnsi" w:cstheme="minorHAnsi"/>
                <w:b/>
                <w:bCs/>
                <w:iCs/>
                <w:sz w:val="19"/>
                <w:szCs w:val="19"/>
              </w:rPr>
              <w:t xml:space="preserve"> </w:t>
            </w:r>
          </w:p>
          <w:p w14:paraId="36F4E4A7" w14:textId="6612FD3E" w:rsidR="00A512FD" w:rsidRPr="008A3758" w:rsidRDefault="009D130F" w:rsidP="00B55E20">
            <w:pPr>
              <w:jc w:val="both"/>
              <w:rPr>
                <w:rFonts w:asciiTheme="minorHAnsi" w:hAnsiTheme="minorHAnsi" w:cstheme="minorHAnsi"/>
                <w:sz w:val="19"/>
                <w:szCs w:val="19"/>
              </w:rPr>
            </w:pPr>
            <w:sdt>
              <w:sdtPr>
                <w:rPr>
                  <w:rFonts w:asciiTheme="minorHAnsi" w:hAnsiTheme="minorHAnsi" w:cstheme="minorHAnsi"/>
                  <w:b/>
                  <w:bCs/>
                  <w:iCs/>
                  <w:sz w:val="19"/>
                  <w:szCs w:val="19"/>
                </w:rPr>
                <w:id w:val="-1702159690"/>
                <w14:checkbox>
                  <w14:checked w14:val="0"/>
                  <w14:checkedState w14:val="2612" w14:font="MS Gothic"/>
                  <w14:uncheckedState w14:val="2610" w14:font="MS Gothic"/>
                </w14:checkbox>
              </w:sdtPr>
              <w:sdtEndPr/>
              <w:sdtContent>
                <w:r w:rsidR="00397AAF">
                  <w:rPr>
                    <w:rFonts w:ascii="MS Gothic" w:eastAsia="MS Gothic" w:hAnsi="MS Gothic" w:cstheme="minorHAnsi" w:hint="eastAsia"/>
                    <w:b/>
                    <w:bCs/>
                    <w:iCs/>
                    <w:sz w:val="19"/>
                    <w:szCs w:val="19"/>
                  </w:rPr>
                  <w:t>☐</w:t>
                </w:r>
              </w:sdtContent>
            </w:sdt>
            <w:r w:rsidR="00A512FD" w:rsidRPr="008A3758">
              <w:rPr>
                <w:rFonts w:asciiTheme="minorHAnsi" w:hAnsiTheme="minorHAnsi" w:cstheme="minorHAnsi"/>
                <w:b/>
                <w:iCs/>
                <w:sz w:val="19"/>
                <w:szCs w:val="19"/>
              </w:rPr>
              <w:t xml:space="preserve"> </w:t>
            </w:r>
            <w:r w:rsidR="00A512FD" w:rsidRPr="008A3758">
              <w:rPr>
                <w:rFonts w:asciiTheme="minorHAnsi" w:hAnsiTheme="minorHAnsi" w:cstheme="minorHAnsi"/>
                <w:iCs/>
                <w:sz w:val="19"/>
                <w:szCs w:val="19"/>
              </w:rPr>
              <w:t xml:space="preserve"> L</w:t>
            </w:r>
            <w:r w:rsidR="00A512FD" w:rsidRPr="008A3758">
              <w:rPr>
                <w:rFonts w:asciiTheme="minorHAnsi" w:hAnsiTheme="minorHAnsi" w:cstheme="minorHAnsi"/>
                <w:sz w:val="19"/>
                <w:szCs w:val="19"/>
              </w:rPr>
              <w:t>e</w:t>
            </w:r>
            <w:r w:rsidR="005B7324">
              <w:rPr>
                <w:rFonts w:asciiTheme="minorHAnsi" w:hAnsiTheme="minorHAnsi" w:cstheme="minorHAnsi"/>
                <w:sz w:val="19"/>
                <w:szCs w:val="19"/>
              </w:rPr>
              <w:t xml:space="preserve"> cas échéant, les autres </w:t>
            </w:r>
            <w:r w:rsidR="00A512FD" w:rsidRPr="008A3758">
              <w:rPr>
                <w:rFonts w:asciiTheme="minorHAnsi" w:hAnsiTheme="minorHAnsi" w:cstheme="minorHAnsi"/>
                <w:sz w:val="19"/>
                <w:szCs w:val="19"/>
              </w:rPr>
              <w:t>documents demandés dans le</w:t>
            </w:r>
            <w:r w:rsidR="003E2CBA" w:rsidRPr="008A3758">
              <w:rPr>
                <w:rFonts w:asciiTheme="minorHAnsi" w:hAnsiTheme="minorHAnsi" w:cstheme="minorHAnsi"/>
                <w:sz w:val="19"/>
                <w:szCs w:val="19"/>
              </w:rPr>
              <w:t xml:space="preserve"> règlement </w:t>
            </w:r>
            <w:r w:rsidR="00A512FD" w:rsidRPr="008A3758">
              <w:rPr>
                <w:rFonts w:asciiTheme="minorHAnsi" w:hAnsiTheme="minorHAnsi" w:cstheme="minorHAnsi"/>
                <w:sz w:val="19"/>
                <w:szCs w:val="19"/>
              </w:rPr>
              <w:t>de consultation</w:t>
            </w:r>
          </w:p>
          <w:p w14:paraId="2C436112" w14:textId="6E6D45C8" w:rsidR="007D1E91" w:rsidRPr="008A3758" w:rsidRDefault="009D130F" w:rsidP="007D1E91">
            <w:pPr>
              <w:jc w:val="both"/>
              <w:rPr>
                <w:rFonts w:asciiTheme="minorHAnsi" w:hAnsiTheme="minorHAnsi" w:cstheme="minorHAnsi"/>
                <w:sz w:val="19"/>
                <w:szCs w:val="19"/>
              </w:rPr>
            </w:pPr>
            <w:sdt>
              <w:sdtPr>
                <w:rPr>
                  <w:rFonts w:asciiTheme="minorHAnsi" w:hAnsiTheme="minorHAnsi" w:cstheme="minorHAnsi"/>
                  <w:b/>
                  <w:bCs/>
                  <w:iCs/>
                  <w:sz w:val="19"/>
                  <w:szCs w:val="19"/>
                </w:rPr>
                <w:id w:val="803821647"/>
                <w14:checkbox>
                  <w14:checked w14:val="0"/>
                  <w14:checkedState w14:val="2612" w14:font="MS Gothic"/>
                  <w14:uncheckedState w14:val="2610" w14:font="MS Gothic"/>
                </w14:checkbox>
              </w:sdtPr>
              <w:sdtEndPr/>
              <w:sdtContent>
                <w:r w:rsidR="00B32088">
                  <w:rPr>
                    <w:rFonts w:ascii="MS Gothic" w:eastAsia="MS Gothic" w:hAnsi="MS Gothic" w:cstheme="minorHAnsi" w:hint="eastAsia"/>
                    <w:b/>
                    <w:bCs/>
                    <w:iCs/>
                    <w:sz w:val="19"/>
                    <w:szCs w:val="19"/>
                  </w:rPr>
                  <w:t>☐</w:t>
                </w:r>
              </w:sdtContent>
            </w:sdt>
            <w:r w:rsidR="007D1E91" w:rsidRPr="008A3758">
              <w:rPr>
                <w:rFonts w:asciiTheme="minorHAnsi" w:hAnsiTheme="minorHAnsi" w:cstheme="minorHAnsi"/>
                <w:b/>
                <w:iCs/>
                <w:sz w:val="19"/>
                <w:szCs w:val="19"/>
              </w:rPr>
              <w:t xml:space="preserve"> </w:t>
            </w:r>
            <w:r w:rsidR="007D1E91" w:rsidRPr="008A3758">
              <w:rPr>
                <w:rFonts w:asciiTheme="minorHAnsi" w:hAnsiTheme="minorHAnsi" w:cstheme="minorHAnsi"/>
                <w:iCs/>
                <w:sz w:val="19"/>
                <w:szCs w:val="19"/>
              </w:rPr>
              <w:t xml:space="preserve"> </w:t>
            </w:r>
            <w:r w:rsidR="007D1E91" w:rsidRPr="008A3758">
              <w:rPr>
                <w:rFonts w:asciiTheme="minorHAnsi" w:hAnsiTheme="minorHAnsi" w:cstheme="minorHAnsi"/>
                <w:sz w:val="19"/>
                <w:szCs w:val="19"/>
              </w:rPr>
              <w:t>Le cas échéant, adresse internet à laquelle les documents justificatifs et moyens de preuve sont accessibles directement et gratuitement, ainsi que l’ensemble des renseignements nécessaires pour y accéder :</w:t>
            </w:r>
          </w:p>
          <w:p w14:paraId="0D18C3C5" w14:textId="322C0161" w:rsidR="007D1E91" w:rsidRPr="008A3758" w:rsidRDefault="007D1E91" w:rsidP="00B55E20">
            <w:pPr>
              <w:jc w:val="both"/>
              <w:rPr>
                <w:rFonts w:asciiTheme="minorHAnsi" w:hAnsiTheme="minorHAnsi" w:cstheme="minorHAnsi"/>
                <w:sz w:val="19"/>
                <w:szCs w:val="19"/>
              </w:rPr>
            </w:pPr>
          </w:p>
          <w:p w14:paraId="5A2C9B96" w14:textId="09BD80D6" w:rsidR="007D1E91" w:rsidRPr="00AB431A" w:rsidRDefault="007D1E91" w:rsidP="007D1E91">
            <w:pPr>
              <w:jc w:val="both"/>
              <w:rPr>
                <w:rFonts w:asciiTheme="minorHAnsi" w:hAnsiTheme="minorHAnsi" w:cstheme="minorHAnsi"/>
                <w:sz w:val="16"/>
                <w:szCs w:val="16"/>
              </w:rPr>
            </w:pPr>
            <w:r w:rsidRPr="00AB431A">
              <w:rPr>
                <w:rFonts w:asciiTheme="minorHAnsi" w:hAnsiTheme="minorHAnsi" w:cstheme="minorHAnsi"/>
                <w:sz w:val="16"/>
                <w:szCs w:val="16"/>
              </w:rPr>
              <w:t xml:space="preserve">(*) Lorsqu'un opérateur économique est, au cours de la procédure de passation d'un marché, placé dans l'un des cas d'exclusion mentionnés aux </w:t>
            </w:r>
            <w:hyperlink r:id="rId21">
              <w:r w:rsidRPr="00AB431A">
                <w:rPr>
                  <w:rStyle w:val="Lienhypertexte"/>
                  <w:rFonts w:asciiTheme="minorHAnsi" w:hAnsiTheme="minorHAnsi" w:cstheme="minorHAnsi"/>
                  <w:sz w:val="16"/>
                  <w:szCs w:val="16"/>
                </w:rPr>
                <w:t>articles L. 2141-1 à L. 2141-5,</w:t>
              </w:r>
            </w:hyperlink>
            <w:r w:rsidRPr="00AB431A">
              <w:rPr>
                <w:rFonts w:asciiTheme="minorHAnsi" w:hAnsiTheme="minorHAnsi" w:cstheme="minorHAnsi"/>
                <w:sz w:val="16"/>
                <w:szCs w:val="16"/>
              </w:rPr>
              <w:t xml:space="preserve"> aux </w:t>
            </w:r>
            <w:hyperlink r:id="rId22">
              <w:r w:rsidRPr="00AB431A">
                <w:rPr>
                  <w:rStyle w:val="Lienhypertexte"/>
                  <w:rFonts w:asciiTheme="minorHAnsi" w:hAnsiTheme="minorHAnsi" w:cstheme="minorHAnsi"/>
                  <w:sz w:val="16"/>
                  <w:szCs w:val="16"/>
                </w:rPr>
                <w:t>articles L. 2141-7 à L. 2141-10</w:t>
              </w:r>
            </w:hyperlink>
            <w:r w:rsidRPr="00AB431A">
              <w:rPr>
                <w:rFonts w:asciiTheme="minorHAnsi" w:hAnsiTheme="minorHAnsi" w:cstheme="minorHAnsi"/>
                <w:sz w:val="16"/>
                <w:szCs w:val="16"/>
              </w:rPr>
              <w:t xml:space="preserve"> ou aux </w:t>
            </w:r>
            <w:hyperlink r:id="rId23">
              <w:r w:rsidRPr="00AB431A">
                <w:rPr>
                  <w:rStyle w:val="Lienhypertexte"/>
                  <w:rFonts w:asciiTheme="minorHAnsi" w:hAnsiTheme="minorHAnsi" w:cstheme="minorHAnsi"/>
                  <w:sz w:val="16"/>
                  <w:szCs w:val="16"/>
                </w:rPr>
                <w:t>articles L. 2341-1</w:t>
              </w:r>
            </w:hyperlink>
            <w:r w:rsidRPr="00AB431A">
              <w:rPr>
                <w:rFonts w:asciiTheme="minorHAnsi" w:hAnsiTheme="minorHAnsi" w:cstheme="minorHAnsi"/>
                <w:sz w:val="16"/>
                <w:szCs w:val="16"/>
              </w:rPr>
              <w:t xml:space="preserve"> </w:t>
            </w:r>
            <w:hyperlink r:id="rId24">
              <w:r w:rsidRPr="00AB431A">
                <w:rPr>
                  <w:rStyle w:val="Lienhypertexte"/>
                  <w:rFonts w:asciiTheme="minorHAnsi" w:hAnsiTheme="minorHAnsi" w:cstheme="minorHAnsi"/>
                  <w:sz w:val="16"/>
                  <w:szCs w:val="16"/>
                </w:rPr>
                <w:t>à L. 2341-3</w:t>
              </w:r>
            </w:hyperlink>
            <w:r w:rsidRPr="00AB431A">
              <w:rPr>
                <w:rFonts w:asciiTheme="minorHAnsi" w:hAnsiTheme="minorHAnsi" w:cstheme="minorHAnsi"/>
                <w:sz w:val="16"/>
                <w:szCs w:val="16"/>
              </w:rPr>
              <w:t xml:space="preserve"> du </w:t>
            </w:r>
            <w:r w:rsidR="00906C79" w:rsidRPr="00AB431A">
              <w:rPr>
                <w:rFonts w:asciiTheme="minorHAnsi" w:hAnsiTheme="minorHAnsi" w:cstheme="minorHAnsi"/>
                <w:sz w:val="16"/>
                <w:szCs w:val="16"/>
              </w:rPr>
              <w:t>Code</w:t>
            </w:r>
            <w:r w:rsidRPr="00AB431A">
              <w:rPr>
                <w:rFonts w:asciiTheme="minorHAnsi" w:hAnsiTheme="minorHAnsi" w:cstheme="minorHAnsi"/>
                <w:sz w:val="16"/>
                <w:szCs w:val="16"/>
              </w:rPr>
              <w:t xml:space="preserve"> de la commande publique, il informe sans délai l'acheteu</w:t>
            </w:r>
            <w:r w:rsidR="001278C5" w:rsidRPr="00AB431A">
              <w:rPr>
                <w:rFonts w:asciiTheme="minorHAnsi" w:hAnsiTheme="minorHAnsi" w:cstheme="minorHAnsi"/>
                <w:sz w:val="16"/>
                <w:szCs w:val="16"/>
              </w:rPr>
              <w:t>r de ce changement de situation</w:t>
            </w:r>
          </w:p>
          <w:p w14:paraId="460458ED" w14:textId="77777777" w:rsidR="000F5A00" w:rsidRPr="00AB431A" w:rsidRDefault="000F5A00" w:rsidP="007D1E91">
            <w:pPr>
              <w:jc w:val="both"/>
              <w:rPr>
                <w:rFonts w:asciiTheme="minorHAnsi" w:hAnsiTheme="minorHAnsi" w:cstheme="minorHAnsi"/>
                <w:sz w:val="16"/>
                <w:szCs w:val="16"/>
              </w:rPr>
            </w:pPr>
          </w:p>
          <w:p w14:paraId="28A90CDD" w14:textId="244FA638" w:rsidR="00A821DC" w:rsidRPr="00AB431A" w:rsidRDefault="007D1E91" w:rsidP="006057C0">
            <w:pPr>
              <w:jc w:val="both"/>
              <w:rPr>
                <w:rFonts w:asciiTheme="minorHAnsi" w:hAnsiTheme="minorHAnsi" w:cstheme="minorHAnsi"/>
                <w:sz w:val="16"/>
                <w:szCs w:val="16"/>
              </w:rPr>
            </w:pPr>
            <w:r w:rsidRPr="00AB431A">
              <w:rPr>
                <w:rFonts w:asciiTheme="minorHAnsi" w:hAnsiTheme="minorHAnsi" w:cstheme="minorHAnsi"/>
                <w:sz w:val="16"/>
                <w:szCs w:val="16"/>
              </w:rPr>
              <w:t>(**) Dans l’hypothèse où le sous-traitant est admis à la procédure de redressement judiciaire, son attention est attirée sur le fait qu’il devra prouver qu’il a été habilité à poursuivre ses activités pendant la durée prévisible d’exécution du marché public</w:t>
            </w:r>
          </w:p>
          <w:p w14:paraId="7EF43688" w14:textId="5B56B6A0" w:rsidR="00F926C3" w:rsidRPr="008A3758" w:rsidRDefault="00F926C3" w:rsidP="006057C0">
            <w:pPr>
              <w:jc w:val="both"/>
              <w:rPr>
                <w:rFonts w:asciiTheme="minorHAnsi" w:hAnsiTheme="minorHAnsi" w:cstheme="minorHAnsi"/>
                <w:sz w:val="19"/>
                <w:szCs w:val="19"/>
              </w:rPr>
            </w:pPr>
          </w:p>
        </w:tc>
      </w:tr>
    </w:tbl>
    <w:p w14:paraId="61B61C4D" w14:textId="3AF081CA" w:rsidR="00652E0D" w:rsidRPr="008A3758" w:rsidRDefault="00652E0D" w:rsidP="00B55E20">
      <w:pPr>
        <w:jc w:val="both"/>
        <w:rPr>
          <w:rFonts w:asciiTheme="minorHAnsi" w:hAnsiTheme="minorHAnsi" w:cstheme="minorHAnsi"/>
          <w:sz w:val="19"/>
          <w:szCs w:val="19"/>
        </w:rPr>
      </w:pPr>
    </w:p>
    <w:tbl>
      <w:tblPr>
        <w:tblStyle w:val="Grilledutableau"/>
        <w:tblW w:w="10343" w:type="dxa"/>
        <w:tblLook w:val="04A0" w:firstRow="1" w:lastRow="0" w:firstColumn="1" w:lastColumn="0" w:noHBand="0" w:noVBand="1"/>
      </w:tblPr>
      <w:tblGrid>
        <w:gridCol w:w="10343"/>
      </w:tblGrid>
      <w:tr w:rsidR="001E36BF" w:rsidRPr="008A3758" w14:paraId="41D93087" w14:textId="77777777" w:rsidTr="00F67E93">
        <w:tc>
          <w:tcPr>
            <w:tcW w:w="10343" w:type="dxa"/>
            <w:shd w:val="clear" w:color="auto" w:fill="EEECE1" w:themeFill="background2"/>
          </w:tcPr>
          <w:p w14:paraId="0C8BF82D" w14:textId="77777777" w:rsidR="001E36BF" w:rsidRPr="008A3758" w:rsidRDefault="001E36BF" w:rsidP="00B55E20">
            <w:pPr>
              <w:jc w:val="both"/>
              <w:rPr>
                <w:rFonts w:asciiTheme="minorHAnsi" w:hAnsiTheme="minorHAnsi" w:cstheme="minorHAnsi"/>
                <w:b/>
                <w:sz w:val="19"/>
                <w:szCs w:val="19"/>
              </w:rPr>
            </w:pPr>
            <w:r w:rsidRPr="008A3758">
              <w:rPr>
                <w:rFonts w:asciiTheme="minorHAnsi" w:hAnsiTheme="minorHAnsi" w:cstheme="minorHAnsi"/>
                <w:b/>
                <w:sz w:val="19"/>
                <w:szCs w:val="19"/>
              </w:rPr>
              <w:t>F - NATURE DES PRESTATIONS SOUS-TRAITEES</w:t>
            </w:r>
          </w:p>
          <w:p w14:paraId="4EE88506" w14:textId="77777777" w:rsidR="001E36BF" w:rsidRDefault="001E36BF" w:rsidP="00AB431A">
            <w:pPr>
              <w:spacing w:before="2"/>
              <w:rPr>
                <w:rFonts w:asciiTheme="minorHAnsi" w:hAnsiTheme="minorHAnsi" w:cstheme="minorHAnsi"/>
                <w:i/>
                <w:spacing w:val="-2"/>
                <w:sz w:val="18"/>
                <w:szCs w:val="18"/>
              </w:rPr>
            </w:pPr>
            <w:r w:rsidRPr="00AB431A">
              <w:rPr>
                <w:rFonts w:asciiTheme="minorHAnsi" w:hAnsiTheme="minorHAnsi" w:cstheme="minorHAnsi"/>
                <w:i/>
                <w:sz w:val="18"/>
                <w:szCs w:val="18"/>
              </w:rPr>
              <w:t>(Reprendre</w:t>
            </w:r>
            <w:r w:rsidRPr="00AB431A">
              <w:rPr>
                <w:rFonts w:asciiTheme="minorHAnsi" w:hAnsiTheme="minorHAnsi" w:cstheme="minorHAnsi"/>
                <w:i/>
                <w:spacing w:val="-7"/>
                <w:sz w:val="18"/>
                <w:szCs w:val="18"/>
              </w:rPr>
              <w:t xml:space="preserve"> </w:t>
            </w:r>
            <w:r w:rsidRPr="00AB431A">
              <w:rPr>
                <w:rFonts w:asciiTheme="minorHAnsi" w:hAnsiTheme="minorHAnsi" w:cstheme="minorHAnsi"/>
                <w:i/>
                <w:sz w:val="18"/>
                <w:szCs w:val="18"/>
              </w:rPr>
              <w:t>les</w:t>
            </w:r>
            <w:r w:rsidRPr="00AB431A">
              <w:rPr>
                <w:rFonts w:asciiTheme="minorHAnsi" w:hAnsiTheme="minorHAnsi" w:cstheme="minorHAnsi"/>
                <w:i/>
                <w:spacing w:val="-3"/>
                <w:sz w:val="18"/>
                <w:szCs w:val="18"/>
              </w:rPr>
              <w:t xml:space="preserve"> </w:t>
            </w:r>
            <w:r w:rsidRPr="00AB431A">
              <w:rPr>
                <w:rFonts w:asciiTheme="minorHAnsi" w:hAnsiTheme="minorHAnsi" w:cstheme="minorHAnsi"/>
                <w:i/>
                <w:sz w:val="18"/>
                <w:szCs w:val="18"/>
              </w:rPr>
              <w:t>éléments</w:t>
            </w:r>
            <w:r w:rsidRPr="00AB431A">
              <w:rPr>
                <w:rFonts w:asciiTheme="minorHAnsi" w:hAnsiTheme="minorHAnsi" w:cstheme="minorHAnsi"/>
                <w:i/>
                <w:spacing w:val="-3"/>
                <w:sz w:val="18"/>
                <w:szCs w:val="18"/>
              </w:rPr>
              <w:t xml:space="preserve"> </w:t>
            </w:r>
            <w:r w:rsidRPr="00AB431A">
              <w:rPr>
                <w:rFonts w:asciiTheme="minorHAnsi" w:hAnsiTheme="minorHAnsi" w:cstheme="minorHAnsi"/>
                <w:i/>
                <w:sz w:val="18"/>
                <w:szCs w:val="18"/>
              </w:rPr>
              <w:t>concernés</w:t>
            </w:r>
            <w:r w:rsidRPr="00AB431A">
              <w:rPr>
                <w:rFonts w:asciiTheme="minorHAnsi" w:hAnsiTheme="minorHAnsi" w:cstheme="minorHAnsi"/>
                <w:i/>
                <w:spacing w:val="-3"/>
                <w:sz w:val="18"/>
                <w:szCs w:val="18"/>
              </w:rPr>
              <w:t xml:space="preserve"> </w:t>
            </w:r>
            <w:r w:rsidRPr="00AB431A">
              <w:rPr>
                <w:rFonts w:asciiTheme="minorHAnsi" w:hAnsiTheme="minorHAnsi" w:cstheme="minorHAnsi"/>
                <w:i/>
                <w:sz w:val="18"/>
                <w:szCs w:val="18"/>
              </w:rPr>
              <w:t>tels</w:t>
            </w:r>
            <w:r w:rsidRPr="00AB431A">
              <w:rPr>
                <w:rFonts w:asciiTheme="minorHAnsi" w:hAnsiTheme="minorHAnsi" w:cstheme="minorHAnsi"/>
                <w:i/>
                <w:spacing w:val="-3"/>
                <w:sz w:val="18"/>
                <w:szCs w:val="18"/>
              </w:rPr>
              <w:t xml:space="preserve"> </w:t>
            </w:r>
            <w:r w:rsidRPr="00AB431A">
              <w:rPr>
                <w:rFonts w:asciiTheme="minorHAnsi" w:hAnsiTheme="minorHAnsi" w:cstheme="minorHAnsi"/>
                <w:i/>
                <w:sz w:val="18"/>
                <w:szCs w:val="18"/>
              </w:rPr>
              <w:t>qu’ils</w:t>
            </w:r>
            <w:r w:rsidRPr="00AB431A">
              <w:rPr>
                <w:rFonts w:asciiTheme="minorHAnsi" w:hAnsiTheme="minorHAnsi" w:cstheme="minorHAnsi"/>
                <w:i/>
                <w:spacing w:val="-1"/>
                <w:sz w:val="18"/>
                <w:szCs w:val="18"/>
              </w:rPr>
              <w:t xml:space="preserve"> </w:t>
            </w:r>
            <w:r w:rsidRPr="00AB431A">
              <w:rPr>
                <w:rFonts w:asciiTheme="minorHAnsi" w:hAnsiTheme="minorHAnsi" w:cstheme="minorHAnsi"/>
                <w:i/>
                <w:sz w:val="18"/>
                <w:szCs w:val="18"/>
              </w:rPr>
              <w:t>figurent</w:t>
            </w:r>
            <w:r w:rsidRPr="00AB431A">
              <w:rPr>
                <w:rFonts w:asciiTheme="minorHAnsi" w:hAnsiTheme="minorHAnsi" w:cstheme="minorHAnsi"/>
                <w:i/>
                <w:spacing w:val="-2"/>
                <w:sz w:val="18"/>
                <w:szCs w:val="18"/>
              </w:rPr>
              <w:t xml:space="preserve"> </w:t>
            </w:r>
            <w:r w:rsidRPr="00AB431A">
              <w:rPr>
                <w:rFonts w:asciiTheme="minorHAnsi" w:hAnsiTheme="minorHAnsi" w:cstheme="minorHAnsi"/>
                <w:i/>
                <w:sz w:val="18"/>
                <w:szCs w:val="18"/>
              </w:rPr>
              <w:t>dans</w:t>
            </w:r>
            <w:r w:rsidRPr="00AB431A">
              <w:rPr>
                <w:rFonts w:asciiTheme="minorHAnsi" w:hAnsiTheme="minorHAnsi" w:cstheme="minorHAnsi"/>
                <w:i/>
                <w:spacing w:val="-3"/>
                <w:sz w:val="18"/>
                <w:szCs w:val="18"/>
              </w:rPr>
              <w:t xml:space="preserve"> </w:t>
            </w:r>
            <w:r w:rsidRPr="00AB431A">
              <w:rPr>
                <w:rFonts w:asciiTheme="minorHAnsi" w:hAnsiTheme="minorHAnsi" w:cstheme="minorHAnsi"/>
                <w:i/>
                <w:sz w:val="18"/>
                <w:szCs w:val="18"/>
              </w:rPr>
              <w:t>le</w:t>
            </w:r>
            <w:r w:rsidRPr="00AB431A">
              <w:rPr>
                <w:rFonts w:asciiTheme="minorHAnsi" w:hAnsiTheme="minorHAnsi" w:cstheme="minorHAnsi"/>
                <w:i/>
                <w:spacing w:val="-4"/>
                <w:sz w:val="18"/>
                <w:szCs w:val="18"/>
              </w:rPr>
              <w:t xml:space="preserve"> </w:t>
            </w:r>
            <w:r w:rsidRPr="00AB431A">
              <w:rPr>
                <w:rFonts w:asciiTheme="minorHAnsi" w:hAnsiTheme="minorHAnsi" w:cstheme="minorHAnsi"/>
                <w:i/>
                <w:sz w:val="18"/>
                <w:szCs w:val="18"/>
              </w:rPr>
              <w:t>contrat</w:t>
            </w:r>
            <w:r w:rsidRPr="00AB431A">
              <w:rPr>
                <w:rFonts w:asciiTheme="minorHAnsi" w:hAnsiTheme="minorHAnsi" w:cstheme="minorHAnsi"/>
                <w:i/>
                <w:spacing w:val="-2"/>
                <w:sz w:val="18"/>
                <w:szCs w:val="18"/>
              </w:rPr>
              <w:t xml:space="preserve"> </w:t>
            </w:r>
            <w:r w:rsidRPr="00AB431A">
              <w:rPr>
                <w:rFonts w:asciiTheme="minorHAnsi" w:hAnsiTheme="minorHAnsi" w:cstheme="minorHAnsi"/>
                <w:i/>
                <w:sz w:val="18"/>
                <w:szCs w:val="18"/>
              </w:rPr>
              <w:t>de</w:t>
            </w:r>
            <w:r w:rsidRPr="00AB431A">
              <w:rPr>
                <w:rFonts w:asciiTheme="minorHAnsi" w:hAnsiTheme="minorHAnsi" w:cstheme="minorHAnsi"/>
                <w:i/>
                <w:spacing w:val="-4"/>
                <w:sz w:val="18"/>
                <w:szCs w:val="18"/>
              </w:rPr>
              <w:t xml:space="preserve"> </w:t>
            </w:r>
            <w:r w:rsidRPr="00AB431A">
              <w:rPr>
                <w:rFonts w:asciiTheme="minorHAnsi" w:hAnsiTheme="minorHAnsi" w:cstheme="minorHAnsi"/>
                <w:i/>
                <w:sz w:val="18"/>
                <w:szCs w:val="18"/>
              </w:rPr>
              <w:t>sous-</w:t>
            </w:r>
            <w:r w:rsidRPr="00AB431A">
              <w:rPr>
                <w:rFonts w:asciiTheme="minorHAnsi" w:hAnsiTheme="minorHAnsi" w:cstheme="minorHAnsi"/>
                <w:i/>
                <w:spacing w:val="-2"/>
                <w:sz w:val="18"/>
                <w:szCs w:val="18"/>
              </w:rPr>
              <w:t>traitance)</w:t>
            </w:r>
          </w:p>
          <w:p w14:paraId="6A866B8F" w14:textId="38C09387" w:rsidR="00AB431A" w:rsidRPr="008A3758" w:rsidRDefault="00AB431A" w:rsidP="00AB431A">
            <w:pPr>
              <w:spacing w:before="2"/>
              <w:rPr>
                <w:rFonts w:asciiTheme="minorHAnsi" w:hAnsiTheme="minorHAnsi" w:cstheme="minorHAnsi"/>
                <w:b/>
                <w:sz w:val="19"/>
                <w:szCs w:val="19"/>
              </w:rPr>
            </w:pPr>
          </w:p>
        </w:tc>
      </w:tr>
      <w:tr w:rsidR="001E36BF" w:rsidRPr="008A3758" w14:paraId="3D6EE943" w14:textId="77777777" w:rsidTr="00F67E93">
        <w:tc>
          <w:tcPr>
            <w:tcW w:w="10343" w:type="dxa"/>
          </w:tcPr>
          <w:p w14:paraId="257C1E6F" w14:textId="77777777" w:rsidR="001E36BF" w:rsidRPr="008A3758" w:rsidRDefault="001E36BF" w:rsidP="00B55E20">
            <w:pPr>
              <w:jc w:val="both"/>
              <w:rPr>
                <w:rFonts w:asciiTheme="minorHAnsi" w:hAnsiTheme="minorHAnsi" w:cstheme="minorHAnsi"/>
                <w:bCs/>
                <w:color w:val="66CCFF"/>
                <w:spacing w:val="-10"/>
                <w:position w:val="-2"/>
                <w:sz w:val="19"/>
                <w:szCs w:val="19"/>
              </w:rPr>
            </w:pPr>
          </w:p>
          <w:p w14:paraId="39B1E594" w14:textId="6429750B" w:rsidR="001E36BF" w:rsidRPr="008A3758" w:rsidRDefault="001E36BF" w:rsidP="00B55E20">
            <w:pPr>
              <w:jc w:val="both"/>
              <w:rPr>
                <w:rFonts w:asciiTheme="minorHAnsi" w:hAnsiTheme="minorHAnsi" w:cstheme="minorHAnsi"/>
                <w:bCs/>
                <w:color w:val="FFFF00"/>
                <w:spacing w:val="-10"/>
                <w:position w:val="-2"/>
                <w:sz w:val="19"/>
                <w:szCs w:val="19"/>
              </w:rPr>
            </w:pPr>
            <w:r w:rsidRPr="008A3758">
              <w:rPr>
                <w:rFonts w:asciiTheme="minorHAnsi" w:hAnsiTheme="minorHAnsi" w:cstheme="minorHAnsi"/>
                <w:bCs/>
                <w:color w:val="66CCFF"/>
                <w:spacing w:val="-10"/>
                <w:position w:val="-2"/>
                <w:sz w:val="19"/>
                <w:szCs w:val="19"/>
              </w:rPr>
              <w:sym w:font="Wingdings" w:char="F06E"/>
            </w:r>
            <w:r w:rsidRPr="008A3758">
              <w:rPr>
                <w:rFonts w:asciiTheme="minorHAnsi" w:hAnsiTheme="minorHAnsi" w:cstheme="minorHAnsi"/>
                <w:bCs/>
                <w:color w:val="FFFF00"/>
                <w:spacing w:val="-10"/>
                <w:position w:val="-2"/>
                <w:sz w:val="19"/>
                <w:szCs w:val="19"/>
              </w:rPr>
              <w:t> </w:t>
            </w:r>
            <w:r w:rsidRPr="008A3758">
              <w:rPr>
                <w:rFonts w:asciiTheme="minorHAnsi" w:hAnsiTheme="minorHAnsi" w:cstheme="minorHAnsi"/>
                <w:b/>
                <w:bCs/>
                <w:color w:val="000000" w:themeColor="text1"/>
                <w:spacing w:val="-10"/>
                <w:position w:val="-2"/>
                <w:sz w:val="19"/>
                <w:szCs w:val="19"/>
              </w:rPr>
              <w:t>Nature des prestations sous-traitées :</w:t>
            </w:r>
          </w:p>
          <w:p w14:paraId="7E1CEC7E" w14:textId="5460ABBD" w:rsidR="001E36BF" w:rsidRPr="008A3758" w:rsidRDefault="001E36BF" w:rsidP="00B55E20">
            <w:pPr>
              <w:jc w:val="both"/>
              <w:rPr>
                <w:rFonts w:asciiTheme="minorHAnsi" w:hAnsiTheme="minorHAnsi" w:cstheme="minorHAnsi"/>
                <w:bCs/>
                <w:color w:val="FFFF00"/>
                <w:spacing w:val="-10"/>
                <w:position w:val="-2"/>
                <w:sz w:val="19"/>
                <w:szCs w:val="19"/>
              </w:rPr>
            </w:pPr>
          </w:p>
          <w:p w14:paraId="1BA950F9" w14:textId="339D2833" w:rsidR="001E36BF" w:rsidRPr="008A3758" w:rsidRDefault="001E36BF" w:rsidP="00B55E20">
            <w:pPr>
              <w:jc w:val="both"/>
              <w:rPr>
                <w:rFonts w:asciiTheme="minorHAnsi" w:hAnsiTheme="minorHAnsi" w:cstheme="minorHAnsi"/>
                <w:sz w:val="19"/>
                <w:szCs w:val="19"/>
              </w:rPr>
            </w:pPr>
            <w:r w:rsidRPr="008A3758">
              <w:rPr>
                <w:rFonts w:asciiTheme="minorHAnsi" w:hAnsiTheme="minorHAnsi" w:cstheme="minorHAnsi"/>
                <w:bCs/>
                <w:color w:val="66CCFF"/>
                <w:spacing w:val="-10"/>
                <w:position w:val="-2"/>
                <w:sz w:val="19"/>
                <w:szCs w:val="19"/>
              </w:rPr>
              <w:sym w:font="Wingdings" w:char="F06E"/>
            </w:r>
            <w:r w:rsidRPr="008A3758">
              <w:rPr>
                <w:rFonts w:asciiTheme="minorHAnsi" w:hAnsiTheme="minorHAnsi" w:cstheme="minorHAnsi"/>
                <w:bCs/>
                <w:color w:val="FFFF00"/>
                <w:spacing w:val="-10"/>
                <w:position w:val="-2"/>
                <w:sz w:val="19"/>
                <w:szCs w:val="19"/>
              </w:rPr>
              <w:t> </w:t>
            </w:r>
            <w:r w:rsidRPr="008A3758">
              <w:rPr>
                <w:rFonts w:asciiTheme="minorHAnsi" w:hAnsiTheme="minorHAnsi" w:cstheme="minorHAnsi"/>
                <w:b/>
                <w:bCs/>
                <w:color w:val="000000" w:themeColor="text1"/>
                <w:spacing w:val="-10"/>
                <w:position w:val="-2"/>
                <w:sz w:val="19"/>
                <w:szCs w:val="19"/>
              </w:rPr>
              <w:t>Sous-traitance de traitement de données à caractère personnel (à compléter le cas échéant) :</w:t>
            </w:r>
          </w:p>
          <w:p w14:paraId="1B0BC5A3" w14:textId="77777777" w:rsidR="001E36BF" w:rsidRPr="008A3758" w:rsidRDefault="001E36BF" w:rsidP="00B55E20">
            <w:pPr>
              <w:jc w:val="both"/>
              <w:rPr>
                <w:rFonts w:asciiTheme="minorHAnsi" w:hAnsiTheme="minorHAnsi" w:cstheme="minorHAnsi"/>
                <w:sz w:val="19"/>
                <w:szCs w:val="19"/>
              </w:rPr>
            </w:pPr>
          </w:p>
          <w:p w14:paraId="1F003214" w14:textId="200C155E" w:rsidR="001E36BF" w:rsidRPr="008A3758" w:rsidRDefault="001E36BF" w:rsidP="001E36BF">
            <w:pPr>
              <w:rPr>
                <w:rFonts w:asciiTheme="minorHAnsi" w:hAnsiTheme="minorHAnsi" w:cstheme="minorHAnsi"/>
                <w:sz w:val="19"/>
                <w:szCs w:val="19"/>
              </w:rPr>
            </w:pPr>
            <w:r w:rsidRPr="008A3758">
              <w:rPr>
                <w:rFonts w:asciiTheme="minorHAnsi" w:hAnsiTheme="minorHAnsi" w:cstheme="minorHAnsi"/>
                <w:sz w:val="19"/>
                <w:szCs w:val="19"/>
              </w:rPr>
              <w:t xml:space="preserve">Le sous-traitant est autorisé à traiter les données à caractère personnel nécessaires pour fournir le </w:t>
            </w:r>
            <w:r w:rsidR="000F5A00" w:rsidRPr="008A3758">
              <w:rPr>
                <w:rFonts w:asciiTheme="minorHAnsi" w:hAnsiTheme="minorHAnsi" w:cstheme="minorHAnsi"/>
                <w:sz w:val="19"/>
                <w:szCs w:val="19"/>
              </w:rPr>
              <w:t>(</w:t>
            </w:r>
            <w:r w:rsidRPr="008A3758">
              <w:rPr>
                <w:rFonts w:asciiTheme="minorHAnsi" w:hAnsiTheme="minorHAnsi" w:cstheme="minorHAnsi"/>
                <w:sz w:val="19"/>
                <w:szCs w:val="19"/>
              </w:rPr>
              <w:t>les</w:t>
            </w:r>
            <w:r w:rsidR="000F5A00" w:rsidRPr="008A3758">
              <w:rPr>
                <w:rFonts w:asciiTheme="minorHAnsi" w:hAnsiTheme="minorHAnsi" w:cstheme="minorHAnsi"/>
                <w:sz w:val="19"/>
                <w:szCs w:val="19"/>
              </w:rPr>
              <w:t>)</w:t>
            </w:r>
            <w:r w:rsidRPr="008A3758">
              <w:rPr>
                <w:rFonts w:asciiTheme="minorHAnsi" w:hAnsiTheme="minorHAnsi" w:cstheme="minorHAnsi"/>
                <w:sz w:val="19"/>
                <w:szCs w:val="19"/>
              </w:rPr>
              <w:t xml:space="preserve"> service(s) suivant(s) : ………………………………………………………………………………………………</w:t>
            </w:r>
            <w:r w:rsidR="00AB431A">
              <w:rPr>
                <w:rFonts w:asciiTheme="minorHAnsi" w:hAnsiTheme="minorHAnsi" w:cstheme="minorHAnsi"/>
                <w:sz w:val="19"/>
                <w:szCs w:val="19"/>
              </w:rPr>
              <w:t>…………………………</w:t>
            </w:r>
          </w:p>
          <w:p w14:paraId="658DE8BA" w14:textId="77777777" w:rsidR="001E36BF" w:rsidRPr="008A3758" w:rsidRDefault="001E36BF" w:rsidP="001E36BF">
            <w:pPr>
              <w:jc w:val="both"/>
              <w:rPr>
                <w:rFonts w:asciiTheme="minorHAnsi" w:hAnsiTheme="minorHAnsi" w:cstheme="minorHAnsi"/>
                <w:sz w:val="19"/>
                <w:szCs w:val="19"/>
              </w:rPr>
            </w:pPr>
          </w:p>
          <w:p w14:paraId="10262202" w14:textId="73DF1185" w:rsidR="001E36BF" w:rsidRPr="008A3758" w:rsidRDefault="001E36BF" w:rsidP="001E36BF">
            <w:pPr>
              <w:jc w:val="both"/>
              <w:rPr>
                <w:rFonts w:asciiTheme="minorHAnsi" w:hAnsiTheme="minorHAnsi" w:cstheme="minorHAnsi"/>
                <w:sz w:val="19"/>
                <w:szCs w:val="19"/>
              </w:rPr>
            </w:pPr>
            <w:r w:rsidRPr="008A3758">
              <w:rPr>
                <w:rFonts w:asciiTheme="minorHAnsi" w:hAnsiTheme="minorHAnsi" w:cstheme="minorHAnsi"/>
                <w:sz w:val="19"/>
                <w:szCs w:val="19"/>
              </w:rPr>
              <w:t>La durée du traitement est : …………………………………………………………………………………………</w:t>
            </w:r>
            <w:r w:rsidR="00AB431A">
              <w:rPr>
                <w:rFonts w:asciiTheme="minorHAnsi" w:hAnsiTheme="minorHAnsi" w:cstheme="minorHAnsi"/>
                <w:sz w:val="19"/>
                <w:szCs w:val="19"/>
              </w:rPr>
              <w:t>……</w:t>
            </w:r>
          </w:p>
          <w:p w14:paraId="21F35290" w14:textId="77777777" w:rsidR="001E36BF" w:rsidRPr="008A3758" w:rsidRDefault="001E36BF" w:rsidP="001E36BF">
            <w:pPr>
              <w:jc w:val="both"/>
              <w:rPr>
                <w:rFonts w:asciiTheme="minorHAnsi" w:hAnsiTheme="minorHAnsi" w:cstheme="minorHAnsi"/>
                <w:sz w:val="19"/>
                <w:szCs w:val="19"/>
              </w:rPr>
            </w:pPr>
          </w:p>
          <w:p w14:paraId="0EB31BC2" w14:textId="38D3CB04" w:rsidR="001E36BF" w:rsidRPr="008A3758" w:rsidRDefault="001E36BF" w:rsidP="001E36BF">
            <w:pPr>
              <w:jc w:val="both"/>
              <w:rPr>
                <w:rFonts w:asciiTheme="minorHAnsi" w:hAnsiTheme="minorHAnsi" w:cstheme="minorHAnsi"/>
                <w:sz w:val="19"/>
                <w:szCs w:val="19"/>
              </w:rPr>
            </w:pPr>
            <w:r w:rsidRPr="008A3758">
              <w:rPr>
                <w:rFonts w:asciiTheme="minorHAnsi" w:hAnsiTheme="minorHAnsi" w:cstheme="minorHAnsi"/>
                <w:sz w:val="19"/>
                <w:szCs w:val="19"/>
              </w:rPr>
              <w:t>La nature des opérations réalisées sur les données est : …………………………………………………….</w:t>
            </w:r>
          </w:p>
          <w:p w14:paraId="083C92DC" w14:textId="77777777" w:rsidR="001E36BF" w:rsidRPr="008A3758" w:rsidRDefault="001E36BF" w:rsidP="001E36BF">
            <w:pPr>
              <w:jc w:val="both"/>
              <w:rPr>
                <w:rFonts w:asciiTheme="minorHAnsi" w:hAnsiTheme="minorHAnsi" w:cstheme="minorHAnsi"/>
                <w:sz w:val="19"/>
                <w:szCs w:val="19"/>
              </w:rPr>
            </w:pPr>
          </w:p>
          <w:p w14:paraId="16DAA9F0" w14:textId="7BCB1439" w:rsidR="001E36BF" w:rsidRPr="008A3758" w:rsidRDefault="001E36BF" w:rsidP="001E36BF">
            <w:pPr>
              <w:jc w:val="both"/>
              <w:rPr>
                <w:rFonts w:asciiTheme="minorHAnsi" w:hAnsiTheme="minorHAnsi" w:cstheme="minorHAnsi"/>
                <w:sz w:val="19"/>
                <w:szCs w:val="19"/>
              </w:rPr>
            </w:pPr>
            <w:r w:rsidRPr="008A3758">
              <w:rPr>
                <w:rFonts w:asciiTheme="minorHAnsi" w:hAnsiTheme="minorHAnsi" w:cstheme="minorHAnsi"/>
                <w:sz w:val="19"/>
                <w:szCs w:val="19"/>
              </w:rPr>
              <w:t xml:space="preserve">La </w:t>
            </w:r>
            <w:r w:rsidR="000F5A00" w:rsidRPr="008A3758">
              <w:rPr>
                <w:rFonts w:asciiTheme="minorHAnsi" w:hAnsiTheme="minorHAnsi" w:cstheme="minorHAnsi"/>
                <w:sz w:val="19"/>
                <w:szCs w:val="19"/>
              </w:rPr>
              <w:t>(</w:t>
            </w:r>
            <w:r w:rsidRPr="008A3758">
              <w:rPr>
                <w:rFonts w:asciiTheme="minorHAnsi" w:hAnsiTheme="minorHAnsi" w:cstheme="minorHAnsi"/>
                <w:sz w:val="19"/>
                <w:szCs w:val="19"/>
              </w:rPr>
              <w:t>les</w:t>
            </w:r>
            <w:r w:rsidR="000F5A00" w:rsidRPr="008A3758">
              <w:rPr>
                <w:rFonts w:asciiTheme="minorHAnsi" w:hAnsiTheme="minorHAnsi" w:cstheme="minorHAnsi"/>
                <w:sz w:val="19"/>
                <w:szCs w:val="19"/>
              </w:rPr>
              <w:t>)</w:t>
            </w:r>
            <w:r w:rsidRPr="008A3758">
              <w:rPr>
                <w:rFonts w:asciiTheme="minorHAnsi" w:hAnsiTheme="minorHAnsi" w:cstheme="minorHAnsi"/>
                <w:sz w:val="19"/>
                <w:szCs w:val="19"/>
              </w:rPr>
              <w:t xml:space="preserve"> finalité(s) du traitement </w:t>
            </w:r>
            <w:r w:rsidR="000F5A00" w:rsidRPr="008A3758">
              <w:rPr>
                <w:rFonts w:asciiTheme="minorHAnsi" w:hAnsiTheme="minorHAnsi" w:cstheme="minorHAnsi"/>
                <w:sz w:val="19"/>
                <w:szCs w:val="19"/>
              </w:rPr>
              <w:t>est (</w:t>
            </w:r>
            <w:r w:rsidRPr="008A3758">
              <w:rPr>
                <w:rFonts w:asciiTheme="minorHAnsi" w:hAnsiTheme="minorHAnsi" w:cstheme="minorHAnsi"/>
                <w:sz w:val="19"/>
                <w:szCs w:val="19"/>
              </w:rPr>
              <w:t>sont</w:t>
            </w:r>
            <w:r w:rsidR="000F5A00" w:rsidRPr="008A3758">
              <w:rPr>
                <w:rFonts w:asciiTheme="minorHAnsi" w:hAnsiTheme="minorHAnsi" w:cstheme="minorHAnsi"/>
                <w:sz w:val="19"/>
                <w:szCs w:val="19"/>
              </w:rPr>
              <w:t>)</w:t>
            </w:r>
            <w:r w:rsidRPr="008A3758">
              <w:rPr>
                <w:rFonts w:asciiTheme="minorHAnsi" w:hAnsiTheme="minorHAnsi" w:cstheme="minorHAnsi"/>
                <w:sz w:val="19"/>
                <w:szCs w:val="19"/>
              </w:rPr>
              <w:t xml:space="preserve"> : …………………………………………………………………………</w:t>
            </w:r>
          </w:p>
          <w:p w14:paraId="5DB60F83" w14:textId="77777777" w:rsidR="001E36BF" w:rsidRPr="008A3758" w:rsidRDefault="001E36BF" w:rsidP="001E36BF">
            <w:pPr>
              <w:jc w:val="both"/>
              <w:rPr>
                <w:rFonts w:asciiTheme="minorHAnsi" w:hAnsiTheme="minorHAnsi" w:cstheme="minorHAnsi"/>
                <w:sz w:val="19"/>
                <w:szCs w:val="19"/>
              </w:rPr>
            </w:pPr>
          </w:p>
          <w:p w14:paraId="2C7DFEB1" w14:textId="77777777" w:rsidR="001E36BF" w:rsidRPr="008A3758" w:rsidRDefault="001E36BF" w:rsidP="001E36BF">
            <w:pPr>
              <w:jc w:val="both"/>
              <w:rPr>
                <w:rFonts w:asciiTheme="minorHAnsi" w:hAnsiTheme="minorHAnsi" w:cstheme="minorHAnsi"/>
                <w:sz w:val="19"/>
                <w:szCs w:val="19"/>
              </w:rPr>
            </w:pPr>
            <w:r w:rsidRPr="008A3758">
              <w:rPr>
                <w:rFonts w:asciiTheme="minorHAnsi" w:hAnsiTheme="minorHAnsi" w:cstheme="minorHAnsi"/>
                <w:sz w:val="19"/>
                <w:szCs w:val="19"/>
              </w:rPr>
              <w:t>Les données à caractère personnel traitées sont : ……………………………………………………………….</w:t>
            </w:r>
          </w:p>
          <w:p w14:paraId="78A08791" w14:textId="77777777" w:rsidR="001E36BF" w:rsidRPr="008A3758" w:rsidRDefault="001E36BF" w:rsidP="001E36BF">
            <w:pPr>
              <w:jc w:val="both"/>
              <w:rPr>
                <w:rFonts w:asciiTheme="minorHAnsi" w:hAnsiTheme="minorHAnsi" w:cstheme="minorHAnsi"/>
                <w:sz w:val="19"/>
                <w:szCs w:val="19"/>
              </w:rPr>
            </w:pPr>
          </w:p>
          <w:p w14:paraId="417DB984" w14:textId="0CCEFCF6" w:rsidR="001E36BF" w:rsidRPr="008A3758" w:rsidRDefault="001E36BF" w:rsidP="001E36BF">
            <w:pPr>
              <w:jc w:val="both"/>
              <w:rPr>
                <w:rFonts w:asciiTheme="minorHAnsi" w:hAnsiTheme="minorHAnsi" w:cstheme="minorHAnsi"/>
                <w:sz w:val="19"/>
                <w:szCs w:val="19"/>
              </w:rPr>
            </w:pPr>
            <w:r w:rsidRPr="008A3758">
              <w:rPr>
                <w:rFonts w:asciiTheme="minorHAnsi" w:hAnsiTheme="minorHAnsi" w:cstheme="minorHAnsi"/>
                <w:sz w:val="19"/>
                <w:szCs w:val="19"/>
              </w:rPr>
              <w:t>Les catégories de personnes concernées sont : …………………………………………………………………</w:t>
            </w:r>
            <w:r w:rsidR="00AB431A">
              <w:rPr>
                <w:rFonts w:asciiTheme="minorHAnsi" w:hAnsiTheme="minorHAnsi" w:cstheme="minorHAnsi"/>
                <w:sz w:val="19"/>
                <w:szCs w:val="19"/>
              </w:rPr>
              <w:t>…</w:t>
            </w:r>
            <w:r w:rsidRPr="008A3758">
              <w:rPr>
                <w:rFonts w:asciiTheme="minorHAnsi" w:hAnsiTheme="minorHAnsi" w:cstheme="minorHAnsi"/>
                <w:sz w:val="19"/>
                <w:szCs w:val="19"/>
              </w:rPr>
              <w:t xml:space="preserve"> </w:t>
            </w:r>
          </w:p>
          <w:p w14:paraId="1D77206B" w14:textId="2435A1DB" w:rsidR="00AB431A" w:rsidRDefault="00AB431A" w:rsidP="001E36BF">
            <w:pPr>
              <w:jc w:val="both"/>
              <w:rPr>
                <w:rFonts w:asciiTheme="minorHAnsi" w:hAnsiTheme="minorHAnsi" w:cstheme="minorHAnsi"/>
                <w:sz w:val="19"/>
                <w:szCs w:val="19"/>
              </w:rPr>
            </w:pPr>
          </w:p>
          <w:p w14:paraId="388F033C" w14:textId="77777777" w:rsidR="005B7324" w:rsidRPr="008A3758" w:rsidRDefault="005B7324" w:rsidP="001E36BF">
            <w:pPr>
              <w:jc w:val="both"/>
              <w:rPr>
                <w:rFonts w:asciiTheme="minorHAnsi" w:hAnsiTheme="minorHAnsi" w:cstheme="minorHAnsi"/>
                <w:sz w:val="19"/>
                <w:szCs w:val="19"/>
              </w:rPr>
            </w:pPr>
          </w:p>
          <w:p w14:paraId="112E8752" w14:textId="77777777" w:rsidR="001E36BF" w:rsidRPr="008A3758" w:rsidRDefault="001E36BF" w:rsidP="001E36BF">
            <w:pPr>
              <w:jc w:val="both"/>
              <w:rPr>
                <w:rFonts w:asciiTheme="minorHAnsi" w:hAnsiTheme="minorHAnsi" w:cstheme="minorHAnsi"/>
                <w:sz w:val="19"/>
                <w:szCs w:val="19"/>
                <w:u w:val="single"/>
              </w:rPr>
            </w:pPr>
            <w:r w:rsidRPr="008A3758">
              <w:rPr>
                <w:rFonts w:asciiTheme="minorHAnsi" w:hAnsiTheme="minorHAnsi" w:cstheme="minorHAnsi"/>
                <w:sz w:val="19"/>
                <w:szCs w:val="19"/>
                <w:u w:val="single"/>
              </w:rPr>
              <w:lastRenderedPageBreak/>
              <w:t>Le soumissionnaire/titulaire déclare que :</w:t>
            </w:r>
          </w:p>
          <w:p w14:paraId="410A0352" w14:textId="77777777" w:rsidR="001E36BF" w:rsidRPr="008A3758" w:rsidRDefault="001E36BF" w:rsidP="001E36BF">
            <w:pPr>
              <w:jc w:val="both"/>
              <w:rPr>
                <w:rFonts w:asciiTheme="minorHAnsi" w:hAnsiTheme="minorHAnsi" w:cstheme="minorHAnsi"/>
                <w:sz w:val="19"/>
                <w:szCs w:val="19"/>
              </w:rPr>
            </w:pPr>
          </w:p>
          <w:p w14:paraId="382E32E9" w14:textId="35638D23" w:rsidR="001E36BF" w:rsidRPr="008A3758" w:rsidRDefault="009D130F" w:rsidP="001E36BF">
            <w:pPr>
              <w:jc w:val="both"/>
              <w:rPr>
                <w:rFonts w:asciiTheme="minorHAnsi" w:hAnsiTheme="minorHAnsi" w:cstheme="minorHAnsi"/>
                <w:sz w:val="19"/>
                <w:szCs w:val="19"/>
              </w:rPr>
            </w:pPr>
            <w:sdt>
              <w:sdtPr>
                <w:rPr>
                  <w:rFonts w:asciiTheme="minorHAnsi" w:hAnsiTheme="minorHAnsi" w:cstheme="minorHAnsi"/>
                  <w:b/>
                  <w:bCs/>
                  <w:iCs/>
                  <w:sz w:val="19"/>
                  <w:szCs w:val="19"/>
                </w:rPr>
                <w:id w:val="-1719278130"/>
                <w14:checkbox>
                  <w14:checked w14:val="0"/>
                  <w14:checkedState w14:val="2612" w14:font="MS Gothic"/>
                  <w14:uncheckedState w14:val="2610" w14:font="MS Gothic"/>
                </w14:checkbox>
              </w:sdtPr>
              <w:sdtEndPr/>
              <w:sdtContent>
                <w:r w:rsidR="001E36BF" w:rsidRPr="008A3758">
                  <w:rPr>
                    <w:rFonts w:ascii="Segoe UI Symbol" w:eastAsia="MS Gothic" w:hAnsi="Segoe UI Symbol" w:cs="Segoe UI Symbol"/>
                    <w:b/>
                    <w:bCs/>
                    <w:iCs/>
                    <w:sz w:val="19"/>
                    <w:szCs w:val="19"/>
                  </w:rPr>
                  <w:t>☐</w:t>
                </w:r>
              </w:sdtContent>
            </w:sdt>
            <w:r w:rsidR="00A4797F" w:rsidRPr="008A3758">
              <w:rPr>
                <w:rFonts w:asciiTheme="minorHAnsi" w:hAnsiTheme="minorHAnsi" w:cstheme="minorHAnsi"/>
                <w:b/>
                <w:bCs/>
                <w:iCs/>
                <w:sz w:val="19"/>
                <w:szCs w:val="19"/>
              </w:rPr>
              <w:t xml:space="preserve"> </w:t>
            </w:r>
            <w:r w:rsidR="001E36BF" w:rsidRPr="008A3758">
              <w:rPr>
                <w:rFonts w:asciiTheme="minorHAnsi" w:hAnsiTheme="minorHAnsi" w:cstheme="minorHAnsi"/>
                <w:sz w:val="19"/>
                <w:szCs w:val="19"/>
              </w:rPr>
              <w:t>Le sous-traitant présente des garanties suffisantes pour la mise en œuvre de mesures techniques et organisationnelles propres à assurer la protection des données personnelles</w:t>
            </w:r>
          </w:p>
          <w:p w14:paraId="5F63F17B" w14:textId="77777777" w:rsidR="001E36BF" w:rsidRPr="008A3758" w:rsidRDefault="001E36BF" w:rsidP="001E36BF">
            <w:pPr>
              <w:jc w:val="both"/>
              <w:rPr>
                <w:rFonts w:asciiTheme="minorHAnsi" w:hAnsiTheme="minorHAnsi" w:cstheme="minorHAnsi"/>
                <w:sz w:val="19"/>
                <w:szCs w:val="19"/>
              </w:rPr>
            </w:pPr>
          </w:p>
          <w:p w14:paraId="3B513FBC" w14:textId="77777777" w:rsidR="001E36BF" w:rsidRPr="008A3758" w:rsidRDefault="009D130F" w:rsidP="000B5267">
            <w:pPr>
              <w:jc w:val="both"/>
              <w:rPr>
                <w:rFonts w:asciiTheme="minorHAnsi" w:hAnsiTheme="minorHAnsi" w:cstheme="minorHAnsi"/>
                <w:sz w:val="19"/>
                <w:szCs w:val="19"/>
              </w:rPr>
            </w:pPr>
            <w:sdt>
              <w:sdtPr>
                <w:rPr>
                  <w:rFonts w:asciiTheme="minorHAnsi" w:hAnsiTheme="minorHAnsi" w:cstheme="minorHAnsi"/>
                  <w:b/>
                  <w:bCs/>
                  <w:iCs/>
                  <w:sz w:val="19"/>
                  <w:szCs w:val="19"/>
                </w:rPr>
                <w:id w:val="-2127454790"/>
                <w14:checkbox>
                  <w14:checked w14:val="0"/>
                  <w14:checkedState w14:val="2612" w14:font="MS Gothic"/>
                  <w14:uncheckedState w14:val="2610" w14:font="MS Gothic"/>
                </w14:checkbox>
              </w:sdtPr>
              <w:sdtEndPr/>
              <w:sdtContent>
                <w:r w:rsidR="001E36BF" w:rsidRPr="008A3758">
                  <w:rPr>
                    <w:rFonts w:ascii="Segoe UI Symbol" w:eastAsia="MS Gothic" w:hAnsi="Segoe UI Symbol" w:cs="Segoe UI Symbol"/>
                    <w:b/>
                    <w:bCs/>
                    <w:iCs/>
                    <w:sz w:val="19"/>
                    <w:szCs w:val="19"/>
                  </w:rPr>
                  <w:t>☐</w:t>
                </w:r>
              </w:sdtContent>
            </w:sdt>
            <w:r w:rsidR="001E36BF" w:rsidRPr="008A3758">
              <w:rPr>
                <w:rFonts w:asciiTheme="minorHAnsi" w:hAnsiTheme="minorHAnsi" w:cstheme="minorHAnsi"/>
                <w:sz w:val="19"/>
                <w:szCs w:val="19"/>
              </w:rPr>
              <w:t> Le contrat de sous-traitance intègre les clauses obligatoires prévues par l</w:t>
            </w:r>
            <w:hyperlink r:id="rId25" w:anchor="Article28">
              <w:r w:rsidR="001E36BF" w:rsidRPr="008A3758">
                <w:rPr>
                  <w:rStyle w:val="Lienhypertexte"/>
                  <w:rFonts w:asciiTheme="minorHAnsi" w:hAnsiTheme="minorHAnsi" w:cstheme="minorHAnsi"/>
                  <w:sz w:val="19"/>
                  <w:szCs w:val="19"/>
                </w:rPr>
                <w:t>’article 28 du</w:t>
              </w:r>
            </w:hyperlink>
            <w:r w:rsidR="001E36BF" w:rsidRPr="008A3758">
              <w:rPr>
                <w:rFonts w:asciiTheme="minorHAnsi" w:hAnsiTheme="minorHAnsi" w:cstheme="minorHAnsi"/>
                <w:sz w:val="19"/>
                <w:szCs w:val="19"/>
              </w:rPr>
              <w:t xml:space="preserve"> </w:t>
            </w:r>
            <w:hyperlink r:id="rId26" w:anchor="Article28">
              <w:r w:rsidR="001E36BF" w:rsidRPr="008A3758">
                <w:rPr>
                  <w:rStyle w:val="Lienhypertexte"/>
                  <w:rFonts w:asciiTheme="minorHAnsi" w:hAnsiTheme="minorHAnsi" w:cstheme="minorHAnsi"/>
                  <w:sz w:val="19"/>
                  <w:szCs w:val="19"/>
                </w:rPr>
                <w:t>règlement (UE) 2016/679 du Parlement européen et du Conseil du 27 avril 2016</w:t>
              </w:r>
            </w:hyperlink>
            <w:r w:rsidR="001E36BF" w:rsidRPr="008A3758">
              <w:rPr>
                <w:rFonts w:asciiTheme="minorHAnsi" w:hAnsiTheme="minorHAnsi" w:cstheme="minorHAnsi"/>
                <w:sz w:val="19"/>
                <w:szCs w:val="19"/>
              </w:rPr>
              <w:t xml:space="preserve"> relatif à la protection des personnes physiques à l’égard du traitement des données à caractère personnel et à la libre circulation de ces données et abrogeant la directive 95/46/CE (RGPD)</w:t>
            </w:r>
          </w:p>
          <w:p w14:paraId="4427943E" w14:textId="472A42CB" w:rsidR="00A4797F" w:rsidRPr="008A3758" w:rsidRDefault="00A4797F" w:rsidP="000B5267">
            <w:pPr>
              <w:jc w:val="both"/>
              <w:rPr>
                <w:rFonts w:asciiTheme="minorHAnsi" w:hAnsiTheme="minorHAnsi" w:cstheme="minorHAnsi"/>
                <w:sz w:val="19"/>
                <w:szCs w:val="19"/>
              </w:rPr>
            </w:pPr>
          </w:p>
        </w:tc>
      </w:tr>
    </w:tbl>
    <w:p w14:paraId="37AFF6D4" w14:textId="0E90789C" w:rsidR="001E36BF" w:rsidRPr="008A3758" w:rsidRDefault="001E36BF" w:rsidP="00B55E20">
      <w:pPr>
        <w:jc w:val="both"/>
        <w:rPr>
          <w:rFonts w:asciiTheme="minorHAnsi" w:hAnsiTheme="minorHAnsi" w:cstheme="minorHAnsi"/>
          <w:sz w:val="19"/>
          <w:szCs w:val="19"/>
        </w:rPr>
      </w:pPr>
    </w:p>
    <w:tbl>
      <w:tblPr>
        <w:tblStyle w:val="Grilledutableau"/>
        <w:tblW w:w="10343" w:type="dxa"/>
        <w:tblLook w:val="04A0" w:firstRow="1" w:lastRow="0" w:firstColumn="1" w:lastColumn="0" w:noHBand="0" w:noVBand="1"/>
      </w:tblPr>
      <w:tblGrid>
        <w:gridCol w:w="10343"/>
      </w:tblGrid>
      <w:tr w:rsidR="001E36BF" w:rsidRPr="008A3758" w14:paraId="22FD73B4" w14:textId="77777777" w:rsidTr="00F67E93">
        <w:tc>
          <w:tcPr>
            <w:tcW w:w="10343" w:type="dxa"/>
            <w:shd w:val="clear" w:color="auto" w:fill="EEECE1" w:themeFill="background2"/>
          </w:tcPr>
          <w:p w14:paraId="2677288C" w14:textId="77777777" w:rsidR="001E36BF" w:rsidRPr="008A3758" w:rsidRDefault="001E36BF" w:rsidP="001E36BF">
            <w:pPr>
              <w:spacing w:before="2"/>
              <w:rPr>
                <w:rFonts w:asciiTheme="minorHAnsi" w:hAnsiTheme="minorHAnsi" w:cstheme="minorHAnsi"/>
                <w:b/>
                <w:bCs/>
                <w:sz w:val="19"/>
                <w:szCs w:val="19"/>
              </w:rPr>
            </w:pPr>
            <w:r w:rsidRPr="008A3758">
              <w:rPr>
                <w:rFonts w:asciiTheme="minorHAnsi" w:hAnsiTheme="minorHAnsi" w:cstheme="minorHAnsi"/>
                <w:b/>
                <w:sz w:val="19"/>
                <w:szCs w:val="19"/>
              </w:rPr>
              <w:t xml:space="preserve">G </w:t>
            </w:r>
            <w:r w:rsidRPr="008A3758">
              <w:rPr>
                <w:rFonts w:asciiTheme="minorHAnsi" w:hAnsiTheme="minorHAnsi" w:cstheme="minorHAnsi"/>
                <w:b/>
                <w:bCs/>
                <w:sz w:val="19"/>
                <w:szCs w:val="19"/>
              </w:rPr>
              <w:t>– PRIX DES PRESTATIONS SOUS-TRAITEES</w:t>
            </w:r>
          </w:p>
          <w:p w14:paraId="674A286B" w14:textId="77777777" w:rsidR="001E36BF" w:rsidRPr="008A3758" w:rsidRDefault="001E36BF" w:rsidP="00FA7041">
            <w:pPr>
              <w:spacing w:before="2"/>
              <w:rPr>
                <w:rFonts w:asciiTheme="minorHAnsi" w:hAnsiTheme="minorHAnsi" w:cstheme="minorHAnsi"/>
                <w:sz w:val="19"/>
                <w:szCs w:val="19"/>
              </w:rPr>
            </w:pPr>
          </w:p>
        </w:tc>
      </w:tr>
      <w:tr w:rsidR="001E36BF" w:rsidRPr="008A3758" w14:paraId="436156A7" w14:textId="77777777" w:rsidTr="00F67E93">
        <w:tc>
          <w:tcPr>
            <w:tcW w:w="10343" w:type="dxa"/>
          </w:tcPr>
          <w:p w14:paraId="5C79CA0B" w14:textId="787D6CEE" w:rsidR="001E36BF" w:rsidRPr="008A3758" w:rsidRDefault="001E36BF" w:rsidP="00FA7041">
            <w:pPr>
              <w:spacing w:before="2"/>
              <w:rPr>
                <w:rFonts w:asciiTheme="minorHAnsi" w:hAnsiTheme="minorHAnsi" w:cstheme="minorHAnsi"/>
                <w:sz w:val="19"/>
                <w:szCs w:val="19"/>
              </w:rPr>
            </w:pPr>
          </w:p>
          <w:p w14:paraId="603FA3BC" w14:textId="77777777" w:rsidR="001E36BF" w:rsidRPr="008A3758" w:rsidRDefault="001E36BF" w:rsidP="001E36BF">
            <w:pPr>
              <w:jc w:val="both"/>
              <w:rPr>
                <w:rFonts w:asciiTheme="minorHAnsi" w:hAnsiTheme="minorHAnsi" w:cstheme="minorHAnsi"/>
                <w:sz w:val="19"/>
                <w:szCs w:val="19"/>
              </w:rPr>
            </w:pPr>
            <w:r w:rsidRPr="008A3758">
              <w:rPr>
                <w:rFonts w:asciiTheme="minorHAnsi" w:hAnsiTheme="minorHAnsi" w:cstheme="minorHAnsi"/>
                <w:b/>
                <w:sz w:val="19"/>
                <w:szCs w:val="19"/>
              </w:rPr>
              <w:t xml:space="preserve">Montant des prestations sous-traitées </w:t>
            </w:r>
            <w:r w:rsidRPr="008A3758">
              <w:rPr>
                <w:rFonts w:asciiTheme="minorHAnsi" w:hAnsiTheme="minorHAnsi" w:cstheme="minorHAnsi"/>
                <w:sz w:val="19"/>
                <w:szCs w:val="19"/>
              </w:rPr>
              <w:t>:</w:t>
            </w:r>
          </w:p>
          <w:p w14:paraId="047955DE" w14:textId="77777777" w:rsidR="001E36BF" w:rsidRPr="008A3758" w:rsidRDefault="001E36BF" w:rsidP="001E36BF">
            <w:pPr>
              <w:jc w:val="both"/>
              <w:rPr>
                <w:rFonts w:asciiTheme="minorHAnsi" w:hAnsiTheme="minorHAnsi" w:cstheme="minorHAnsi"/>
                <w:sz w:val="19"/>
                <w:szCs w:val="19"/>
              </w:rPr>
            </w:pPr>
          </w:p>
          <w:p w14:paraId="3DDFCEB6" w14:textId="77777777" w:rsidR="001E36BF" w:rsidRPr="008A3758" w:rsidRDefault="001E36BF" w:rsidP="001E36BF">
            <w:pPr>
              <w:jc w:val="both"/>
              <w:rPr>
                <w:rFonts w:asciiTheme="minorHAnsi" w:hAnsiTheme="minorHAnsi" w:cstheme="minorHAnsi"/>
                <w:sz w:val="19"/>
                <w:szCs w:val="19"/>
              </w:rPr>
            </w:pPr>
            <w:r w:rsidRPr="008A3758">
              <w:rPr>
                <w:rFonts w:asciiTheme="minorHAnsi" w:hAnsiTheme="minorHAnsi" w:cstheme="minorHAnsi"/>
                <w:sz w:val="19"/>
                <w:szCs w:val="19"/>
              </w:rPr>
              <w:t xml:space="preserve">Dans le cas où le sous-traitant a droit au paiement direct, le montant des prestations sous-traitées indiqué ci-dessous, revalorisé le cas échéant par application de la formule de variation des prix indiquée </w:t>
            </w:r>
            <w:r w:rsidRPr="008A3758">
              <w:rPr>
                <w:rFonts w:asciiTheme="minorHAnsi" w:hAnsiTheme="minorHAnsi" w:cstheme="minorHAnsi"/>
                <w:i/>
                <w:sz w:val="19"/>
                <w:szCs w:val="19"/>
              </w:rPr>
              <w:t>infra</w:t>
            </w:r>
            <w:r w:rsidRPr="008A3758">
              <w:rPr>
                <w:rFonts w:asciiTheme="minorHAnsi" w:hAnsiTheme="minorHAnsi" w:cstheme="minorHAnsi"/>
                <w:sz w:val="19"/>
                <w:szCs w:val="19"/>
              </w:rPr>
              <w:t>, constitue le montant maximum des sommes à verser par paiement direct au sous-traitant.</w:t>
            </w:r>
          </w:p>
          <w:p w14:paraId="4E09E446" w14:textId="77777777" w:rsidR="001E36BF" w:rsidRPr="008A3758" w:rsidRDefault="001E36BF" w:rsidP="001E36BF">
            <w:pPr>
              <w:jc w:val="both"/>
              <w:rPr>
                <w:rFonts w:asciiTheme="minorHAnsi" w:hAnsiTheme="minorHAnsi" w:cstheme="minorHAnsi"/>
                <w:sz w:val="19"/>
                <w:szCs w:val="19"/>
              </w:rPr>
            </w:pPr>
          </w:p>
          <w:p w14:paraId="6C872832" w14:textId="77777777" w:rsidR="001E36BF" w:rsidRPr="008A3758" w:rsidRDefault="001E36BF" w:rsidP="001E36BF">
            <w:pPr>
              <w:numPr>
                <w:ilvl w:val="0"/>
                <w:numId w:val="13"/>
              </w:numPr>
              <w:jc w:val="both"/>
              <w:rPr>
                <w:rFonts w:asciiTheme="minorHAnsi" w:hAnsiTheme="minorHAnsi" w:cstheme="minorHAnsi"/>
                <w:sz w:val="19"/>
                <w:szCs w:val="19"/>
              </w:rPr>
            </w:pPr>
            <w:r w:rsidRPr="008A3758">
              <w:rPr>
                <w:rFonts w:asciiTheme="minorHAnsi" w:hAnsiTheme="minorHAnsi" w:cstheme="minorHAnsi"/>
                <w:sz w:val="19"/>
                <w:szCs w:val="19"/>
              </w:rPr>
              <w:t>Montant du contrat de sous-traitance dans le cas de prestations ne relevant pas du b) ci-dessous :</w:t>
            </w:r>
          </w:p>
          <w:p w14:paraId="181DED0B" w14:textId="77777777" w:rsidR="001E36BF" w:rsidRPr="008A3758" w:rsidRDefault="001E36BF" w:rsidP="001E36BF">
            <w:pPr>
              <w:numPr>
                <w:ilvl w:val="1"/>
                <w:numId w:val="13"/>
              </w:numPr>
              <w:jc w:val="both"/>
              <w:rPr>
                <w:rFonts w:asciiTheme="minorHAnsi" w:hAnsiTheme="minorHAnsi" w:cstheme="minorHAnsi"/>
                <w:sz w:val="19"/>
                <w:szCs w:val="19"/>
              </w:rPr>
            </w:pPr>
            <w:r w:rsidRPr="008A3758">
              <w:rPr>
                <w:rFonts w:asciiTheme="minorHAnsi" w:hAnsiTheme="minorHAnsi" w:cstheme="minorHAnsi"/>
                <w:sz w:val="19"/>
                <w:szCs w:val="19"/>
              </w:rPr>
              <w:t xml:space="preserve">Taux de la TVA : </w:t>
            </w:r>
          </w:p>
          <w:p w14:paraId="4F1B819B" w14:textId="77777777" w:rsidR="001E36BF" w:rsidRPr="008A3758" w:rsidRDefault="001E36BF" w:rsidP="001E36BF">
            <w:pPr>
              <w:numPr>
                <w:ilvl w:val="1"/>
                <w:numId w:val="13"/>
              </w:numPr>
              <w:jc w:val="both"/>
              <w:rPr>
                <w:rFonts w:asciiTheme="minorHAnsi" w:hAnsiTheme="minorHAnsi" w:cstheme="minorHAnsi"/>
                <w:sz w:val="19"/>
                <w:szCs w:val="19"/>
              </w:rPr>
            </w:pPr>
            <w:r w:rsidRPr="008A3758">
              <w:rPr>
                <w:rFonts w:asciiTheme="minorHAnsi" w:hAnsiTheme="minorHAnsi" w:cstheme="minorHAnsi"/>
                <w:sz w:val="19"/>
                <w:szCs w:val="19"/>
              </w:rPr>
              <w:t xml:space="preserve">Montant HT : </w:t>
            </w:r>
          </w:p>
          <w:p w14:paraId="6D480381" w14:textId="77777777" w:rsidR="001E36BF" w:rsidRPr="008A3758" w:rsidRDefault="001E36BF" w:rsidP="001E36BF">
            <w:pPr>
              <w:numPr>
                <w:ilvl w:val="1"/>
                <w:numId w:val="13"/>
              </w:numPr>
              <w:jc w:val="both"/>
              <w:rPr>
                <w:rFonts w:asciiTheme="minorHAnsi" w:hAnsiTheme="minorHAnsi" w:cstheme="minorHAnsi"/>
                <w:sz w:val="19"/>
                <w:szCs w:val="19"/>
              </w:rPr>
            </w:pPr>
            <w:r w:rsidRPr="008A3758">
              <w:rPr>
                <w:rFonts w:asciiTheme="minorHAnsi" w:hAnsiTheme="minorHAnsi" w:cstheme="minorHAnsi"/>
                <w:sz w:val="19"/>
                <w:szCs w:val="19"/>
              </w:rPr>
              <w:t xml:space="preserve">Montant TTC : </w:t>
            </w:r>
          </w:p>
          <w:p w14:paraId="7EBB50CA" w14:textId="77777777" w:rsidR="001E36BF" w:rsidRPr="008A3758" w:rsidRDefault="001E36BF" w:rsidP="001E36BF">
            <w:pPr>
              <w:jc w:val="both"/>
              <w:rPr>
                <w:rFonts w:asciiTheme="minorHAnsi" w:hAnsiTheme="minorHAnsi" w:cstheme="minorHAnsi"/>
                <w:sz w:val="19"/>
                <w:szCs w:val="19"/>
              </w:rPr>
            </w:pPr>
          </w:p>
          <w:p w14:paraId="53A9E4BA" w14:textId="4C6CFACE" w:rsidR="00621C93" w:rsidRDefault="001E36BF" w:rsidP="00621C93">
            <w:pPr>
              <w:numPr>
                <w:ilvl w:val="0"/>
                <w:numId w:val="13"/>
              </w:numPr>
              <w:jc w:val="both"/>
              <w:rPr>
                <w:rFonts w:asciiTheme="minorHAnsi" w:hAnsiTheme="minorHAnsi" w:cstheme="minorHAnsi"/>
                <w:sz w:val="19"/>
                <w:szCs w:val="19"/>
              </w:rPr>
            </w:pPr>
            <w:r w:rsidRPr="008A3758">
              <w:rPr>
                <w:rFonts w:asciiTheme="minorHAnsi" w:hAnsiTheme="minorHAnsi" w:cstheme="minorHAnsi"/>
                <w:sz w:val="19"/>
                <w:szCs w:val="19"/>
              </w:rPr>
              <w:t xml:space="preserve">Montant du contrat de sous-traitance dans le cas de travaux sous-traités relevant du </w:t>
            </w:r>
            <w:hyperlink r:id="rId27">
              <w:r w:rsidRPr="008A3758">
                <w:rPr>
                  <w:rStyle w:val="Lienhypertexte"/>
                  <w:rFonts w:asciiTheme="minorHAnsi" w:hAnsiTheme="minorHAnsi" w:cstheme="minorHAnsi"/>
                  <w:sz w:val="19"/>
                  <w:szCs w:val="19"/>
                </w:rPr>
                <w:t>2 nonies de</w:t>
              </w:r>
            </w:hyperlink>
            <w:r w:rsidRPr="008A3758">
              <w:rPr>
                <w:rFonts w:asciiTheme="minorHAnsi" w:hAnsiTheme="minorHAnsi" w:cstheme="minorHAnsi"/>
                <w:sz w:val="19"/>
                <w:szCs w:val="19"/>
              </w:rPr>
              <w:t xml:space="preserve"> </w:t>
            </w:r>
            <w:hyperlink r:id="rId28">
              <w:r w:rsidRPr="008A3758">
                <w:rPr>
                  <w:rStyle w:val="Lienhypertexte"/>
                  <w:rFonts w:asciiTheme="minorHAnsi" w:hAnsiTheme="minorHAnsi" w:cstheme="minorHAnsi"/>
                  <w:sz w:val="19"/>
                  <w:szCs w:val="19"/>
                </w:rPr>
                <w:t>l’article 283 du Code général des impôts</w:t>
              </w:r>
            </w:hyperlink>
            <w:r w:rsidRPr="008A3758">
              <w:rPr>
                <w:rFonts w:asciiTheme="minorHAnsi" w:hAnsiTheme="minorHAnsi" w:cstheme="minorHAnsi"/>
                <w:sz w:val="19"/>
                <w:szCs w:val="19"/>
              </w:rPr>
              <w:t xml:space="preserve"> :</w:t>
            </w:r>
          </w:p>
          <w:p w14:paraId="0BDE9D69" w14:textId="77777777" w:rsidR="00621C93" w:rsidRPr="00621C93" w:rsidRDefault="00621C93" w:rsidP="00621C93">
            <w:pPr>
              <w:jc w:val="both"/>
              <w:rPr>
                <w:rFonts w:asciiTheme="minorHAnsi" w:hAnsiTheme="minorHAnsi" w:cstheme="minorHAnsi"/>
                <w:sz w:val="19"/>
                <w:szCs w:val="19"/>
              </w:rPr>
            </w:pPr>
          </w:p>
          <w:p w14:paraId="580DDFF6" w14:textId="77777777" w:rsidR="001E36BF" w:rsidRPr="008A3758" w:rsidRDefault="001E36BF" w:rsidP="001E36BF">
            <w:pPr>
              <w:numPr>
                <w:ilvl w:val="1"/>
                <w:numId w:val="13"/>
              </w:numPr>
              <w:jc w:val="both"/>
              <w:rPr>
                <w:rFonts w:asciiTheme="minorHAnsi" w:hAnsiTheme="minorHAnsi" w:cstheme="minorHAnsi"/>
                <w:sz w:val="19"/>
                <w:szCs w:val="19"/>
              </w:rPr>
            </w:pPr>
            <w:r w:rsidRPr="008A3758">
              <w:rPr>
                <w:rFonts w:asciiTheme="minorHAnsi" w:hAnsiTheme="minorHAnsi" w:cstheme="minorHAnsi"/>
                <w:sz w:val="19"/>
                <w:szCs w:val="19"/>
              </w:rPr>
              <w:t xml:space="preserve">Taux de la TVA : auto-liquidation (la TVA est due par le titulaire) : </w:t>
            </w:r>
          </w:p>
          <w:p w14:paraId="2755BF3A" w14:textId="77777777" w:rsidR="001E36BF" w:rsidRPr="008A3758" w:rsidRDefault="001E36BF" w:rsidP="001E36BF">
            <w:pPr>
              <w:numPr>
                <w:ilvl w:val="1"/>
                <w:numId w:val="13"/>
              </w:numPr>
              <w:jc w:val="both"/>
              <w:rPr>
                <w:rFonts w:asciiTheme="minorHAnsi" w:hAnsiTheme="minorHAnsi" w:cstheme="minorHAnsi"/>
                <w:sz w:val="19"/>
                <w:szCs w:val="19"/>
              </w:rPr>
            </w:pPr>
            <w:r w:rsidRPr="008A3758">
              <w:rPr>
                <w:rFonts w:asciiTheme="minorHAnsi" w:hAnsiTheme="minorHAnsi" w:cstheme="minorHAnsi"/>
                <w:sz w:val="19"/>
                <w:szCs w:val="19"/>
              </w:rPr>
              <w:t xml:space="preserve">Montant hors TVA : </w:t>
            </w:r>
          </w:p>
          <w:p w14:paraId="13B2D604" w14:textId="77777777" w:rsidR="00362B32" w:rsidRPr="008A3758" w:rsidRDefault="00362B32" w:rsidP="001E36BF">
            <w:pPr>
              <w:jc w:val="both"/>
              <w:rPr>
                <w:rFonts w:asciiTheme="minorHAnsi" w:hAnsiTheme="minorHAnsi" w:cstheme="minorHAnsi"/>
                <w:b/>
                <w:sz w:val="19"/>
                <w:szCs w:val="19"/>
              </w:rPr>
            </w:pPr>
          </w:p>
          <w:p w14:paraId="507504B0" w14:textId="35DA375C" w:rsidR="001E36BF" w:rsidRPr="008A3758" w:rsidRDefault="001E36BF" w:rsidP="001E36BF">
            <w:pPr>
              <w:jc w:val="both"/>
              <w:rPr>
                <w:rFonts w:asciiTheme="minorHAnsi" w:hAnsiTheme="minorHAnsi" w:cstheme="minorHAnsi"/>
                <w:sz w:val="19"/>
                <w:szCs w:val="19"/>
              </w:rPr>
            </w:pPr>
            <w:r w:rsidRPr="008A3758">
              <w:rPr>
                <w:rFonts w:asciiTheme="minorHAnsi" w:hAnsiTheme="minorHAnsi" w:cstheme="minorHAnsi"/>
                <w:b/>
                <w:sz w:val="19"/>
                <w:szCs w:val="19"/>
              </w:rPr>
              <w:t xml:space="preserve">Le titulaire déclare que son sous-traitant remplit les conditions pour avoir droit au paiement direct </w:t>
            </w:r>
            <w:hyperlink r:id="rId29">
              <w:r w:rsidRPr="008A3758">
                <w:rPr>
                  <w:rStyle w:val="Lienhypertexte"/>
                  <w:rFonts w:asciiTheme="minorHAnsi" w:hAnsiTheme="minorHAnsi" w:cstheme="minorHAnsi"/>
                  <w:sz w:val="19"/>
                  <w:szCs w:val="19"/>
                </w:rPr>
                <w:t>(article R. 2193-10</w:t>
              </w:r>
            </w:hyperlink>
            <w:r w:rsidRPr="008A3758">
              <w:rPr>
                <w:rFonts w:asciiTheme="minorHAnsi" w:hAnsiTheme="minorHAnsi" w:cstheme="minorHAnsi"/>
                <w:sz w:val="19"/>
                <w:szCs w:val="19"/>
              </w:rPr>
              <w:t xml:space="preserve"> ou </w:t>
            </w:r>
            <w:hyperlink r:id="rId30">
              <w:r w:rsidRPr="008A3758">
                <w:rPr>
                  <w:rStyle w:val="Lienhypertexte"/>
                  <w:rFonts w:asciiTheme="minorHAnsi" w:hAnsiTheme="minorHAnsi" w:cstheme="minorHAnsi"/>
                  <w:sz w:val="19"/>
                  <w:szCs w:val="19"/>
                </w:rPr>
                <w:t>article R. 2393-33</w:t>
              </w:r>
            </w:hyperlink>
            <w:r w:rsidRPr="008A3758">
              <w:rPr>
                <w:rFonts w:asciiTheme="minorHAnsi" w:hAnsiTheme="minorHAnsi" w:cstheme="minorHAnsi"/>
                <w:sz w:val="19"/>
                <w:szCs w:val="19"/>
              </w:rPr>
              <w:t xml:space="preserve"> du Code de la commande publique) : </w:t>
            </w:r>
            <w:sdt>
              <w:sdtPr>
                <w:rPr>
                  <w:rFonts w:asciiTheme="minorHAnsi" w:hAnsiTheme="minorHAnsi" w:cstheme="minorHAnsi"/>
                  <w:b/>
                  <w:bCs/>
                  <w:sz w:val="19"/>
                  <w:szCs w:val="19"/>
                </w:rPr>
                <w:id w:val="-799081589"/>
                <w14:checkbox>
                  <w14:checked w14:val="0"/>
                  <w14:checkedState w14:val="2612" w14:font="MS Gothic"/>
                  <w14:uncheckedState w14:val="2610" w14:font="MS Gothic"/>
                </w14:checkbox>
              </w:sdtPr>
              <w:sdtEndPr/>
              <w:sdtContent>
                <w:r w:rsidRPr="008A3758">
                  <w:rPr>
                    <w:rFonts w:ascii="Segoe UI Symbol" w:hAnsi="Segoe UI Symbol" w:cs="Segoe UI Symbol"/>
                    <w:b/>
                    <w:bCs/>
                    <w:sz w:val="19"/>
                    <w:szCs w:val="19"/>
                  </w:rPr>
                  <w:t>☐</w:t>
                </w:r>
              </w:sdtContent>
            </w:sdt>
            <w:r w:rsidRPr="008A3758">
              <w:rPr>
                <w:rFonts w:asciiTheme="minorHAnsi" w:hAnsiTheme="minorHAnsi" w:cstheme="minorHAnsi"/>
                <w:b/>
                <w:bCs/>
                <w:sz w:val="19"/>
                <w:szCs w:val="19"/>
              </w:rPr>
              <w:t xml:space="preserve"> </w:t>
            </w:r>
            <w:r w:rsidRPr="008A3758">
              <w:rPr>
                <w:rFonts w:asciiTheme="minorHAnsi" w:hAnsiTheme="minorHAnsi" w:cstheme="minorHAnsi"/>
                <w:sz w:val="19"/>
                <w:szCs w:val="19"/>
              </w:rPr>
              <w:t xml:space="preserve">Oui  </w:t>
            </w:r>
            <w:sdt>
              <w:sdtPr>
                <w:rPr>
                  <w:rFonts w:asciiTheme="minorHAnsi" w:hAnsiTheme="minorHAnsi" w:cstheme="minorHAnsi"/>
                  <w:b/>
                  <w:bCs/>
                  <w:sz w:val="19"/>
                  <w:szCs w:val="19"/>
                </w:rPr>
                <w:id w:val="1631985710"/>
                <w14:checkbox>
                  <w14:checked w14:val="0"/>
                  <w14:checkedState w14:val="2612" w14:font="MS Gothic"/>
                  <w14:uncheckedState w14:val="2610" w14:font="MS Gothic"/>
                </w14:checkbox>
              </w:sdtPr>
              <w:sdtEndPr/>
              <w:sdtContent>
                <w:r w:rsidR="00621C93">
                  <w:rPr>
                    <w:rFonts w:ascii="MS Gothic" w:eastAsia="MS Gothic" w:hAnsi="MS Gothic" w:cstheme="minorHAnsi" w:hint="eastAsia"/>
                    <w:b/>
                    <w:bCs/>
                    <w:sz w:val="19"/>
                    <w:szCs w:val="19"/>
                  </w:rPr>
                  <w:t>☐</w:t>
                </w:r>
              </w:sdtContent>
            </w:sdt>
            <w:r w:rsidRPr="008A3758">
              <w:rPr>
                <w:rFonts w:asciiTheme="minorHAnsi" w:hAnsiTheme="minorHAnsi" w:cstheme="minorHAnsi"/>
                <w:b/>
                <w:bCs/>
                <w:sz w:val="19"/>
                <w:szCs w:val="19"/>
              </w:rPr>
              <w:t xml:space="preserve"> </w:t>
            </w:r>
            <w:r w:rsidRPr="008A3758">
              <w:rPr>
                <w:rFonts w:asciiTheme="minorHAnsi" w:hAnsiTheme="minorHAnsi" w:cstheme="minorHAnsi"/>
                <w:bCs/>
                <w:sz w:val="19"/>
                <w:szCs w:val="19"/>
              </w:rPr>
              <w:t>Non</w:t>
            </w:r>
          </w:p>
          <w:p w14:paraId="704C8A44" w14:textId="298831D6" w:rsidR="001E36BF" w:rsidRPr="008A3758" w:rsidRDefault="001E36BF" w:rsidP="00FA7041">
            <w:pPr>
              <w:spacing w:before="2"/>
              <w:rPr>
                <w:rFonts w:asciiTheme="minorHAnsi" w:hAnsiTheme="minorHAnsi" w:cstheme="minorHAnsi"/>
                <w:sz w:val="19"/>
                <w:szCs w:val="19"/>
              </w:rPr>
            </w:pPr>
          </w:p>
        </w:tc>
      </w:tr>
    </w:tbl>
    <w:p w14:paraId="67B9F2FB" w14:textId="3620C9EA" w:rsidR="001E36BF" w:rsidRPr="008A3758" w:rsidRDefault="001E36BF" w:rsidP="00FA7041">
      <w:pPr>
        <w:spacing w:before="2"/>
        <w:rPr>
          <w:rFonts w:asciiTheme="minorHAnsi" w:hAnsiTheme="minorHAnsi" w:cstheme="minorHAnsi"/>
          <w:sz w:val="19"/>
          <w:szCs w:val="19"/>
        </w:rPr>
      </w:pPr>
    </w:p>
    <w:tbl>
      <w:tblPr>
        <w:tblStyle w:val="Grilledutableau"/>
        <w:tblW w:w="10343" w:type="dxa"/>
        <w:tblLook w:val="04A0" w:firstRow="1" w:lastRow="0" w:firstColumn="1" w:lastColumn="0" w:noHBand="0" w:noVBand="1"/>
      </w:tblPr>
      <w:tblGrid>
        <w:gridCol w:w="10343"/>
      </w:tblGrid>
      <w:tr w:rsidR="001E36BF" w:rsidRPr="008A3758" w14:paraId="04B84040" w14:textId="77777777" w:rsidTr="00F67E93">
        <w:tc>
          <w:tcPr>
            <w:tcW w:w="10343" w:type="dxa"/>
            <w:shd w:val="clear" w:color="auto" w:fill="EEECE1" w:themeFill="background2"/>
          </w:tcPr>
          <w:p w14:paraId="3B2A0378" w14:textId="77777777" w:rsidR="001E36BF" w:rsidRPr="008A3758" w:rsidRDefault="001E36BF" w:rsidP="00B55E20">
            <w:pPr>
              <w:jc w:val="both"/>
              <w:rPr>
                <w:rFonts w:asciiTheme="minorHAnsi" w:hAnsiTheme="minorHAnsi" w:cstheme="minorHAnsi"/>
                <w:b/>
                <w:sz w:val="19"/>
                <w:szCs w:val="19"/>
              </w:rPr>
            </w:pPr>
            <w:r w:rsidRPr="008A3758">
              <w:rPr>
                <w:rFonts w:asciiTheme="minorHAnsi" w:hAnsiTheme="minorHAnsi" w:cstheme="minorHAnsi"/>
                <w:b/>
                <w:sz w:val="19"/>
                <w:szCs w:val="19"/>
              </w:rPr>
              <w:t>H - CONDITIONS DE PAIEMENT</w:t>
            </w:r>
          </w:p>
          <w:p w14:paraId="7BF86E9C" w14:textId="06991E3F" w:rsidR="00C5261F" w:rsidRPr="008A3758" w:rsidRDefault="00C5261F" w:rsidP="00B55E20">
            <w:pPr>
              <w:jc w:val="both"/>
              <w:rPr>
                <w:rFonts w:asciiTheme="minorHAnsi" w:hAnsiTheme="minorHAnsi" w:cstheme="minorHAnsi"/>
                <w:b/>
                <w:sz w:val="19"/>
                <w:szCs w:val="19"/>
              </w:rPr>
            </w:pPr>
          </w:p>
        </w:tc>
      </w:tr>
      <w:tr w:rsidR="001E36BF" w:rsidRPr="008A3758" w14:paraId="3CC617A4" w14:textId="77777777" w:rsidTr="00F67E93">
        <w:tc>
          <w:tcPr>
            <w:tcW w:w="10343" w:type="dxa"/>
          </w:tcPr>
          <w:p w14:paraId="6AF8C2F4" w14:textId="77777777" w:rsidR="001E36BF" w:rsidRPr="008A3758" w:rsidRDefault="001E36BF" w:rsidP="00B55E20">
            <w:pPr>
              <w:jc w:val="both"/>
              <w:rPr>
                <w:rFonts w:asciiTheme="minorHAnsi" w:hAnsiTheme="minorHAnsi" w:cstheme="minorHAnsi"/>
                <w:sz w:val="19"/>
                <w:szCs w:val="19"/>
              </w:rPr>
            </w:pPr>
          </w:p>
          <w:p w14:paraId="1AF6C550" w14:textId="4CC34F49" w:rsidR="001E36BF" w:rsidRPr="008A3758" w:rsidRDefault="001E36BF" w:rsidP="00B55E20">
            <w:pPr>
              <w:jc w:val="both"/>
              <w:rPr>
                <w:rFonts w:asciiTheme="minorHAnsi" w:hAnsiTheme="minorHAnsi" w:cstheme="minorHAnsi"/>
                <w:sz w:val="19"/>
                <w:szCs w:val="19"/>
              </w:rPr>
            </w:pPr>
            <w:r w:rsidRPr="008A3758">
              <w:rPr>
                <w:rFonts w:asciiTheme="minorHAnsi" w:hAnsiTheme="minorHAnsi" w:cstheme="minorHAnsi"/>
                <w:bCs/>
                <w:color w:val="66CCFF"/>
                <w:spacing w:val="-10"/>
                <w:position w:val="-2"/>
                <w:sz w:val="19"/>
                <w:szCs w:val="19"/>
              </w:rPr>
              <w:sym w:font="Wingdings" w:char="F06E"/>
            </w:r>
            <w:r w:rsidRPr="008A3758">
              <w:rPr>
                <w:rFonts w:asciiTheme="minorHAnsi" w:hAnsiTheme="minorHAnsi" w:cstheme="minorHAnsi"/>
                <w:bCs/>
                <w:color w:val="66CCFF"/>
                <w:spacing w:val="-10"/>
                <w:position w:val="-2"/>
                <w:sz w:val="19"/>
                <w:szCs w:val="19"/>
              </w:rPr>
              <w:t xml:space="preserve"> </w:t>
            </w:r>
            <w:r w:rsidRPr="008A3758">
              <w:rPr>
                <w:rFonts w:asciiTheme="minorHAnsi" w:hAnsiTheme="minorHAnsi" w:cstheme="minorHAnsi"/>
                <w:b/>
                <w:bCs/>
                <w:sz w:val="19"/>
                <w:szCs w:val="19"/>
              </w:rPr>
              <w:t>Compte à créditer</w:t>
            </w:r>
            <w:r w:rsidRPr="008A3758">
              <w:rPr>
                <w:rFonts w:asciiTheme="minorHAnsi" w:hAnsiTheme="minorHAnsi" w:cstheme="minorHAnsi"/>
                <w:color w:val="000000" w:themeColor="text1"/>
                <w:sz w:val="19"/>
                <w:szCs w:val="19"/>
              </w:rPr>
              <w:t> </w:t>
            </w:r>
            <w:r w:rsidRPr="008A3758">
              <w:rPr>
                <w:rFonts w:asciiTheme="minorHAnsi" w:hAnsiTheme="minorHAnsi" w:cstheme="minorHAnsi"/>
                <w:sz w:val="19"/>
                <w:szCs w:val="19"/>
              </w:rPr>
              <w:t>:</w:t>
            </w:r>
          </w:p>
          <w:p w14:paraId="7BC57F9A" w14:textId="6924BD27" w:rsidR="000C1400" w:rsidRDefault="000C1400" w:rsidP="00B55E20">
            <w:pPr>
              <w:jc w:val="both"/>
              <w:rPr>
                <w:rFonts w:asciiTheme="minorHAnsi" w:hAnsiTheme="minorHAnsi" w:cstheme="minorHAnsi"/>
                <w:sz w:val="19"/>
                <w:szCs w:val="19"/>
              </w:rPr>
            </w:pPr>
          </w:p>
          <w:p w14:paraId="76FD1041" w14:textId="5E21D18E" w:rsidR="00D1658B" w:rsidRPr="00C4608E" w:rsidRDefault="00D1658B" w:rsidP="00D1658B">
            <w:pPr>
              <w:pStyle w:val="fcase2metab"/>
              <w:ind w:left="0" w:firstLine="0"/>
              <w:jc w:val="left"/>
              <w:rPr>
                <w:rFonts w:asciiTheme="minorHAnsi" w:hAnsiTheme="minorHAnsi" w:cstheme="minorHAnsi"/>
                <w:color w:val="000000" w:themeColor="text1"/>
                <w:sz w:val="19"/>
                <w:szCs w:val="19"/>
              </w:rPr>
            </w:pPr>
            <w:r>
              <w:rPr>
                <w:rFonts w:asciiTheme="minorHAnsi" w:hAnsiTheme="minorHAnsi" w:cstheme="minorHAnsi"/>
                <w:color w:val="000000" w:themeColor="text1"/>
                <w:sz w:val="19"/>
                <w:szCs w:val="19"/>
              </w:rPr>
              <w:t xml:space="preserve">          </w:t>
            </w:r>
            <w:r w:rsidRPr="00C4608E">
              <w:rPr>
                <w:rFonts w:asciiTheme="minorHAnsi" w:hAnsiTheme="minorHAnsi" w:cstheme="minorHAnsi"/>
                <w:color w:val="000000" w:themeColor="text1"/>
                <w:sz w:val="19"/>
                <w:szCs w:val="19"/>
              </w:rPr>
              <w:t>NOM DE L’ETABLISSEMENT BANCAIRE :</w:t>
            </w:r>
          </w:p>
          <w:p w14:paraId="656593A8" w14:textId="77777777" w:rsidR="00D1658B" w:rsidRPr="00C4608E" w:rsidRDefault="00D1658B" w:rsidP="00D1658B">
            <w:pPr>
              <w:pStyle w:val="fcase2metab"/>
              <w:ind w:left="0" w:firstLine="0"/>
              <w:jc w:val="left"/>
              <w:rPr>
                <w:rFonts w:asciiTheme="minorHAnsi" w:hAnsiTheme="minorHAnsi" w:cstheme="minorHAnsi"/>
                <w:color w:val="000000" w:themeColor="text1"/>
                <w:sz w:val="19"/>
                <w:szCs w:val="19"/>
              </w:rPr>
            </w:pPr>
            <w:r w:rsidRPr="00C4608E">
              <w:rPr>
                <w:rFonts w:asciiTheme="minorHAnsi" w:hAnsiTheme="minorHAnsi" w:cstheme="minorHAnsi"/>
                <w:color w:val="000000" w:themeColor="text1"/>
                <w:sz w:val="19"/>
                <w:szCs w:val="19"/>
              </w:rPr>
              <w:tab/>
              <w:t>N° DE COMPTE :</w:t>
            </w:r>
          </w:p>
          <w:p w14:paraId="3A4A1D19" w14:textId="77777777" w:rsidR="00D1658B" w:rsidRPr="008A3758" w:rsidRDefault="00D1658B" w:rsidP="00B55E20">
            <w:pPr>
              <w:jc w:val="both"/>
              <w:rPr>
                <w:rFonts w:asciiTheme="minorHAnsi" w:hAnsiTheme="minorHAnsi" w:cstheme="minorHAnsi"/>
                <w:sz w:val="19"/>
                <w:szCs w:val="19"/>
              </w:rPr>
            </w:pPr>
          </w:p>
          <w:tbl>
            <w:tblPr>
              <w:tblStyle w:val="Grilledutableau"/>
              <w:tblW w:w="0" w:type="auto"/>
              <w:tblLook w:val="04A0" w:firstRow="1" w:lastRow="0" w:firstColumn="1" w:lastColumn="0" w:noHBand="0" w:noVBand="1"/>
            </w:tblPr>
            <w:tblGrid>
              <w:gridCol w:w="10084"/>
            </w:tblGrid>
            <w:tr w:rsidR="001E36BF" w:rsidRPr="008A3758" w14:paraId="74739191" w14:textId="77777777" w:rsidTr="000C2FD3">
              <w:trPr>
                <w:trHeight w:val="135"/>
              </w:trPr>
              <w:tc>
                <w:tcPr>
                  <w:tcW w:w="10084" w:type="dxa"/>
                </w:tcPr>
                <w:p w14:paraId="63E47A75" w14:textId="7CC7905E" w:rsidR="001E36BF" w:rsidRDefault="001E36BF" w:rsidP="00621C93">
                  <w:pPr>
                    <w:jc w:val="center"/>
                    <w:rPr>
                      <w:rFonts w:asciiTheme="minorHAnsi" w:hAnsiTheme="minorHAnsi" w:cstheme="minorHAnsi"/>
                      <w:sz w:val="19"/>
                      <w:szCs w:val="19"/>
                    </w:rPr>
                  </w:pPr>
                </w:p>
                <w:p w14:paraId="0EFA6BC0" w14:textId="38045322" w:rsidR="00621C93" w:rsidRDefault="00621C93" w:rsidP="00621C93">
                  <w:pPr>
                    <w:jc w:val="center"/>
                    <w:rPr>
                      <w:rFonts w:asciiTheme="minorHAnsi" w:hAnsiTheme="minorHAnsi" w:cstheme="minorHAnsi"/>
                      <w:sz w:val="19"/>
                      <w:szCs w:val="19"/>
                    </w:rPr>
                  </w:pPr>
                </w:p>
                <w:p w14:paraId="18F6038A" w14:textId="5E27D979" w:rsidR="00621C93" w:rsidRDefault="00621C93" w:rsidP="00621C93">
                  <w:pPr>
                    <w:jc w:val="center"/>
                    <w:rPr>
                      <w:rFonts w:asciiTheme="minorHAnsi" w:hAnsiTheme="minorHAnsi" w:cstheme="minorHAnsi"/>
                      <w:sz w:val="19"/>
                      <w:szCs w:val="19"/>
                    </w:rPr>
                  </w:pPr>
                </w:p>
                <w:p w14:paraId="39CEE481" w14:textId="77777777" w:rsidR="000655F8" w:rsidRDefault="000655F8" w:rsidP="00621C93">
                  <w:pPr>
                    <w:jc w:val="center"/>
                    <w:rPr>
                      <w:rFonts w:asciiTheme="minorHAnsi" w:hAnsiTheme="minorHAnsi" w:cstheme="minorHAnsi"/>
                      <w:sz w:val="19"/>
                      <w:szCs w:val="19"/>
                    </w:rPr>
                  </w:pPr>
                </w:p>
                <w:p w14:paraId="62B8F6F1" w14:textId="0921DE66" w:rsidR="00621C93" w:rsidRDefault="00621C93" w:rsidP="00621C93">
                  <w:pPr>
                    <w:jc w:val="center"/>
                    <w:rPr>
                      <w:rFonts w:asciiTheme="minorHAnsi" w:hAnsiTheme="minorHAnsi" w:cstheme="minorHAnsi"/>
                      <w:sz w:val="19"/>
                      <w:szCs w:val="19"/>
                    </w:rPr>
                  </w:pPr>
                </w:p>
                <w:p w14:paraId="37FA9C71" w14:textId="5CF7E9C9" w:rsidR="001E36BF" w:rsidRPr="008A3758" w:rsidRDefault="001E36BF" w:rsidP="001E36BF">
                  <w:pPr>
                    <w:jc w:val="center"/>
                    <w:rPr>
                      <w:rFonts w:asciiTheme="minorHAnsi" w:hAnsiTheme="minorHAnsi" w:cstheme="minorHAnsi"/>
                      <w:b/>
                      <w:color w:val="FF0000"/>
                      <w:sz w:val="19"/>
                      <w:szCs w:val="19"/>
                    </w:rPr>
                  </w:pPr>
                  <w:r w:rsidRPr="008A3758">
                    <w:rPr>
                      <w:rFonts w:asciiTheme="minorHAnsi" w:hAnsiTheme="minorHAnsi" w:cstheme="minorHAnsi"/>
                      <w:b/>
                      <w:color w:val="FF0000"/>
                      <w:sz w:val="19"/>
                      <w:szCs w:val="19"/>
                    </w:rPr>
                    <w:t>COLLER LE RIB</w:t>
                  </w:r>
                </w:p>
                <w:p w14:paraId="6AB75A12" w14:textId="088DBB8F" w:rsidR="001E36BF" w:rsidRDefault="001E36BF" w:rsidP="00621C93">
                  <w:pPr>
                    <w:jc w:val="center"/>
                    <w:rPr>
                      <w:rFonts w:asciiTheme="minorHAnsi" w:hAnsiTheme="minorHAnsi" w:cstheme="minorHAnsi"/>
                      <w:sz w:val="19"/>
                      <w:szCs w:val="19"/>
                    </w:rPr>
                  </w:pPr>
                </w:p>
                <w:p w14:paraId="40612122" w14:textId="6940FA6D" w:rsidR="00621C93" w:rsidRDefault="00621C93" w:rsidP="00621C93">
                  <w:pPr>
                    <w:jc w:val="center"/>
                    <w:rPr>
                      <w:rFonts w:asciiTheme="minorHAnsi" w:hAnsiTheme="minorHAnsi" w:cstheme="minorHAnsi"/>
                      <w:sz w:val="19"/>
                      <w:szCs w:val="19"/>
                    </w:rPr>
                  </w:pPr>
                </w:p>
                <w:p w14:paraId="7CD42912" w14:textId="5120F1C5" w:rsidR="00621C93" w:rsidRDefault="00621C93" w:rsidP="00621C93">
                  <w:pPr>
                    <w:jc w:val="center"/>
                    <w:rPr>
                      <w:rFonts w:asciiTheme="minorHAnsi" w:hAnsiTheme="minorHAnsi" w:cstheme="minorHAnsi"/>
                      <w:sz w:val="19"/>
                      <w:szCs w:val="19"/>
                    </w:rPr>
                  </w:pPr>
                </w:p>
                <w:p w14:paraId="77E7E249" w14:textId="77777777" w:rsidR="000655F8" w:rsidRDefault="000655F8" w:rsidP="00621C93">
                  <w:pPr>
                    <w:jc w:val="center"/>
                    <w:rPr>
                      <w:rFonts w:asciiTheme="minorHAnsi" w:hAnsiTheme="minorHAnsi" w:cstheme="minorHAnsi"/>
                      <w:sz w:val="19"/>
                      <w:szCs w:val="19"/>
                    </w:rPr>
                  </w:pPr>
                </w:p>
                <w:p w14:paraId="79CE2522" w14:textId="447EAD4D" w:rsidR="001E36BF" w:rsidRPr="008A3758" w:rsidRDefault="001E36BF" w:rsidP="0013404B">
                  <w:pPr>
                    <w:jc w:val="center"/>
                    <w:rPr>
                      <w:rFonts w:asciiTheme="minorHAnsi" w:hAnsiTheme="minorHAnsi" w:cstheme="minorHAnsi"/>
                      <w:sz w:val="19"/>
                      <w:szCs w:val="19"/>
                    </w:rPr>
                  </w:pPr>
                </w:p>
              </w:tc>
            </w:tr>
          </w:tbl>
          <w:p w14:paraId="1F6B1472" w14:textId="680F31AA" w:rsidR="001E36BF" w:rsidRPr="008A3758" w:rsidRDefault="001E36BF" w:rsidP="00B55E20">
            <w:pPr>
              <w:jc w:val="both"/>
              <w:rPr>
                <w:rFonts w:asciiTheme="minorHAnsi" w:hAnsiTheme="minorHAnsi" w:cstheme="minorHAnsi"/>
                <w:sz w:val="19"/>
                <w:szCs w:val="19"/>
              </w:rPr>
            </w:pPr>
          </w:p>
          <w:p w14:paraId="03B8F5B6" w14:textId="010766EF" w:rsidR="001E36BF" w:rsidRPr="008A3758" w:rsidRDefault="001E36BF" w:rsidP="00B55E20">
            <w:pPr>
              <w:jc w:val="both"/>
              <w:rPr>
                <w:rFonts w:asciiTheme="minorHAnsi" w:hAnsiTheme="minorHAnsi" w:cstheme="minorHAnsi"/>
                <w:sz w:val="19"/>
                <w:szCs w:val="19"/>
              </w:rPr>
            </w:pPr>
            <w:r w:rsidRPr="008A3758">
              <w:rPr>
                <w:rFonts w:asciiTheme="minorHAnsi" w:hAnsiTheme="minorHAnsi" w:cstheme="minorHAnsi"/>
                <w:bCs/>
                <w:color w:val="66CCFF"/>
                <w:spacing w:val="-10"/>
                <w:position w:val="-2"/>
                <w:sz w:val="19"/>
                <w:szCs w:val="19"/>
              </w:rPr>
              <w:sym w:font="Wingdings" w:char="F06E"/>
            </w:r>
            <w:r w:rsidRPr="008A3758">
              <w:rPr>
                <w:rFonts w:asciiTheme="minorHAnsi" w:hAnsiTheme="minorHAnsi" w:cstheme="minorHAnsi"/>
                <w:bCs/>
                <w:color w:val="66CCFF"/>
                <w:spacing w:val="-10"/>
                <w:position w:val="-2"/>
                <w:sz w:val="19"/>
                <w:szCs w:val="19"/>
              </w:rPr>
              <w:t xml:space="preserve"> </w:t>
            </w:r>
            <w:r w:rsidRPr="008A3758">
              <w:rPr>
                <w:rFonts w:asciiTheme="minorHAnsi" w:hAnsiTheme="minorHAnsi" w:cstheme="minorHAnsi"/>
                <w:b/>
                <w:sz w:val="19"/>
                <w:szCs w:val="19"/>
              </w:rPr>
              <w:t>Le sous-traitant demande à bénéficier d’une avance</w:t>
            </w:r>
            <w:r w:rsidRPr="008A3758">
              <w:rPr>
                <w:rFonts w:asciiTheme="minorHAnsi" w:hAnsiTheme="minorHAnsi" w:cstheme="minorHAnsi"/>
                <w:sz w:val="19"/>
                <w:szCs w:val="19"/>
              </w:rPr>
              <w:t xml:space="preserve"> : </w:t>
            </w:r>
            <w:sdt>
              <w:sdtPr>
                <w:rPr>
                  <w:rFonts w:asciiTheme="minorHAnsi" w:hAnsiTheme="minorHAnsi" w:cstheme="minorHAnsi"/>
                  <w:b/>
                  <w:bCs/>
                  <w:iCs/>
                  <w:sz w:val="19"/>
                  <w:szCs w:val="19"/>
                </w:rPr>
                <w:id w:val="-1687207504"/>
                <w14:checkbox>
                  <w14:checked w14:val="0"/>
                  <w14:checkedState w14:val="2612" w14:font="MS Gothic"/>
                  <w14:uncheckedState w14:val="2610" w14:font="MS Gothic"/>
                </w14:checkbox>
              </w:sdtPr>
              <w:sdtEndPr/>
              <w:sdtContent>
                <w:r w:rsidR="00621C93">
                  <w:rPr>
                    <w:rFonts w:ascii="MS Gothic" w:eastAsia="MS Gothic" w:hAnsi="MS Gothic" w:cstheme="minorHAnsi" w:hint="eastAsia"/>
                    <w:b/>
                    <w:bCs/>
                    <w:iCs/>
                    <w:sz w:val="19"/>
                    <w:szCs w:val="19"/>
                  </w:rPr>
                  <w:t>☐</w:t>
                </w:r>
              </w:sdtContent>
            </w:sdt>
            <w:r w:rsidRPr="008A3758">
              <w:rPr>
                <w:rFonts w:asciiTheme="minorHAnsi" w:hAnsiTheme="minorHAnsi" w:cstheme="minorHAnsi"/>
                <w:b/>
                <w:iCs/>
                <w:sz w:val="19"/>
                <w:szCs w:val="19"/>
              </w:rPr>
              <w:t xml:space="preserve"> </w:t>
            </w:r>
            <w:r w:rsidRPr="008A3758">
              <w:rPr>
                <w:rFonts w:asciiTheme="minorHAnsi" w:hAnsiTheme="minorHAnsi" w:cstheme="minorHAnsi"/>
                <w:iCs/>
                <w:sz w:val="19"/>
                <w:szCs w:val="19"/>
              </w:rPr>
              <w:t xml:space="preserve"> Oui  </w:t>
            </w:r>
            <w:sdt>
              <w:sdtPr>
                <w:rPr>
                  <w:rFonts w:asciiTheme="minorHAnsi" w:hAnsiTheme="minorHAnsi" w:cstheme="minorHAnsi"/>
                  <w:b/>
                  <w:bCs/>
                  <w:iCs/>
                  <w:sz w:val="19"/>
                  <w:szCs w:val="19"/>
                </w:rPr>
                <w:id w:val="1239288958"/>
                <w14:checkbox>
                  <w14:checked w14:val="0"/>
                  <w14:checkedState w14:val="2612" w14:font="MS Gothic"/>
                  <w14:uncheckedState w14:val="2610" w14:font="MS Gothic"/>
                </w14:checkbox>
              </w:sdtPr>
              <w:sdtEndPr/>
              <w:sdtContent>
                <w:r w:rsidR="00621C93">
                  <w:rPr>
                    <w:rFonts w:ascii="MS Gothic" w:eastAsia="MS Gothic" w:hAnsi="MS Gothic" w:cstheme="minorHAnsi" w:hint="eastAsia"/>
                    <w:b/>
                    <w:bCs/>
                    <w:iCs/>
                    <w:sz w:val="19"/>
                    <w:szCs w:val="19"/>
                  </w:rPr>
                  <w:t>☐</w:t>
                </w:r>
              </w:sdtContent>
            </w:sdt>
            <w:r w:rsidRPr="008A3758">
              <w:rPr>
                <w:rFonts w:asciiTheme="minorHAnsi" w:hAnsiTheme="minorHAnsi" w:cstheme="minorHAnsi"/>
                <w:b/>
                <w:iCs/>
                <w:sz w:val="19"/>
                <w:szCs w:val="19"/>
              </w:rPr>
              <w:t xml:space="preserve"> </w:t>
            </w:r>
            <w:r w:rsidRPr="008A3758">
              <w:rPr>
                <w:rFonts w:asciiTheme="minorHAnsi" w:hAnsiTheme="minorHAnsi" w:cstheme="minorHAnsi"/>
                <w:iCs/>
                <w:sz w:val="19"/>
                <w:szCs w:val="19"/>
              </w:rPr>
              <w:t xml:space="preserve"> Non</w:t>
            </w:r>
          </w:p>
          <w:p w14:paraId="2B85882E" w14:textId="1400F4B8" w:rsidR="001E36BF" w:rsidRPr="008A3758" w:rsidRDefault="001E36BF" w:rsidP="00B55E20">
            <w:pPr>
              <w:jc w:val="both"/>
              <w:rPr>
                <w:rFonts w:asciiTheme="minorHAnsi" w:hAnsiTheme="minorHAnsi" w:cstheme="minorHAnsi"/>
                <w:sz w:val="19"/>
                <w:szCs w:val="19"/>
              </w:rPr>
            </w:pPr>
          </w:p>
        </w:tc>
      </w:tr>
    </w:tbl>
    <w:p w14:paraId="0EA2EE9B" w14:textId="55728867" w:rsidR="00F926C3" w:rsidRPr="008A3758" w:rsidRDefault="00F926C3" w:rsidP="00B55E20">
      <w:pPr>
        <w:jc w:val="both"/>
        <w:rPr>
          <w:rFonts w:asciiTheme="minorHAnsi" w:hAnsiTheme="minorHAnsi" w:cstheme="minorHAnsi"/>
          <w:sz w:val="19"/>
          <w:szCs w:val="19"/>
        </w:rPr>
      </w:pPr>
    </w:p>
    <w:tbl>
      <w:tblPr>
        <w:tblStyle w:val="Grilledutableau"/>
        <w:tblW w:w="10343" w:type="dxa"/>
        <w:tblLook w:val="04A0" w:firstRow="1" w:lastRow="0" w:firstColumn="1" w:lastColumn="0" w:noHBand="0" w:noVBand="1"/>
      </w:tblPr>
      <w:tblGrid>
        <w:gridCol w:w="10343"/>
      </w:tblGrid>
      <w:tr w:rsidR="00C5261F" w:rsidRPr="008A3758" w14:paraId="44993115" w14:textId="77777777" w:rsidTr="00F67E93">
        <w:tc>
          <w:tcPr>
            <w:tcW w:w="10343" w:type="dxa"/>
            <w:shd w:val="clear" w:color="auto" w:fill="EEECE1" w:themeFill="background2"/>
          </w:tcPr>
          <w:p w14:paraId="1E1DB8B6" w14:textId="77777777" w:rsidR="00C5261F" w:rsidRPr="008A3758" w:rsidRDefault="00C5261F" w:rsidP="00B55E20">
            <w:pPr>
              <w:jc w:val="both"/>
              <w:rPr>
                <w:rFonts w:asciiTheme="minorHAnsi" w:hAnsiTheme="minorHAnsi" w:cstheme="minorHAnsi"/>
                <w:b/>
                <w:color w:val="000000" w:themeColor="text1"/>
                <w:sz w:val="19"/>
                <w:szCs w:val="19"/>
              </w:rPr>
            </w:pPr>
            <w:r w:rsidRPr="008A3758">
              <w:rPr>
                <w:rFonts w:asciiTheme="minorHAnsi" w:hAnsiTheme="minorHAnsi" w:cstheme="minorHAnsi"/>
                <w:b/>
                <w:color w:val="000000" w:themeColor="text1"/>
                <w:sz w:val="19"/>
                <w:szCs w:val="19"/>
              </w:rPr>
              <w:t>I - DUREE DU CONTRAT DE SOUS-TRAITANCE EN NOMBRE DE MOIS</w:t>
            </w:r>
          </w:p>
          <w:p w14:paraId="3BC9B7B3" w14:textId="780976C1" w:rsidR="00C5261F" w:rsidRPr="008A3758" w:rsidRDefault="00C5261F" w:rsidP="00B55E20">
            <w:pPr>
              <w:jc w:val="both"/>
              <w:rPr>
                <w:rFonts w:asciiTheme="minorHAnsi" w:hAnsiTheme="minorHAnsi" w:cstheme="minorHAnsi"/>
                <w:b/>
                <w:sz w:val="19"/>
                <w:szCs w:val="19"/>
              </w:rPr>
            </w:pPr>
          </w:p>
        </w:tc>
      </w:tr>
      <w:tr w:rsidR="00C5261F" w:rsidRPr="008A3758" w14:paraId="54FAA0BB" w14:textId="77777777" w:rsidTr="00F67E93">
        <w:tc>
          <w:tcPr>
            <w:tcW w:w="10343" w:type="dxa"/>
          </w:tcPr>
          <w:p w14:paraId="134E6D08" w14:textId="613E8DA5" w:rsidR="00621C93" w:rsidRPr="008A3758" w:rsidRDefault="00C5261F" w:rsidP="00B55E20">
            <w:pPr>
              <w:jc w:val="both"/>
              <w:rPr>
                <w:rFonts w:asciiTheme="minorHAnsi" w:hAnsiTheme="minorHAnsi" w:cstheme="minorHAnsi"/>
                <w:iCs/>
                <w:sz w:val="19"/>
                <w:szCs w:val="19"/>
              </w:rPr>
            </w:pPr>
            <w:r w:rsidRPr="008A3758">
              <w:rPr>
                <w:rFonts w:asciiTheme="minorHAnsi" w:hAnsiTheme="minorHAnsi" w:cstheme="minorHAnsi"/>
                <w:iCs/>
                <w:sz w:val="19"/>
                <w:szCs w:val="19"/>
              </w:rPr>
              <w:t>La durée du contrat de sous-traitance en nombre de mois est de (s</w:t>
            </w:r>
            <w:r w:rsidRPr="008A3758">
              <w:rPr>
                <w:rFonts w:asciiTheme="minorHAnsi" w:hAnsiTheme="minorHAnsi" w:cstheme="minorHAnsi"/>
                <w:i/>
                <w:iCs/>
                <w:sz w:val="19"/>
                <w:szCs w:val="19"/>
              </w:rPr>
              <w:t>i la durée indiquée dans le contrat de sous-traitance ne correspond pas à un nombre entier, arrondir au nombre entier supérieur. Ex : 20 jours = 1 mois, 1 mois et 2 semaines = 2 mois, etc</w:t>
            </w:r>
            <w:r w:rsidRPr="008A3758">
              <w:rPr>
                <w:rFonts w:asciiTheme="minorHAnsi" w:hAnsiTheme="minorHAnsi" w:cstheme="minorHAnsi"/>
                <w:iCs/>
                <w:sz w:val="19"/>
                <w:szCs w:val="19"/>
              </w:rPr>
              <w:t>.) :</w:t>
            </w:r>
          </w:p>
          <w:p w14:paraId="43FCD16A" w14:textId="3833647E" w:rsidR="00C5261F" w:rsidRPr="008A3758" w:rsidRDefault="00C5261F" w:rsidP="00B55E20">
            <w:pPr>
              <w:jc w:val="both"/>
              <w:rPr>
                <w:rFonts w:asciiTheme="minorHAnsi" w:hAnsiTheme="minorHAnsi" w:cstheme="minorHAnsi"/>
                <w:sz w:val="19"/>
                <w:szCs w:val="19"/>
              </w:rPr>
            </w:pPr>
          </w:p>
        </w:tc>
      </w:tr>
    </w:tbl>
    <w:p w14:paraId="25E7BA8D" w14:textId="125E6FAA" w:rsidR="00C5261F" w:rsidRDefault="00C5261F" w:rsidP="00B55E20">
      <w:pPr>
        <w:jc w:val="both"/>
        <w:rPr>
          <w:rFonts w:asciiTheme="minorHAnsi" w:hAnsiTheme="minorHAnsi" w:cstheme="minorHAnsi"/>
          <w:sz w:val="19"/>
          <w:szCs w:val="19"/>
        </w:rPr>
      </w:pPr>
    </w:p>
    <w:tbl>
      <w:tblPr>
        <w:tblStyle w:val="Grilledutableau"/>
        <w:tblW w:w="10343" w:type="dxa"/>
        <w:tblLook w:val="04A0" w:firstRow="1" w:lastRow="0" w:firstColumn="1" w:lastColumn="0" w:noHBand="0" w:noVBand="1"/>
      </w:tblPr>
      <w:tblGrid>
        <w:gridCol w:w="10343"/>
      </w:tblGrid>
      <w:tr w:rsidR="00C5261F" w:rsidRPr="008A3758" w14:paraId="734CC64C" w14:textId="77777777" w:rsidTr="00F67E93">
        <w:tc>
          <w:tcPr>
            <w:tcW w:w="10343" w:type="dxa"/>
            <w:shd w:val="clear" w:color="auto" w:fill="EEECE1" w:themeFill="background2"/>
          </w:tcPr>
          <w:p w14:paraId="71834482" w14:textId="77777777" w:rsidR="00C5261F" w:rsidRPr="008A3758" w:rsidRDefault="00C5261F" w:rsidP="00C5261F">
            <w:pPr>
              <w:jc w:val="both"/>
              <w:rPr>
                <w:rFonts w:asciiTheme="minorHAnsi" w:hAnsiTheme="minorHAnsi" w:cstheme="minorHAnsi"/>
                <w:b/>
                <w:bCs/>
                <w:sz w:val="19"/>
                <w:szCs w:val="19"/>
              </w:rPr>
            </w:pPr>
            <w:r w:rsidRPr="008A3758">
              <w:rPr>
                <w:rFonts w:asciiTheme="minorHAnsi" w:hAnsiTheme="minorHAnsi" w:cstheme="minorHAnsi"/>
                <w:b/>
                <w:sz w:val="19"/>
                <w:szCs w:val="19"/>
              </w:rPr>
              <w:t xml:space="preserve">J </w:t>
            </w:r>
            <w:r w:rsidRPr="008A3758">
              <w:rPr>
                <w:rFonts w:asciiTheme="minorHAnsi" w:hAnsiTheme="minorHAnsi" w:cstheme="minorHAnsi"/>
                <w:b/>
                <w:bCs/>
                <w:sz w:val="19"/>
                <w:szCs w:val="19"/>
              </w:rPr>
              <w:t>– CAPACITE DU SOUS-TRAITANT</w:t>
            </w:r>
          </w:p>
          <w:p w14:paraId="002A56B3" w14:textId="0C87B0BC" w:rsidR="00C5261F" w:rsidRPr="008A3758" w:rsidRDefault="00C5261F" w:rsidP="00AB431A">
            <w:pPr>
              <w:pStyle w:val="fcasegauche"/>
              <w:tabs>
                <w:tab w:val="left" w:pos="426"/>
                <w:tab w:val="left" w:pos="851"/>
              </w:tabs>
              <w:ind w:left="0" w:firstLine="0"/>
              <w:jc w:val="left"/>
              <w:rPr>
                <w:rFonts w:asciiTheme="minorHAnsi" w:hAnsiTheme="minorHAnsi" w:cstheme="minorHAnsi"/>
                <w:sz w:val="19"/>
                <w:szCs w:val="19"/>
              </w:rPr>
            </w:pPr>
            <w:r w:rsidRPr="00AB431A">
              <w:rPr>
                <w:rFonts w:asciiTheme="minorHAnsi" w:hAnsiTheme="minorHAnsi" w:cstheme="minorHAnsi"/>
                <w:i/>
                <w:iCs/>
                <w:sz w:val="18"/>
                <w:szCs w:val="18"/>
              </w:rPr>
              <w:t xml:space="preserve">Nota : Sauf pour les marchés de défense et de sécurité (MDS), ces renseignements ne sont nécessaires que lorsque l’acheteur les exige </w:t>
            </w:r>
            <w:r w:rsidRPr="00AB431A">
              <w:rPr>
                <w:rFonts w:asciiTheme="minorHAnsi" w:hAnsiTheme="minorHAnsi" w:cstheme="minorHAnsi"/>
                <w:i/>
                <w:iCs/>
                <w:sz w:val="18"/>
                <w:szCs w:val="18"/>
                <w:u w:val="single"/>
              </w:rPr>
              <w:t>et</w:t>
            </w:r>
            <w:r w:rsidRPr="00AB431A">
              <w:rPr>
                <w:rFonts w:asciiTheme="minorHAnsi" w:hAnsiTheme="minorHAnsi" w:cstheme="minorHAnsi"/>
                <w:i/>
                <w:iCs/>
                <w:sz w:val="18"/>
                <w:szCs w:val="18"/>
              </w:rPr>
              <w:t xml:space="preserve"> qu’ils n’ont pas été déjà transmis dans le cadre du DC2 -voir rubrique H du DC2</w:t>
            </w:r>
          </w:p>
        </w:tc>
      </w:tr>
      <w:tr w:rsidR="00C5261F" w:rsidRPr="008A3758" w14:paraId="02070EED" w14:textId="77777777" w:rsidTr="00F67E93">
        <w:tc>
          <w:tcPr>
            <w:tcW w:w="10343" w:type="dxa"/>
          </w:tcPr>
          <w:p w14:paraId="220B0A35" w14:textId="77777777" w:rsidR="00C5261F" w:rsidRPr="008A3758" w:rsidRDefault="00C5261F" w:rsidP="00C5261F">
            <w:pPr>
              <w:pStyle w:val="fcasegauche"/>
              <w:tabs>
                <w:tab w:val="left" w:pos="426"/>
                <w:tab w:val="left" w:pos="851"/>
              </w:tabs>
              <w:rPr>
                <w:rFonts w:asciiTheme="minorHAnsi" w:hAnsiTheme="minorHAnsi" w:cstheme="minorHAnsi"/>
                <w:iCs/>
                <w:sz w:val="19"/>
                <w:szCs w:val="19"/>
              </w:rPr>
            </w:pPr>
          </w:p>
          <w:p w14:paraId="1C93605C" w14:textId="77777777" w:rsidR="00C5261F" w:rsidRPr="008A3758" w:rsidRDefault="00C5261F" w:rsidP="00C5261F">
            <w:pPr>
              <w:pStyle w:val="fcasegauche"/>
              <w:tabs>
                <w:tab w:val="left" w:pos="426"/>
                <w:tab w:val="left" w:pos="851"/>
              </w:tabs>
              <w:ind w:left="0" w:firstLine="0"/>
              <w:jc w:val="left"/>
              <w:rPr>
                <w:rFonts w:asciiTheme="minorHAnsi" w:hAnsiTheme="minorHAnsi" w:cstheme="minorHAnsi"/>
                <w:iCs/>
                <w:sz w:val="19"/>
                <w:szCs w:val="19"/>
              </w:rPr>
            </w:pPr>
            <w:r w:rsidRPr="008A3758">
              <w:rPr>
                <w:rFonts w:asciiTheme="minorHAnsi" w:hAnsiTheme="minorHAnsi" w:cstheme="minorHAnsi"/>
                <w:b/>
                <w:iCs/>
                <w:sz w:val="19"/>
                <w:szCs w:val="19"/>
              </w:rPr>
              <w:t xml:space="preserve">J1 - </w:t>
            </w:r>
            <w:r w:rsidRPr="008A3758">
              <w:rPr>
                <w:rFonts w:asciiTheme="minorHAnsi" w:hAnsiTheme="minorHAnsi" w:cstheme="minorHAnsi"/>
                <w:iCs/>
                <w:sz w:val="19"/>
                <w:szCs w:val="19"/>
              </w:rPr>
              <w:t>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concernée, ses capacités économiques et financières ou ses capacités professionnelles et techniques :</w:t>
            </w:r>
          </w:p>
          <w:p w14:paraId="5CE45960" w14:textId="77777777" w:rsidR="00C5261F" w:rsidRPr="008A3758" w:rsidRDefault="00C5261F" w:rsidP="00C5261F">
            <w:pPr>
              <w:pStyle w:val="fcasegauche"/>
              <w:tabs>
                <w:tab w:val="left" w:pos="426"/>
                <w:tab w:val="left" w:pos="851"/>
              </w:tabs>
              <w:ind w:left="0" w:firstLine="0"/>
              <w:jc w:val="left"/>
              <w:rPr>
                <w:rFonts w:asciiTheme="minorHAnsi" w:hAnsiTheme="minorHAnsi" w:cstheme="minorHAnsi"/>
                <w:iCs/>
                <w:sz w:val="19"/>
                <w:szCs w:val="19"/>
              </w:rPr>
            </w:pPr>
          </w:p>
          <w:p w14:paraId="3F459B4E" w14:textId="77777777" w:rsidR="00C5261F" w:rsidRPr="008A3758" w:rsidRDefault="00C5261F" w:rsidP="00C5261F">
            <w:pPr>
              <w:pStyle w:val="fcasegauche"/>
              <w:numPr>
                <w:ilvl w:val="1"/>
                <w:numId w:val="13"/>
              </w:numPr>
              <w:tabs>
                <w:tab w:val="left" w:pos="426"/>
                <w:tab w:val="left" w:pos="851"/>
              </w:tabs>
              <w:rPr>
                <w:rFonts w:asciiTheme="minorHAnsi" w:hAnsiTheme="minorHAnsi" w:cstheme="minorHAnsi"/>
                <w:iCs/>
                <w:sz w:val="19"/>
                <w:szCs w:val="19"/>
              </w:rPr>
            </w:pPr>
            <w:r w:rsidRPr="008A3758">
              <w:rPr>
                <w:rFonts w:asciiTheme="minorHAnsi" w:hAnsiTheme="minorHAnsi" w:cstheme="minorHAnsi"/>
                <w:iCs/>
                <w:sz w:val="19"/>
                <w:szCs w:val="19"/>
              </w:rPr>
              <w:t>……………………………………………………………………………………</w:t>
            </w:r>
          </w:p>
          <w:p w14:paraId="6C63DA99" w14:textId="77777777" w:rsidR="00C5261F" w:rsidRPr="008A3758" w:rsidRDefault="00C5261F" w:rsidP="00C5261F">
            <w:pPr>
              <w:pStyle w:val="fcasegauche"/>
              <w:numPr>
                <w:ilvl w:val="1"/>
                <w:numId w:val="13"/>
              </w:numPr>
              <w:tabs>
                <w:tab w:val="left" w:pos="426"/>
                <w:tab w:val="left" w:pos="851"/>
              </w:tabs>
              <w:rPr>
                <w:rFonts w:asciiTheme="minorHAnsi" w:hAnsiTheme="minorHAnsi" w:cstheme="minorHAnsi"/>
                <w:iCs/>
                <w:sz w:val="19"/>
                <w:szCs w:val="19"/>
              </w:rPr>
            </w:pPr>
            <w:r w:rsidRPr="008A3758">
              <w:rPr>
                <w:rFonts w:asciiTheme="minorHAnsi" w:hAnsiTheme="minorHAnsi" w:cstheme="minorHAnsi"/>
                <w:iCs/>
                <w:sz w:val="19"/>
                <w:szCs w:val="19"/>
              </w:rPr>
              <w:t>……………………………………………………………………………………</w:t>
            </w:r>
          </w:p>
          <w:p w14:paraId="4DC60290" w14:textId="77777777" w:rsidR="00C5261F" w:rsidRPr="008A3758" w:rsidRDefault="00C5261F" w:rsidP="00C5261F">
            <w:pPr>
              <w:pStyle w:val="fcasegauche"/>
              <w:numPr>
                <w:ilvl w:val="1"/>
                <w:numId w:val="13"/>
              </w:numPr>
              <w:tabs>
                <w:tab w:val="left" w:pos="426"/>
                <w:tab w:val="left" w:pos="851"/>
              </w:tabs>
              <w:rPr>
                <w:rFonts w:asciiTheme="minorHAnsi" w:hAnsiTheme="minorHAnsi" w:cstheme="minorHAnsi"/>
                <w:iCs/>
                <w:sz w:val="19"/>
                <w:szCs w:val="19"/>
              </w:rPr>
            </w:pPr>
            <w:r w:rsidRPr="008A3758">
              <w:rPr>
                <w:rFonts w:asciiTheme="minorHAnsi" w:hAnsiTheme="minorHAnsi" w:cstheme="minorHAnsi"/>
                <w:iCs/>
                <w:sz w:val="19"/>
                <w:szCs w:val="19"/>
              </w:rPr>
              <w:t>……………………………………………………………………………………</w:t>
            </w:r>
          </w:p>
          <w:p w14:paraId="405D2634" w14:textId="77777777" w:rsidR="00C5261F" w:rsidRPr="008A3758" w:rsidRDefault="00C5261F" w:rsidP="00C5261F">
            <w:pPr>
              <w:pStyle w:val="fcasegauche"/>
              <w:numPr>
                <w:ilvl w:val="1"/>
                <w:numId w:val="13"/>
              </w:numPr>
              <w:tabs>
                <w:tab w:val="left" w:pos="426"/>
                <w:tab w:val="left" w:pos="851"/>
              </w:tabs>
              <w:rPr>
                <w:rFonts w:asciiTheme="minorHAnsi" w:hAnsiTheme="minorHAnsi" w:cstheme="minorHAnsi"/>
                <w:iCs/>
                <w:sz w:val="19"/>
                <w:szCs w:val="19"/>
              </w:rPr>
            </w:pPr>
            <w:r w:rsidRPr="008A3758">
              <w:rPr>
                <w:rFonts w:asciiTheme="minorHAnsi" w:hAnsiTheme="minorHAnsi" w:cstheme="minorHAnsi"/>
                <w:iCs/>
                <w:sz w:val="19"/>
                <w:szCs w:val="19"/>
              </w:rPr>
              <w:t>……………………………………………………………………………………</w:t>
            </w:r>
          </w:p>
          <w:p w14:paraId="75C25716" w14:textId="77777777" w:rsidR="00C5261F" w:rsidRPr="008A3758" w:rsidRDefault="00C5261F" w:rsidP="00C5261F">
            <w:pPr>
              <w:pStyle w:val="fcasegauche"/>
              <w:tabs>
                <w:tab w:val="left" w:pos="426"/>
                <w:tab w:val="left" w:pos="851"/>
              </w:tabs>
              <w:ind w:left="0"/>
              <w:jc w:val="left"/>
              <w:rPr>
                <w:rFonts w:asciiTheme="minorHAnsi" w:hAnsiTheme="minorHAnsi" w:cstheme="minorHAnsi"/>
                <w:iCs/>
                <w:sz w:val="19"/>
                <w:szCs w:val="19"/>
              </w:rPr>
            </w:pPr>
            <w:r w:rsidRPr="008A3758">
              <w:rPr>
                <w:rFonts w:asciiTheme="minorHAnsi" w:hAnsiTheme="minorHAnsi" w:cstheme="minorHAnsi"/>
                <w:b/>
                <w:iCs/>
                <w:sz w:val="19"/>
                <w:szCs w:val="19"/>
              </w:rPr>
              <w:tab/>
              <w:t xml:space="preserve">J2 - </w:t>
            </w:r>
            <w:r w:rsidRPr="008A3758">
              <w:rPr>
                <w:rFonts w:asciiTheme="minorHAnsi" w:hAnsiTheme="minorHAnsi" w:cstheme="minorHAnsi"/>
                <w:iCs/>
                <w:sz w:val="19"/>
                <w:szCs w:val="19"/>
              </w:rPr>
              <w:t xml:space="preserve">Le cas échéant, adresse internet à laquelle les documents justificatifs et moyens de preuve sont accessibles directement et gratuitement, ainsi que l’ensemble des renseignements nécessaires pour y accéder </w:t>
            </w:r>
            <w:r w:rsidRPr="008A3758">
              <w:rPr>
                <w:rFonts w:asciiTheme="minorHAnsi" w:hAnsiTheme="minorHAnsi" w:cstheme="minorHAnsi"/>
                <w:i/>
                <w:iCs/>
                <w:sz w:val="19"/>
                <w:szCs w:val="19"/>
              </w:rPr>
              <w:t>(applicable également aux MDS, lorsque l’acheteur a autorisé les opérateurs économiques à ne pas fournir ces documents de preuve en application de l’</w:t>
            </w:r>
            <w:hyperlink r:id="rId31">
              <w:r w:rsidRPr="008A3758">
                <w:rPr>
                  <w:rStyle w:val="Lienhypertexte"/>
                  <w:rFonts w:asciiTheme="minorHAnsi" w:hAnsiTheme="minorHAnsi" w:cstheme="minorHAnsi"/>
                  <w:i/>
                  <w:iCs/>
                  <w:sz w:val="19"/>
                  <w:szCs w:val="19"/>
                </w:rPr>
                <w:t>article R. 2343-14 ou de l’article R. 2343-15</w:t>
              </w:r>
            </w:hyperlink>
            <w:r w:rsidRPr="008A3758">
              <w:rPr>
                <w:rFonts w:asciiTheme="minorHAnsi" w:hAnsiTheme="minorHAnsi" w:cstheme="minorHAnsi"/>
                <w:i/>
                <w:iCs/>
                <w:sz w:val="19"/>
                <w:szCs w:val="19"/>
              </w:rPr>
              <w:t xml:space="preserve"> du Code de la commande publique) </w:t>
            </w:r>
            <w:r w:rsidRPr="008A3758">
              <w:rPr>
                <w:rFonts w:asciiTheme="minorHAnsi" w:hAnsiTheme="minorHAnsi" w:cstheme="minorHAnsi"/>
                <w:iCs/>
                <w:sz w:val="19"/>
                <w:szCs w:val="19"/>
              </w:rPr>
              <w:t>:</w:t>
            </w:r>
          </w:p>
          <w:p w14:paraId="3B93E7F2" w14:textId="77777777" w:rsidR="00C5261F" w:rsidRPr="008A3758" w:rsidRDefault="00C5261F" w:rsidP="00C5261F">
            <w:pPr>
              <w:pStyle w:val="fcasegauche"/>
              <w:tabs>
                <w:tab w:val="left" w:pos="426"/>
                <w:tab w:val="left" w:pos="851"/>
              </w:tabs>
              <w:rPr>
                <w:rFonts w:asciiTheme="minorHAnsi" w:hAnsiTheme="minorHAnsi" w:cstheme="minorHAnsi"/>
                <w:iCs/>
                <w:sz w:val="19"/>
                <w:szCs w:val="19"/>
              </w:rPr>
            </w:pPr>
          </w:p>
          <w:p w14:paraId="02275B80" w14:textId="5A7AF0B4" w:rsidR="00C5261F" w:rsidRPr="008A3758" w:rsidRDefault="00C5261F" w:rsidP="00C5261F">
            <w:pPr>
              <w:pStyle w:val="fcasegauche"/>
              <w:tabs>
                <w:tab w:val="left" w:pos="426"/>
                <w:tab w:val="left" w:pos="851"/>
              </w:tabs>
              <w:ind w:left="0"/>
              <w:jc w:val="left"/>
              <w:rPr>
                <w:rFonts w:asciiTheme="minorHAnsi" w:hAnsiTheme="minorHAnsi" w:cstheme="minorHAnsi"/>
                <w:iCs/>
                <w:sz w:val="19"/>
                <w:szCs w:val="19"/>
              </w:rPr>
            </w:pPr>
            <w:r w:rsidRPr="008A3758">
              <w:rPr>
                <w:rFonts w:asciiTheme="minorHAnsi" w:hAnsiTheme="minorHAnsi" w:cstheme="minorHAnsi"/>
                <w:b/>
                <w:iCs/>
                <w:sz w:val="19"/>
                <w:szCs w:val="19"/>
              </w:rPr>
              <w:tab/>
            </w:r>
            <w:r w:rsidRPr="008A3758">
              <w:rPr>
                <w:rFonts w:asciiTheme="minorHAnsi" w:hAnsiTheme="minorHAnsi" w:cstheme="minorHAnsi"/>
                <w:iCs/>
                <w:sz w:val="19"/>
                <w:szCs w:val="19"/>
              </w:rPr>
              <w:t xml:space="preserve">Adresse internet </w:t>
            </w:r>
            <w:r w:rsidR="00D23F03" w:rsidRPr="008A3758">
              <w:rPr>
                <w:rFonts w:asciiTheme="minorHAnsi" w:hAnsiTheme="minorHAnsi" w:cstheme="minorHAnsi"/>
                <w:iCs/>
                <w:sz w:val="19"/>
                <w:szCs w:val="19"/>
              </w:rPr>
              <w:t xml:space="preserve">/ </w:t>
            </w:r>
            <w:r w:rsidRPr="008A3758">
              <w:rPr>
                <w:rFonts w:asciiTheme="minorHAnsi" w:hAnsiTheme="minorHAnsi" w:cstheme="minorHAnsi"/>
                <w:iCs/>
                <w:sz w:val="19"/>
                <w:szCs w:val="19"/>
              </w:rPr>
              <w:t>Renseignements nécessaires pour y accéder :</w:t>
            </w:r>
          </w:p>
          <w:p w14:paraId="6360576E" w14:textId="77777777" w:rsidR="00C5261F" w:rsidRPr="008A3758" w:rsidRDefault="00C5261F" w:rsidP="00B55E20">
            <w:pPr>
              <w:jc w:val="both"/>
              <w:rPr>
                <w:rFonts w:asciiTheme="minorHAnsi" w:hAnsiTheme="minorHAnsi" w:cstheme="minorHAnsi"/>
                <w:sz w:val="19"/>
                <w:szCs w:val="19"/>
              </w:rPr>
            </w:pPr>
          </w:p>
        </w:tc>
      </w:tr>
    </w:tbl>
    <w:p w14:paraId="30925610" w14:textId="77777777" w:rsidR="00C5261F" w:rsidRPr="008A3758" w:rsidRDefault="00C5261F" w:rsidP="00B55E20">
      <w:pPr>
        <w:jc w:val="both"/>
        <w:rPr>
          <w:rFonts w:asciiTheme="minorHAnsi" w:hAnsiTheme="minorHAnsi" w:cstheme="minorHAnsi"/>
          <w:sz w:val="19"/>
          <w:szCs w:val="19"/>
        </w:rPr>
      </w:pPr>
    </w:p>
    <w:tbl>
      <w:tblPr>
        <w:tblStyle w:val="Grilledutableau"/>
        <w:tblW w:w="10343" w:type="dxa"/>
        <w:tblLook w:val="04A0" w:firstRow="1" w:lastRow="0" w:firstColumn="1" w:lastColumn="0" w:noHBand="0" w:noVBand="1"/>
      </w:tblPr>
      <w:tblGrid>
        <w:gridCol w:w="10343"/>
      </w:tblGrid>
      <w:tr w:rsidR="00741CC9" w:rsidRPr="008A3758" w14:paraId="64C5F476" w14:textId="77777777" w:rsidTr="00F67E93">
        <w:tc>
          <w:tcPr>
            <w:tcW w:w="10343" w:type="dxa"/>
            <w:shd w:val="clear" w:color="auto" w:fill="EEECE1" w:themeFill="background2"/>
          </w:tcPr>
          <w:p w14:paraId="14F90285" w14:textId="77777777" w:rsidR="00741CC9" w:rsidRPr="008A3758" w:rsidRDefault="00741CC9" w:rsidP="00741CC9">
            <w:pPr>
              <w:pStyle w:val="fcasegauche"/>
              <w:tabs>
                <w:tab w:val="left" w:pos="426"/>
                <w:tab w:val="left" w:pos="851"/>
              </w:tabs>
              <w:rPr>
                <w:rFonts w:asciiTheme="minorHAnsi" w:hAnsiTheme="minorHAnsi" w:cstheme="minorHAnsi"/>
                <w:b/>
                <w:iCs/>
                <w:sz w:val="19"/>
                <w:szCs w:val="19"/>
              </w:rPr>
            </w:pPr>
            <w:r w:rsidRPr="008A3758">
              <w:rPr>
                <w:rFonts w:asciiTheme="minorHAnsi" w:hAnsiTheme="minorHAnsi" w:cstheme="minorHAnsi"/>
                <w:b/>
                <w:iCs/>
                <w:sz w:val="19"/>
                <w:szCs w:val="19"/>
              </w:rPr>
              <w:t>K - ATTESTATIONS SUR L’HONNEUR DU SOUS-TRAITANT AU REGARD DES EXCLUSIONS DE LA PROCEDURE</w:t>
            </w:r>
          </w:p>
          <w:p w14:paraId="59426FC0" w14:textId="77777777" w:rsidR="00741CC9" w:rsidRPr="008A3758" w:rsidRDefault="00741CC9" w:rsidP="00E1777B">
            <w:pPr>
              <w:pStyle w:val="fcasegauche"/>
              <w:tabs>
                <w:tab w:val="left" w:pos="426"/>
                <w:tab w:val="left" w:pos="851"/>
              </w:tabs>
              <w:spacing w:after="0"/>
              <w:ind w:left="0" w:firstLine="0"/>
              <w:jc w:val="left"/>
              <w:rPr>
                <w:rFonts w:asciiTheme="minorHAnsi" w:hAnsiTheme="minorHAnsi" w:cstheme="minorHAnsi"/>
                <w:iCs/>
                <w:sz w:val="19"/>
                <w:szCs w:val="19"/>
              </w:rPr>
            </w:pPr>
          </w:p>
        </w:tc>
      </w:tr>
      <w:tr w:rsidR="00741CC9" w:rsidRPr="008A3758" w14:paraId="519AA3E9" w14:textId="77777777" w:rsidTr="00D1658B">
        <w:trPr>
          <w:trHeight w:val="7738"/>
        </w:trPr>
        <w:tc>
          <w:tcPr>
            <w:tcW w:w="10343" w:type="dxa"/>
          </w:tcPr>
          <w:p w14:paraId="497E160C" w14:textId="77777777" w:rsidR="00741CC9" w:rsidRPr="008A3758" w:rsidRDefault="00741CC9" w:rsidP="00741CC9">
            <w:pPr>
              <w:pStyle w:val="fcasegauche"/>
              <w:spacing w:after="0"/>
              <w:rPr>
                <w:rFonts w:asciiTheme="minorHAnsi" w:hAnsiTheme="minorHAnsi" w:cstheme="minorHAnsi"/>
                <w:b/>
                <w:iCs/>
                <w:sz w:val="19"/>
                <w:szCs w:val="19"/>
              </w:rPr>
            </w:pPr>
          </w:p>
          <w:p w14:paraId="54CE7DAC" w14:textId="48C505D8" w:rsidR="00741CC9" w:rsidRPr="008A3758" w:rsidRDefault="00741CC9" w:rsidP="00741CC9">
            <w:pPr>
              <w:pStyle w:val="fcasegauche"/>
              <w:spacing w:after="0"/>
              <w:rPr>
                <w:rFonts w:asciiTheme="minorHAnsi" w:hAnsiTheme="minorHAnsi" w:cstheme="minorHAnsi"/>
                <w:iCs/>
                <w:sz w:val="19"/>
                <w:szCs w:val="19"/>
              </w:rPr>
            </w:pPr>
            <w:r w:rsidRPr="008A3758">
              <w:rPr>
                <w:rFonts w:asciiTheme="minorHAnsi" w:hAnsiTheme="minorHAnsi" w:cstheme="minorHAnsi"/>
                <w:b/>
                <w:iCs/>
                <w:sz w:val="19"/>
                <w:szCs w:val="19"/>
              </w:rPr>
              <w:t xml:space="preserve">K1 - Le sous-traitant déclare sur l’honneur (*) </w:t>
            </w:r>
            <w:r w:rsidRPr="008A3758">
              <w:rPr>
                <w:rFonts w:asciiTheme="minorHAnsi" w:hAnsiTheme="minorHAnsi" w:cstheme="minorHAnsi"/>
                <w:iCs/>
                <w:sz w:val="19"/>
                <w:szCs w:val="19"/>
              </w:rPr>
              <w:t>:</w:t>
            </w:r>
          </w:p>
          <w:p w14:paraId="10B81A8F" w14:textId="77777777" w:rsidR="00741CC9" w:rsidRPr="008A3758" w:rsidRDefault="00741CC9" w:rsidP="00C66E3B">
            <w:pPr>
              <w:pStyle w:val="fcasegauche"/>
              <w:spacing w:after="0"/>
              <w:rPr>
                <w:rFonts w:asciiTheme="minorHAnsi" w:hAnsiTheme="minorHAnsi" w:cstheme="minorHAnsi"/>
                <w:iCs/>
                <w:sz w:val="19"/>
                <w:szCs w:val="19"/>
              </w:rPr>
            </w:pPr>
          </w:p>
          <w:p w14:paraId="01DFA915" w14:textId="77777777" w:rsidR="00741CC9" w:rsidRPr="008A3758" w:rsidRDefault="00741CC9" w:rsidP="00741CC9">
            <w:pPr>
              <w:pStyle w:val="fcasegauche"/>
              <w:spacing w:after="0"/>
              <w:ind w:left="0" w:firstLine="0"/>
              <w:jc w:val="left"/>
              <w:rPr>
                <w:rFonts w:asciiTheme="minorHAnsi" w:hAnsiTheme="minorHAnsi" w:cstheme="minorHAnsi"/>
                <w:iCs/>
                <w:sz w:val="19"/>
                <w:szCs w:val="19"/>
              </w:rPr>
            </w:pPr>
            <w:r w:rsidRPr="008A3758">
              <w:rPr>
                <w:rFonts w:asciiTheme="minorHAnsi" w:hAnsiTheme="minorHAnsi" w:cstheme="minorHAnsi"/>
                <w:iCs/>
                <w:sz w:val="19"/>
                <w:szCs w:val="19"/>
              </w:rPr>
              <w:t xml:space="preserve">Ne pas entrer dans l’un des cas d’exclusion prévus aux </w:t>
            </w:r>
            <w:hyperlink r:id="rId32">
              <w:r w:rsidRPr="008A3758">
                <w:rPr>
                  <w:rStyle w:val="Lienhypertexte"/>
                  <w:rFonts w:asciiTheme="minorHAnsi" w:hAnsiTheme="minorHAnsi" w:cstheme="minorHAnsi"/>
                  <w:iCs/>
                  <w:sz w:val="19"/>
                  <w:szCs w:val="19"/>
                </w:rPr>
                <w:t>articles L. 2141-1 à L. 2141-5</w:t>
              </w:r>
            </w:hyperlink>
            <w:r w:rsidRPr="008A3758">
              <w:rPr>
                <w:rFonts w:asciiTheme="minorHAnsi" w:hAnsiTheme="minorHAnsi" w:cstheme="minorHAnsi"/>
                <w:iCs/>
                <w:sz w:val="19"/>
                <w:szCs w:val="19"/>
              </w:rPr>
              <w:t xml:space="preserve"> ou aux </w:t>
            </w:r>
            <w:hyperlink r:id="rId33">
              <w:r w:rsidRPr="008A3758">
                <w:rPr>
                  <w:rStyle w:val="Lienhypertexte"/>
                  <w:rFonts w:asciiTheme="minorHAnsi" w:hAnsiTheme="minorHAnsi" w:cstheme="minorHAnsi"/>
                  <w:iCs/>
                  <w:sz w:val="19"/>
                  <w:szCs w:val="19"/>
                </w:rPr>
                <w:t>articles L. 2141-7 à L.2141-</w:t>
              </w:r>
            </w:hyperlink>
            <w:r w:rsidRPr="008A3758">
              <w:rPr>
                <w:rFonts w:asciiTheme="minorHAnsi" w:hAnsiTheme="minorHAnsi" w:cstheme="minorHAnsi"/>
                <w:iCs/>
                <w:sz w:val="19"/>
                <w:szCs w:val="19"/>
              </w:rPr>
              <w:t xml:space="preserve"> </w:t>
            </w:r>
            <w:hyperlink r:id="rId34">
              <w:r w:rsidRPr="008A3758">
                <w:rPr>
                  <w:rStyle w:val="Lienhypertexte"/>
                  <w:rFonts w:asciiTheme="minorHAnsi" w:hAnsiTheme="minorHAnsi" w:cstheme="minorHAnsi"/>
                  <w:iCs/>
                  <w:sz w:val="19"/>
                  <w:szCs w:val="19"/>
                </w:rPr>
                <w:t>10</w:t>
              </w:r>
            </w:hyperlink>
            <w:r w:rsidRPr="008A3758">
              <w:rPr>
                <w:rFonts w:asciiTheme="minorHAnsi" w:hAnsiTheme="minorHAnsi" w:cstheme="minorHAnsi"/>
                <w:iCs/>
                <w:sz w:val="19"/>
                <w:szCs w:val="19"/>
              </w:rPr>
              <w:t xml:space="preserve"> du Code de la commande publique (**).</w:t>
            </w:r>
          </w:p>
          <w:p w14:paraId="7C6648E4" w14:textId="77777777" w:rsidR="00741CC9" w:rsidRPr="008A3758" w:rsidRDefault="00741CC9" w:rsidP="00741CC9">
            <w:pPr>
              <w:pStyle w:val="fcasegauche"/>
              <w:spacing w:after="0"/>
              <w:ind w:left="0" w:firstLine="0"/>
              <w:jc w:val="left"/>
              <w:rPr>
                <w:rFonts w:asciiTheme="minorHAnsi" w:hAnsiTheme="minorHAnsi" w:cstheme="minorHAnsi"/>
                <w:iCs/>
                <w:sz w:val="19"/>
                <w:szCs w:val="19"/>
              </w:rPr>
            </w:pPr>
          </w:p>
          <w:p w14:paraId="7B0750DB" w14:textId="318E04D3" w:rsidR="00741CC9" w:rsidRPr="008A3758" w:rsidRDefault="00741CC9" w:rsidP="00741CC9">
            <w:pPr>
              <w:pStyle w:val="fcasegauche"/>
              <w:spacing w:after="0"/>
              <w:jc w:val="left"/>
              <w:rPr>
                <w:rFonts w:asciiTheme="minorHAnsi" w:hAnsiTheme="minorHAnsi" w:cstheme="minorHAnsi"/>
                <w:iCs/>
                <w:sz w:val="19"/>
                <w:szCs w:val="19"/>
              </w:rPr>
            </w:pPr>
            <w:r w:rsidRPr="008A3758">
              <w:rPr>
                <w:rFonts w:asciiTheme="minorHAnsi" w:hAnsiTheme="minorHAnsi" w:cstheme="minorHAnsi"/>
                <w:iCs/>
                <w:sz w:val="19"/>
                <w:szCs w:val="19"/>
              </w:rPr>
              <w:t xml:space="preserve">Afin d’attester que le sous-traitant n’est pas dans un de ces cas d’exclusion, cocher la case suivante : </w:t>
            </w:r>
            <w:sdt>
              <w:sdtPr>
                <w:rPr>
                  <w:rFonts w:asciiTheme="minorHAnsi" w:hAnsiTheme="minorHAnsi" w:cstheme="minorHAnsi"/>
                  <w:b/>
                  <w:bCs/>
                  <w:iCs/>
                  <w:sz w:val="19"/>
                  <w:szCs w:val="19"/>
                </w:rPr>
                <w:id w:val="1226579199"/>
                <w14:checkbox>
                  <w14:checked w14:val="0"/>
                  <w14:checkedState w14:val="2612" w14:font="MS Gothic"/>
                  <w14:uncheckedState w14:val="2610" w14:font="MS Gothic"/>
                </w14:checkbox>
              </w:sdtPr>
              <w:sdtEndPr/>
              <w:sdtContent>
                <w:r w:rsidR="00A4797F" w:rsidRPr="008A3758">
                  <w:rPr>
                    <w:rFonts w:ascii="Segoe UI Symbol" w:eastAsia="MS Gothic" w:hAnsi="Segoe UI Symbol" w:cs="Segoe UI Symbol"/>
                    <w:b/>
                    <w:bCs/>
                    <w:iCs/>
                    <w:sz w:val="19"/>
                    <w:szCs w:val="19"/>
                  </w:rPr>
                  <w:t>☐</w:t>
                </w:r>
              </w:sdtContent>
            </w:sdt>
          </w:p>
          <w:p w14:paraId="62B5E668" w14:textId="77777777" w:rsidR="00741CC9" w:rsidRPr="008A3758" w:rsidRDefault="00741CC9" w:rsidP="00741CC9">
            <w:pPr>
              <w:pStyle w:val="fcasegauche"/>
              <w:spacing w:after="0"/>
              <w:ind w:left="0" w:firstLine="0"/>
              <w:jc w:val="left"/>
              <w:rPr>
                <w:rFonts w:asciiTheme="minorHAnsi" w:hAnsiTheme="minorHAnsi" w:cstheme="minorHAnsi"/>
                <w:iCs/>
                <w:sz w:val="19"/>
                <w:szCs w:val="19"/>
              </w:rPr>
            </w:pPr>
          </w:p>
          <w:p w14:paraId="7754FF91" w14:textId="77777777" w:rsidR="00741CC9" w:rsidRPr="008A3758" w:rsidRDefault="00741CC9" w:rsidP="00741CC9">
            <w:pPr>
              <w:pStyle w:val="fcasegauche"/>
              <w:spacing w:after="0"/>
              <w:ind w:firstLine="0"/>
              <w:rPr>
                <w:rFonts w:asciiTheme="minorHAnsi" w:hAnsiTheme="minorHAnsi" w:cstheme="minorHAnsi"/>
                <w:iCs/>
                <w:sz w:val="19"/>
                <w:szCs w:val="19"/>
              </w:rPr>
            </w:pPr>
            <w:r w:rsidRPr="008A3758">
              <w:rPr>
                <w:rFonts w:asciiTheme="minorHAnsi" w:hAnsiTheme="minorHAnsi" w:cstheme="minorHAnsi"/>
                <w:iCs/>
                <w:sz w:val="19"/>
                <w:szCs w:val="19"/>
              </w:rPr>
              <w:t xml:space="preserve">(*) Lorsqu'un opérateur économique est, au cours de la procédure de passation d'un marché, placé dans l'un des cas d'exclusion mentionnés aux </w:t>
            </w:r>
            <w:hyperlink r:id="rId35">
              <w:r w:rsidRPr="008A3758">
                <w:rPr>
                  <w:rStyle w:val="Lienhypertexte"/>
                  <w:rFonts w:asciiTheme="minorHAnsi" w:hAnsiTheme="minorHAnsi" w:cstheme="minorHAnsi"/>
                  <w:iCs/>
                  <w:sz w:val="19"/>
                  <w:szCs w:val="19"/>
                </w:rPr>
                <w:t>articles L. 2141-1 à L. 2141-5,</w:t>
              </w:r>
            </w:hyperlink>
            <w:r w:rsidRPr="008A3758">
              <w:rPr>
                <w:rFonts w:asciiTheme="minorHAnsi" w:hAnsiTheme="minorHAnsi" w:cstheme="minorHAnsi"/>
                <w:iCs/>
                <w:sz w:val="19"/>
                <w:szCs w:val="19"/>
              </w:rPr>
              <w:t xml:space="preserve"> aux </w:t>
            </w:r>
            <w:hyperlink r:id="rId36">
              <w:r w:rsidRPr="008A3758">
                <w:rPr>
                  <w:rStyle w:val="Lienhypertexte"/>
                  <w:rFonts w:asciiTheme="minorHAnsi" w:hAnsiTheme="minorHAnsi" w:cstheme="minorHAnsi"/>
                  <w:iCs/>
                  <w:sz w:val="19"/>
                  <w:szCs w:val="19"/>
                </w:rPr>
                <w:t>articles L. 2141-7 à L. 2141-10</w:t>
              </w:r>
            </w:hyperlink>
            <w:r w:rsidRPr="008A3758">
              <w:rPr>
                <w:rFonts w:asciiTheme="minorHAnsi" w:hAnsiTheme="minorHAnsi" w:cstheme="minorHAnsi"/>
                <w:iCs/>
                <w:sz w:val="19"/>
                <w:szCs w:val="19"/>
              </w:rPr>
              <w:t xml:space="preserve"> ou aux </w:t>
            </w:r>
            <w:hyperlink r:id="rId37">
              <w:r w:rsidRPr="008A3758">
                <w:rPr>
                  <w:rStyle w:val="Lienhypertexte"/>
                  <w:rFonts w:asciiTheme="minorHAnsi" w:hAnsiTheme="minorHAnsi" w:cstheme="minorHAnsi"/>
                  <w:iCs/>
                  <w:sz w:val="19"/>
                  <w:szCs w:val="19"/>
                </w:rPr>
                <w:t>articles L. 2341-1</w:t>
              </w:r>
            </w:hyperlink>
            <w:r w:rsidRPr="008A3758">
              <w:rPr>
                <w:rFonts w:asciiTheme="minorHAnsi" w:hAnsiTheme="minorHAnsi" w:cstheme="minorHAnsi"/>
                <w:iCs/>
                <w:sz w:val="19"/>
                <w:szCs w:val="19"/>
              </w:rPr>
              <w:t xml:space="preserve"> </w:t>
            </w:r>
            <w:hyperlink r:id="rId38">
              <w:r w:rsidRPr="008A3758">
                <w:rPr>
                  <w:rStyle w:val="Lienhypertexte"/>
                  <w:rFonts w:asciiTheme="minorHAnsi" w:hAnsiTheme="minorHAnsi" w:cstheme="minorHAnsi"/>
                  <w:iCs/>
                  <w:sz w:val="19"/>
                  <w:szCs w:val="19"/>
                </w:rPr>
                <w:t>à L. 2341-3</w:t>
              </w:r>
            </w:hyperlink>
            <w:r w:rsidRPr="008A3758">
              <w:rPr>
                <w:rFonts w:asciiTheme="minorHAnsi" w:hAnsiTheme="minorHAnsi" w:cstheme="minorHAnsi"/>
                <w:iCs/>
                <w:sz w:val="19"/>
                <w:szCs w:val="19"/>
              </w:rPr>
              <w:t xml:space="preserve"> du Code de la commande publique, il informe sans délai l'acheteur de ce changement de situation.</w:t>
            </w:r>
          </w:p>
          <w:p w14:paraId="12DD4B13" w14:textId="77777777" w:rsidR="00741CC9" w:rsidRPr="008A3758" w:rsidRDefault="00741CC9" w:rsidP="00741CC9">
            <w:pPr>
              <w:pStyle w:val="fcasegauche"/>
              <w:spacing w:after="0"/>
              <w:ind w:left="0" w:firstLine="0"/>
              <w:jc w:val="left"/>
              <w:rPr>
                <w:rFonts w:asciiTheme="minorHAnsi" w:hAnsiTheme="minorHAnsi" w:cstheme="minorHAnsi"/>
                <w:iCs/>
                <w:sz w:val="19"/>
                <w:szCs w:val="19"/>
              </w:rPr>
            </w:pPr>
          </w:p>
          <w:p w14:paraId="4E95D2DF" w14:textId="77777777" w:rsidR="00741CC9" w:rsidRPr="008A3758" w:rsidRDefault="00741CC9" w:rsidP="00741CC9">
            <w:pPr>
              <w:pStyle w:val="fcasegauche"/>
              <w:spacing w:after="0"/>
              <w:ind w:firstLine="0"/>
              <w:rPr>
                <w:rFonts w:asciiTheme="minorHAnsi" w:hAnsiTheme="minorHAnsi" w:cstheme="minorHAnsi"/>
                <w:iCs/>
                <w:sz w:val="19"/>
                <w:szCs w:val="19"/>
              </w:rPr>
            </w:pPr>
            <w:r w:rsidRPr="008A3758">
              <w:rPr>
                <w:rFonts w:asciiTheme="minorHAnsi" w:hAnsiTheme="minorHAnsi" w:cstheme="minorHAnsi"/>
                <w:iCs/>
                <w:sz w:val="19"/>
                <w:szCs w:val="19"/>
              </w:rPr>
              <w:t>(**) Dans l’hypothèse où le sous-traitant est admis à la procédure de redressement judiciaire, son attention est attirée sur le fait qu’il devra prouver qu’il a été habilité à poursuivre ses activités pendant la durée prévisible d’exécution du marché public.</w:t>
            </w:r>
          </w:p>
          <w:p w14:paraId="64C78CFA" w14:textId="77777777" w:rsidR="00741CC9" w:rsidRPr="008A3758" w:rsidRDefault="00741CC9" w:rsidP="00741CC9">
            <w:pPr>
              <w:pStyle w:val="fcasegauche"/>
              <w:spacing w:after="0"/>
              <w:ind w:left="0" w:firstLine="0"/>
              <w:jc w:val="left"/>
              <w:rPr>
                <w:rFonts w:asciiTheme="minorHAnsi" w:hAnsiTheme="minorHAnsi" w:cstheme="minorHAnsi"/>
                <w:sz w:val="19"/>
                <w:szCs w:val="19"/>
              </w:rPr>
            </w:pPr>
          </w:p>
          <w:p w14:paraId="56783619" w14:textId="77777777" w:rsidR="00741CC9" w:rsidRPr="008A3758" w:rsidRDefault="00741CC9" w:rsidP="00741CC9">
            <w:pPr>
              <w:pStyle w:val="fcasegauche"/>
              <w:spacing w:after="0"/>
              <w:rPr>
                <w:rFonts w:asciiTheme="minorHAnsi" w:hAnsiTheme="minorHAnsi" w:cstheme="minorHAnsi"/>
                <w:iCs/>
                <w:sz w:val="19"/>
                <w:szCs w:val="19"/>
              </w:rPr>
            </w:pPr>
            <w:r w:rsidRPr="008A3758">
              <w:rPr>
                <w:rFonts w:asciiTheme="minorHAnsi" w:hAnsiTheme="minorHAnsi" w:cstheme="minorHAnsi"/>
                <w:b/>
                <w:iCs/>
                <w:sz w:val="19"/>
                <w:szCs w:val="19"/>
              </w:rPr>
              <w:t xml:space="preserve">K2 – Documents de preuve disponibles en ligne </w:t>
            </w:r>
            <w:r w:rsidRPr="008A3758">
              <w:rPr>
                <w:rFonts w:asciiTheme="minorHAnsi" w:hAnsiTheme="minorHAnsi" w:cstheme="minorHAnsi"/>
                <w:i/>
                <w:iCs/>
                <w:sz w:val="19"/>
                <w:szCs w:val="19"/>
              </w:rPr>
              <w:t>(applicable également aux MDS, lorsque l’acheteur a autorisé les opérateurs économiques à ne pas fournir ces documents de preuve en application de l</w:t>
            </w:r>
            <w:hyperlink r:id="rId39">
              <w:r w:rsidRPr="008A3758">
                <w:rPr>
                  <w:rStyle w:val="Lienhypertexte"/>
                  <w:rFonts w:asciiTheme="minorHAnsi" w:hAnsiTheme="minorHAnsi" w:cstheme="minorHAnsi"/>
                  <w:i/>
                  <w:iCs/>
                  <w:sz w:val="19"/>
                  <w:szCs w:val="19"/>
                </w:rPr>
                <w:t>’article R. 2343-14</w:t>
              </w:r>
            </w:hyperlink>
            <w:r w:rsidRPr="008A3758">
              <w:rPr>
                <w:rFonts w:asciiTheme="minorHAnsi" w:hAnsiTheme="minorHAnsi" w:cstheme="minorHAnsi"/>
                <w:i/>
                <w:iCs/>
                <w:sz w:val="19"/>
                <w:szCs w:val="19"/>
              </w:rPr>
              <w:t xml:space="preserve"> </w:t>
            </w:r>
            <w:hyperlink r:id="rId40">
              <w:r w:rsidRPr="008A3758">
                <w:rPr>
                  <w:rStyle w:val="Lienhypertexte"/>
                  <w:rFonts w:asciiTheme="minorHAnsi" w:hAnsiTheme="minorHAnsi" w:cstheme="minorHAnsi"/>
                  <w:i/>
                  <w:iCs/>
                  <w:sz w:val="19"/>
                  <w:szCs w:val="19"/>
                </w:rPr>
                <w:t>ou de l’article R. 2343-15</w:t>
              </w:r>
            </w:hyperlink>
            <w:r w:rsidRPr="008A3758">
              <w:rPr>
                <w:rFonts w:asciiTheme="minorHAnsi" w:hAnsiTheme="minorHAnsi" w:cstheme="minorHAnsi"/>
                <w:i/>
                <w:iCs/>
                <w:sz w:val="19"/>
                <w:szCs w:val="19"/>
              </w:rPr>
              <w:t xml:space="preserve"> du Code de la commande publique)</w:t>
            </w:r>
            <w:r w:rsidRPr="008A3758">
              <w:rPr>
                <w:rFonts w:asciiTheme="minorHAnsi" w:hAnsiTheme="minorHAnsi" w:cstheme="minorHAnsi"/>
                <w:iCs/>
                <w:sz w:val="19"/>
                <w:szCs w:val="19"/>
              </w:rPr>
              <w:t xml:space="preserve"> :</w:t>
            </w:r>
          </w:p>
          <w:p w14:paraId="5CC050C5" w14:textId="0603A774" w:rsidR="00741CC9" w:rsidRDefault="00741CC9" w:rsidP="00741CC9">
            <w:pPr>
              <w:pStyle w:val="fcasegauche"/>
              <w:spacing w:after="0"/>
              <w:ind w:left="0" w:firstLine="0"/>
              <w:jc w:val="left"/>
              <w:rPr>
                <w:rFonts w:asciiTheme="minorHAnsi" w:hAnsiTheme="minorHAnsi" w:cstheme="minorHAnsi"/>
                <w:iCs/>
                <w:sz w:val="19"/>
                <w:szCs w:val="19"/>
              </w:rPr>
            </w:pPr>
          </w:p>
          <w:p w14:paraId="553BAF75" w14:textId="40420CFA" w:rsidR="00390F88" w:rsidRDefault="00390F88" w:rsidP="00741CC9">
            <w:pPr>
              <w:pStyle w:val="fcasegauche"/>
              <w:spacing w:after="0"/>
              <w:ind w:left="0" w:firstLine="0"/>
              <w:jc w:val="left"/>
              <w:rPr>
                <w:rFonts w:asciiTheme="minorHAnsi" w:hAnsiTheme="minorHAnsi" w:cstheme="minorHAnsi"/>
                <w:iCs/>
                <w:sz w:val="19"/>
                <w:szCs w:val="19"/>
              </w:rPr>
            </w:pPr>
          </w:p>
          <w:p w14:paraId="40F8A82A" w14:textId="1E5828D4" w:rsidR="00390F88" w:rsidRDefault="00390F88" w:rsidP="00741CC9">
            <w:pPr>
              <w:pStyle w:val="fcasegauche"/>
              <w:spacing w:after="0"/>
              <w:ind w:left="0" w:firstLine="0"/>
              <w:jc w:val="left"/>
              <w:rPr>
                <w:rFonts w:asciiTheme="minorHAnsi" w:hAnsiTheme="minorHAnsi" w:cstheme="minorHAnsi"/>
                <w:iCs/>
                <w:sz w:val="19"/>
                <w:szCs w:val="19"/>
              </w:rPr>
            </w:pPr>
          </w:p>
          <w:p w14:paraId="37231120" w14:textId="5754D6BC" w:rsidR="00390F88" w:rsidRDefault="00390F88" w:rsidP="00741CC9">
            <w:pPr>
              <w:pStyle w:val="fcasegauche"/>
              <w:spacing w:after="0"/>
              <w:ind w:left="0" w:firstLine="0"/>
              <w:jc w:val="left"/>
              <w:rPr>
                <w:rFonts w:asciiTheme="minorHAnsi" w:hAnsiTheme="minorHAnsi" w:cstheme="minorHAnsi"/>
                <w:iCs/>
                <w:sz w:val="19"/>
                <w:szCs w:val="19"/>
              </w:rPr>
            </w:pPr>
          </w:p>
          <w:p w14:paraId="6CBEC987" w14:textId="77777777" w:rsidR="00390F88" w:rsidRPr="008A3758" w:rsidRDefault="00390F88" w:rsidP="00741CC9">
            <w:pPr>
              <w:pStyle w:val="fcasegauche"/>
              <w:spacing w:after="0"/>
              <w:ind w:left="0" w:firstLine="0"/>
              <w:jc w:val="left"/>
              <w:rPr>
                <w:rFonts w:asciiTheme="minorHAnsi" w:hAnsiTheme="minorHAnsi" w:cstheme="minorHAnsi"/>
                <w:iCs/>
                <w:sz w:val="19"/>
                <w:szCs w:val="19"/>
              </w:rPr>
            </w:pPr>
          </w:p>
          <w:p w14:paraId="65C9B040" w14:textId="77777777" w:rsidR="00390F88" w:rsidRDefault="00741CC9" w:rsidP="00390F88">
            <w:pPr>
              <w:pStyle w:val="fcasegauche"/>
              <w:spacing w:after="0"/>
              <w:rPr>
                <w:rFonts w:asciiTheme="minorHAnsi" w:hAnsiTheme="minorHAnsi" w:cstheme="minorHAnsi"/>
                <w:iCs/>
                <w:sz w:val="19"/>
                <w:szCs w:val="19"/>
              </w:rPr>
            </w:pPr>
            <w:r w:rsidRPr="008A3758">
              <w:rPr>
                <w:rFonts w:asciiTheme="minorHAnsi" w:hAnsiTheme="minorHAnsi" w:cstheme="minorHAnsi"/>
                <w:iCs/>
                <w:sz w:val="19"/>
                <w:szCs w:val="19"/>
              </w:rPr>
              <w:t>Le cas échéant, adresse internet à laquelle les documents justificatifs et moyens de preuve sont accessibles directement</w:t>
            </w:r>
            <w:r w:rsidR="00390F88">
              <w:rPr>
                <w:rFonts w:asciiTheme="minorHAnsi" w:hAnsiTheme="minorHAnsi" w:cstheme="minorHAnsi"/>
                <w:iCs/>
                <w:sz w:val="19"/>
                <w:szCs w:val="19"/>
              </w:rPr>
              <w:t xml:space="preserve"> </w:t>
            </w:r>
            <w:r w:rsidRPr="008A3758">
              <w:rPr>
                <w:rFonts w:asciiTheme="minorHAnsi" w:hAnsiTheme="minorHAnsi" w:cstheme="minorHAnsi"/>
                <w:iCs/>
                <w:sz w:val="19"/>
                <w:szCs w:val="19"/>
              </w:rPr>
              <w:t>et</w:t>
            </w:r>
          </w:p>
          <w:p w14:paraId="6BAF544D" w14:textId="77777777" w:rsidR="00390F88" w:rsidRDefault="00741CC9" w:rsidP="00390F88">
            <w:pPr>
              <w:pStyle w:val="fcasegauche"/>
              <w:spacing w:after="0"/>
              <w:rPr>
                <w:rFonts w:asciiTheme="minorHAnsi" w:hAnsiTheme="minorHAnsi" w:cstheme="minorHAnsi"/>
                <w:i/>
                <w:iCs/>
                <w:sz w:val="19"/>
                <w:szCs w:val="19"/>
              </w:rPr>
            </w:pPr>
            <w:proofErr w:type="gramStart"/>
            <w:r w:rsidRPr="008A3758">
              <w:rPr>
                <w:rFonts w:asciiTheme="minorHAnsi" w:hAnsiTheme="minorHAnsi" w:cstheme="minorHAnsi"/>
                <w:iCs/>
                <w:sz w:val="19"/>
                <w:szCs w:val="19"/>
              </w:rPr>
              <w:t>gratuitement</w:t>
            </w:r>
            <w:proofErr w:type="gramEnd"/>
            <w:r w:rsidRPr="008A3758">
              <w:rPr>
                <w:rFonts w:asciiTheme="minorHAnsi" w:hAnsiTheme="minorHAnsi" w:cstheme="minorHAnsi"/>
                <w:iCs/>
                <w:sz w:val="19"/>
                <w:szCs w:val="19"/>
              </w:rPr>
              <w:t xml:space="preserve">, ainsi que l’ensemble des renseignements nécessaires pour y accéder </w:t>
            </w:r>
            <w:r w:rsidRPr="008A3758">
              <w:rPr>
                <w:rFonts w:asciiTheme="minorHAnsi" w:hAnsiTheme="minorHAnsi" w:cstheme="minorHAnsi"/>
                <w:i/>
                <w:iCs/>
                <w:sz w:val="19"/>
                <w:szCs w:val="19"/>
              </w:rPr>
              <w:t>(si l’adresse et les renseignements</w:t>
            </w:r>
            <w:r w:rsidR="00390F88">
              <w:rPr>
                <w:rFonts w:asciiTheme="minorHAnsi" w:hAnsiTheme="minorHAnsi" w:cstheme="minorHAnsi"/>
                <w:i/>
                <w:iCs/>
                <w:sz w:val="19"/>
                <w:szCs w:val="19"/>
              </w:rPr>
              <w:t xml:space="preserve"> </w:t>
            </w:r>
            <w:r w:rsidRPr="008A3758">
              <w:rPr>
                <w:rFonts w:asciiTheme="minorHAnsi" w:hAnsiTheme="minorHAnsi" w:cstheme="minorHAnsi"/>
                <w:i/>
                <w:iCs/>
                <w:sz w:val="19"/>
                <w:szCs w:val="19"/>
              </w:rPr>
              <w:t>sont identiques</w:t>
            </w:r>
          </w:p>
          <w:p w14:paraId="58E780CA" w14:textId="6D0B75B3" w:rsidR="00741CC9" w:rsidRPr="008A3758" w:rsidRDefault="00741CC9" w:rsidP="00390F88">
            <w:pPr>
              <w:pStyle w:val="fcasegauche"/>
              <w:spacing w:after="0"/>
              <w:rPr>
                <w:rFonts w:asciiTheme="minorHAnsi" w:hAnsiTheme="minorHAnsi" w:cstheme="minorHAnsi"/>
                <w:iCs/>
                <w:sz w:val="19"/>
                <w:szCs w:val="19"/>
              </w:rPr>
            </w:pPr>
            <w:proofErr w:type="gramStart"/>
            <w:r w:rsidRPr="008A3758">
              <w:rPr>
                <w:rFonts w:asciiTheme="minorHAnsi" w:hAnsiTheme="minorHAnsi" w:cstheme="minorHAnsi"/>
                <w:i/>
                <w:iCs/>
                <w:sz w:val="19"/>
                <w:szCs w:val="19"/>
              </w:rPr>
              <w:t>à</w:t>
            </w:r>
            <w:proofErr w:type="gramEnd"/>
            <w:r w:rsidRPr="008A3758">
              <w:rPr>
                <w:rFonts w:asciiTheme="minorHAnsi" w:hAnsiTheme="minorHAnsi" w:cstheme="minorHAnsi"/>
                <w:i/>
                <w:iCs/>
                <w:sz w:val="19"/>
                <w:szCs w:val="19"/>
              </w:rPr>
              <w:t xml:space="preserve"> ceux fournis plus haut se contenter de renvoyer à la rubrique concernée)</w:t>
            </w:r>
            <w:r w:rsidRPr="008A3758">
              <w:rPr>
                <w:rFonts w:asciiTheme="minorHAnsi" w:hAnsiTheme="minorHAnsi" w:cstheme="minorHAnsi"/>
                <w:iCs/>
                <w:sz w:val="19"/>
                <w:szCs w:val="19"/>
              </w:rPr>
              <w:t> :</w:t>
            </w:r>
          </w:p>
          <w:p w14:paraId="44449C73" w14:textId="77777777" w:rsidR="00741CC9" w:rsidRPr="008A3758" w:rsidRDefault="00741CC9" w:rsidP="00741CC9">
            <w:pPr>
              <w:pStyle w:val="fcasegauche"/>
              <w:spacing w:after="0"/>
              <w:ind w:left="0" w:firstLine="0"/>
              <w:jc w:val="left"/>
              <w:rPr>
                <w:rFonts w:asciiTheme="minorHAnsi" w:hAnsiTheme="minorHAnsi" w:cstheme="minorHAnsi"/>
                <w:sz w:val="19"/>
                <w:szCs w:val="19"/>
              </w:rPr>
            </w:pPr>
          </w:p>
          <w:p w14:paraId="119C57AD" w14:textId="43E87753" w:rsidR="00741CC9" w:rsidRPr="008A3758" w:rsidRDefault="00741CC9" w:rsidP="00C66E3B">
            <w:pPr>
              <w:pStyle w:val="fcasegauche"/>
              <w:spacing w:after="0"/>
              <w:rPr>
                <w:rFonts w:asciiTheme="minorHAnsi" w:hAnsiTheme="minorHAnsi" w:cstheme="minorHAnsi"/>
                <w:iCs/>
                <w:sz w:val="19"/>
                <w:szCs w:val="19"/>
              </w:rPr>
            </w:pPr>
            <w:r w:rsidRPr="008A3758">
              <w:rPr>
                <w:rFonts w:asciiTheme="minorHAnsi" w:hAnsiTheme="minorHAnsi" w:cstheme="minorHAnsi"/>
                <w:iCs/>
                <w:sz w:val="19"/>
                <w:szCs w:val="19"/>
              </w:rPr>
              <w:t xml:space="preserve">Adresse internet </w:t>
            </w:r>
            <w:r w:rsidR="000F5A00" w:rsidRPr="008A3758">
              <w:rPr>
                <w:rFonts w:asciiTheme="minorHAnsi" w:hAnsiTheme="minorHAnsi" w:cstheme="minorHAnsi"/>
                <w:iCs/>
                <w:sz w:val="19"/>
                <w:szCs w:val="19"/>
              </w:rPr>
              <w:t xml:space="preserve">/ </w:t>
            </w:r>
            <w:r w:rsidRPr="008A3758">
              <w:rPr>
                <w:rFonts w:asciiTheme="minorHAnsi" w:hAnsiTheme="minorHAnsi" w:cstheme="minorHAnsi"/>
                <w:iCs/>
                <w:sz w:val="19"/>
                <w:szCs w:val="19"/>
              </w:rPr>
              <w:t>Renseignements nécessaires pour y accéder :</w:t>
            </w:r>
          </w:p>
          <w:p w14:paraId="2EE24543" w14:textId="77777777" w:rsidR="00741CC9" w:rsidRDefault="00741CC9" w:rsidP="00E1777B">
            <w:pPr>
              <w:pStyle w:val="fcasegauche"/>
              <w:tabs>
                <w:tab w:val="left" w:pos="426"/>
                <w:tab w:val="left" w:pos="851"/>
              </w:tabs>
              <w:spacing w:after="0"/>
              <w:ind w:left="0" w:firstLine="0"/>
              <w:jc w:val="left"/>
              <w:rPr>
                <w:rFonts w:asciiTheme="minorHAnsi" w:hAnsiTheme="minorHAnsi" w:cstheme="minorHAnsi"/>
                <w:iCs/>
                <w:sz w:val="19"/>
                <w:szCs w:val="19"/>
              </w:rPr>
            </w:pPr>
          </w:p>
          <w:p w14:paraId="194044C3" w14:textId="07D76126" w:rsidR="00AB431A" w:rsidRPr="008A3758" w:rsidRDefault="00AB431A" w:rsidP="00E1777B">
            <w:pPr>
              <w:pStyle w:val="fcasegauche"/>
              <w:tabs>
                <w:tab w:val="left" w:pos="426"/>
                <w:tab w:val="left" w:pos="851"/>
              </w:tabs>
              <w:spacing w:after="0"/>
              <w:ind w:left="0" w:firstLine="0"/>
              <w:jc w:val="left"/>
              <w:rPr>
                <w:rFonts w:asciiTheme="minorHAnsi" w:hAnsiTheme="minorHAnsi" w:cstheme="minorHAnsi"/>
                <w:iCs/>
                <w:sz w:val="19"/>
                <w:szCs w:val="19"/>
              </w:rPr>
            </w:pPr>
          </w:p>
        </w:tc>
      </w:tr>
    </w:tbl>
    <w:p w14:paraId="50039313" w14:textId="0146DA8D" w:rsidR="004D64DF" w:rsidRDefault="004D64DF" w:rsidP="00807522">
      <w:pPr>
        <w:pStyle w:val="fcasegauche"/>
        <w:tabs>
          <w:tab w:val="left" w:pos="426"/>
          <w:tab w:val="left" w:pos="851"/>
        </w:tabs>
        <w:ind w:left="0" w:firstLine="0"/>
        <w:jc w:val="left"/>
        <w:rPr>
          <w:rFonts w:asciiTheme="minorHAnsi" w:hAnsiTheme="minorHAnsi" w:cstheme="minorHAnsi"/>
          <w:iCs/>
          <w:sz w:val="19"/>
          <w:szCs w:val="19"/>
        </w:rPr>
      </w:pPr>
    </w:p>
    <w:p w14:paraId="6C7EB3F6" w14:textId="53CAD9C7" w:rsidR="00AB431A" w:rsidRDefault="00AB431A" w:rsidP="00807522">
      <w:pPr>
        <w:pStyle w:val="fcasegauche"/>
        <w:tabs>
          <w:tab w:val="left" w:pos="426"/>
          <w:tab w:val="left" w:pos="851"/>
        </w:tabs>
        <w:ind w:left="0" w:firstLine="0"/>
        <w:jc w:val="left"/>
        <w:rPr>
          <w:rFonts w:asciiTheme="minorHAnsi" w:hAnsiTheme="minorHAnsi" w:cstheme="minorHAnsi"/>
          <w:iCs/>
          <w:sz w:val="19"/>
          <w:szCs w:val="19"/>
        </w:rPr>
      </w:pPr>
    </w:p>
    <w:tbl>
      <w:tblPr>
        <w:tblStyle w:val="Grilledutableau"/>
        <w:tblW w:w="10343" w:type="dxa"/>
        <w:tblLook w:val="04A0" w:firstRow="1" w:lastRow="0" w:firstColumn="1" w:lastColumn="0" w:noHBand="0" w:noVBand="1"/>
      </w:tblPr>
      <w:tblGrid>
        <w:gridCol w:w="10343"/>
      </w:tblGrid>
      <w:tr w:rsidR="00AB431A" w:rsidRPr="008A3758" w14:paraId="32213DCF" w14:textId="77777777" w:rsidTr="00706923">
        <w:tc>
          <w:tcPr>
            <w:tcW w:w="10343" w:type="dxa"/>
            <w:shd w:val="clear" w:color="auto" w:fill="EEECE1" w:themeFill="background2"/>
          </w:tcPr>
          <w:p w14:paraId="1BDA6C8D" w14:textId="77777777" w:rsidR="00AB431A" w:rsidRPr="008A3758" w:rsidRDefault="00AB431A" w:rsidP="00706923">
            <w:pPr>
              <w:pStyle w:val="fcasegauche"/>
              <w:tabs>
                <w:tab w:val="left" w:pos="426"/>
                <w:tab w:val="left" w:pos="851"/>
              </w:tabs>
              <w:ind w:left="0" w:firstLine="0"/>
              <w:jc w:val="left"/>
              <w:rPr>
                <w:rFonts w:asciiTheme="minorHAnsi" w:hAnsiTheme="minorHAnsi" w:cstheme="minorHAnsi"/>
                <w:b/>
                <w:bCs/>
                <w:iCs/>
                <w:sz w:val="19"/>
                <w:szCs w:val="19"/>
              </w:rPr>
            </w:pPr>
            <w:r w:rsidRPr="008A3758">
              <w:rPr>
                <w:rFonts w:asciiTheme="minorHAnsi" w:hAnsiTheme="minorHAnsi" w:cstheme="minorHAnsi"/>
                <w:b/>
                <w:iCs/>
                <w:sz w:val="19"/>
                <w:szCs w:val="19"/>
              </w:rPr>
              <w:lastRenderedPageBreak/>
              <w:t>L</w:t>
            </w:r>
            <w:r w:rsidRPr="008A3758">
              <w:rPr>
                <w:rFonts w:asciiTheme="minorHAnsi" w:hAnsiTheme="minorHAnsi" w:cstheme="minorHAnsi"/>
                <w:b/>
                <w:bCs/>
                <w:iCs/>
                <w:sz w:val="19"/>
                <w:szCs w:val="19"/>
              </w:rPr>
              <w:t xml:space="preserve"> - CESSION OU NANTISSEMENT DES CREANCES RESULTANT DU MARCHE PUBLIC</w:t>
            </w:r>
          </w:p>
          <w:p w14:paraId="25831DF6" w14:textId="77777777" w:rsidR="00AB431A" w:rsidRPr="008A3758" w:rsidRDefault="00AB431A" w:rsidP="00706923">
            <w:pPr>
              <w:pStyle w:val="fcasegauche"/>
              <w:tabs>
                <w:tab w:val="left" w:pos="426"/>
                <w:tab w:val="left" w:pos="851"/>
              </w:tabs>
              <w:ind w:left="0" w:firstLine="0"/>
              <w:jc w:val="left"/>
              <w:rPr>
                <w:rFonts w:asciiTheme="minorHAnsi" w:hAnsiTheme="minorHAnsi" w:cstheme="minorHAnsi"/>
                <w:iCs/>
                <w:sz w:val="19"/>
                <w:szCs w:val="19"/>
              </w:rPr>
            </w:pPr>
          </w:p>
        </w:tc>
      </w:tr>
      <w:tr w:rsidR="00AB431A" w:rsidRPr="008A3758" w14:paraId="10B509E1" w14:textId="77777777" w:rsidTr="00706923">
        <w:trPr>
          <w:trHeight w:val="1566"/>
        </w:trPr>
        <w:tc>
          <w:tcPr>
            <w:tcW w:w="10343" w:type="dxa"/>
          </w:tcPr>
          <w:p w14:paraId="404D0711" w14:textId="77777777" w:rsidR="00AB431A" w:rsidRPr="008A3758" w:rsidRDefault="009D130F" w:rsidP="00706923">
            <w:pPr>
              <w:spacing w:before="120"/>
              <w:rPr>
                <w:rFonts w:asciiTheme="minorHAnsi" w:hAnsiTheme="minorHAnsi" w:cstheme="minorHAnsi"/>
                <w:sz w:val="19"/>
                <w:szCs w:val="19"/>
              </w:rPr>
            </w:pPr>
            <w:sdt>
              <w:sdtPr>
                <w:rPr>
                  <w:rFonts w:asciiTheme="minorHAnsi" w:hAnsiTheme="minorHAnsi" w:cstheme="minorHAnsi"/>
                  <w:b/>
                  <w:bCs/>
                  <w:iCs/>
                  <w:sz w:val="19"/>
                  <w:szCs w:val="19"/>
                </w:rPr>
                <w:id w:val="-198399922"/>
                <w14:checkbox>
                  <w14:checked w14:val="0"/>
                  <w14:checkedState w14:val="2612" w14:font="MS Gothic"/>
                  <w14:uncheckedState w14:val="2610" w14:font="MS Gothic"/>
                </w14:checkbox>
              </w:sdtPr>
              <w:sdtEndPr/>
              <w:sdtContent>
                <w:r w:rsidR="00AB431A">
                  <w:rPr>
                    <w:rFonts w:ascii="MS Gothic" w:eastAsia="MS Gothic" w:hAnsi="MS Gothic" w:cstheme="minorHAnsi" w:hint="eastAsia"/>
                    <w:b/>
                    <w:bCs/>
                    <w:iCs/>
                    <w:sz w:val="19"/>
                    <w:szCs w:val="19"/>
                  </w:rPr>
                  <w:t>☐</w:t>
                </w:r>
              </w:sdtContent>
            </w:sdt>
            <w:r w:rsidR="00AB431A" w:rsidRPr="008A3758">
              <w:rPr>
                <w:rFonts w:asciiTheme="minorHAnsi" w:hAnsiTheme="minorHAnsi" w:cstheme="minorHAnsi"/>
                <w:b/>
                <w:iCs/>
                <w:sz w:val="19"/>
                <w:szCs w:val="19"/>
              </w:rPr>
              <w:t xml:space="preserve"> </w:t>
            </w:r>
            <w:r w:rsidR="00AB431A" w:rsidRPr="008A3758">
              <w:rPr>
                <w:rFonts w:asciiTheme="minorHAnsi" w:hAnsiTheme="minorHAnsi" w:cstheme="minorHAnsi"/>
                <w:iCs/>
                <w:sz w:val="19"/>
                <w:szCs w:val="19"/>
              </w:rPr>
              <w:t xml:space="preserve"> </w:t>
            </w:r>
            <w:r w:rsidR="00AB431A" w:rsidRPr="00390F88">
              <w:rPr>
                <w:rFonts w:asciiTheme="minorHAnsi" w:hAnsiTheme="minorHAnsi" w:cstheme="minorHAnsi"/>
                <w:b/>
                <w:sz w:val="19"/>
                <w:szCs w:val="19"/>
              </w:rPr>
              <w:t>1</w:t>
            </w:r>
            <w:r w:rsidR="00AB431A" w:rsidRPr="00390F88">
              <w:rPr>
                <w:rFonts w:asciiTheme="minorHAnsi" w:hAnsiTheme="minorHAnsi" w:cstheme="minorHAnsi"/>
                <w:b/>
                <w:position w:val="7"/>
                <w:sz w:val="19"/>
                <w:szCs w:val="19"/>
              </w:rPr>
              <w:t>ère</w:t>
            </w:r>
            <w:r w:rsidR="00AB431A" w:rsidRPr="00390F88">
              <w:rPr>
                <w:rFonts w:asciiTheme="minorHAnsi" w:hAnsiTheme="minorHAnsi" w:cstheme="minorHAnsi"/>
                <w:b/>
                <w:spacing w:val="19"/>
                <w:position w:val="7"/>
                <w:sz w:val="19"/>
                <w:szCs w:val="19"/>
              </w:rPr>
              <w:t xml:space="preserve"> </w:t>
            </w:r>
            <w:r w:rsidR="00AB431A" w:rsidRPr="00390F88">
              <w:rPr>
                <w:rFonts w:asciiTheme="minorHAnsi" w:hAnsiTheme="minorHAnsi" w:cstheme="minorHAnsi"/>
                <w:b/>
                <w:spacing w:val="-2"/>
                <w:sz w:val="19"/>
                <w:szCs w:val="19"/>
              </w:rPr>
              <w:t>hypothèse</w:t>
            </w:r>
            <w:r w:rsidR="00AB431A" w:rsidRPr="00390F88">
              <w:rPr>
                <w:rFonts w:asciiTheme="minorHAnsi" w:hAnsiTheme="minorHAnsi" w:cstheme="minorHAnsi"/>
                <w:b/>
                <w:sz w:val="19"/>
                <w:szCs w:val="19"/>
              </w:rPr>
              <w:t> : La présente déclaration de sous-traitance constitue un acte spécial</w:t>
            </w:r>
          </w:p>
          <w:p w14:paraId="6614DAFC" w14:textId="77777777" w:rsidR="00AB431A" w:rsidRPr="008A3758" w:rsidRDefault="00AB431A" w:rsidP="00706923">
            <w:pPr>
              <w:spacing w:before="120"/>
              <w:rPr>
                <w:rFonts w:asciiTheme="minorHAnsi" w:hAnsiTheme="minorHAnsi" w:cstheme="minorHAnsi"/>
                <w:iCs/>
                <w:sz w:val="19"/>
                <w:szCs w:val="19"/>
              </w:rPr>
            </w:pPr>
            <w:r w:rsidRPr="008A3758">
              <w:rPr>
                <w:rFonts w:asciiTheme="minorHAnsi" w:hAnsiTheme="minorHAnsi" w:cstheme="minorHAnsi"/>
                <w:sz w:val="19"/>
                <w:szCs w:val="19"/>
              </w:rPr>
              <w:t xml:space="preserve">Le titulaire établit </w:t>
            </w:r>
            <w:r w:rsidRPr="008A3758">
              <w:rPr>
                <w:rFonts w:asciiTheme="minorHAnsi" w:hAnsiTheme="minorHAnsi" w:cstheme="minorHAnsi"/>
                <w:iCs/>
                <w:sz w:val="19"/>
                <w:szCs w:val="19"/>
              </w:rPr>
              <w:t>qu'aucune cession ni aucun nantissement de créances résultant du marché public ne font obstacle au paiement direct du sous</w:t>
            </w:r>
            <w:r w:rsidRPr="008A3758">
              <w:rPr>
                <w:rFonts w:asciiTheme="minorHAnsi" w:hAnsiTheme="minorHAnsi" w:cstheme="minorHAnsi"/>
                <w:iCs/>
                <w:sz w:val="19"/>
                <w:szCs w:val="19"/>
              </w:rPr>
              <w:noBreakHyphen/>
              <w:t>traitant, dans les conditions prévues dans les conditions prévues à l'</w:t>
            </w:r>
            <w:hyperlink r:id="rId41" w:history="1">
              <w:r w:rsidRPr="008A3758">
                <w:rPr>
                  <w:rStyle w:val="Lienhypertexte"/>
                  <w:rFonts w:asciiTheme="minorHAnsi" w:hAnsiTheme="minorHAnsi" w:cstheme="minorHAnsi"/>
                  <w:iCs/>
                  <w:sz w:val="19"/>
                  <w:szCs w:val="19"/>
                </w:rPr>
                <w:t>article R. 2193-22</w:t>
              </w:r>
            </w:hyperlink>
            <w:r w:rsidRPr="008A3758">
              <w:rPr>
                <w:rFonts w:asciiTheme="minorHAnsi" w:hAnsiTheme="minorHAnsi" w:cstheme="minorHAnsi"/>
                <w:iCs/>
                <w:sz w:val="19"/>
                <w:szCs w:val="19"/>
              </w:rPr>
              <w:t xml:space="preserve"> ou à l’</w:t>
            </w:r>
            <w:hyperlink r:id="rId42" w:history="1">
              <w:r w:rsidRPr="008A3758">
                <w:rPr>
                  <w:rStyle w:val="Lienhypertexte"/>
                  <w:rFonts w:asciiTheme="minorHAnsi" w:hAnsiTheme="minorHAnsi" w:cstheme="minorHAnsi"/>
                  <w:iCs/>
                  <w:sz w:val="19"/>
                  <w:szCs w:val="19"/>
                </w:rPr>
                <w:t>article R. 2393-40</w:t>
              </w:r>
            </w:hyperlink>
            <w:r w:rsidRPr="008A3758">
              <w:rPr>
                <w:rFonts w:asciiTheme="minorHAnsi" w:hAnsiTheme="minorHAnsi" w:cstheme="minorHAnsi"/>
                <w:iCs/>
                <w:sz w:val="19"/>
                <w:szCs w:val="19"/>
              </w:rPr>
              <w:t xml:space="preserve"> du Code de la commande publique.</w:t>
            </w:r>
          </w:p>
          <w:p w14:paraId="4921DE26" w14:textId="77777777" w:rsidR="00AB431A" w:rsidRPr="008A3758" w:rsidRDefault="00AB431A" w:rsidP="00706923">
            <w:pPr>
              <w:spacing w:before="120"/>
              <w:rPr>
                <w:rFonts w:asciiTheme="minorHAnsi" w:hAnsiTheme="minorHAnsi" w:cstheme="minorHAnsi"/>
                <w:iCs/>
                <w:sz w:val="19"/>
                <w:szCs w:val="19"/>
              </w:rPr>
            </w:pPr>
            <w:r w:rsidRPr="008A3758">
              <w:rPr>
                <w:rFonts w:asciiTheme="minorHAnsi" w:hAnsiTheme="minorHAnsi" w:cstheme="minorHAnsi"/>
                <w:iCs/>
                <w:sz w:val="19"/>
                <w:szCs w:val="19"/>
              </w:rPr>
              <w:t>En conséquence, le titulaire produit avec le DC4 :</w:t>
            </w:r>
          </w:p>
          <w:p w14:paraId="33542129" w14:textId="77777777" w:rsidR="00AB431A" w:rsidRPr="008A3758" w:rsidRDefault="009D130F" w:rsidP="00706923">
            <w:pPr>
              <w:spacing w:before="120"/>
              <w:ind w:firstLine="567"/>
              <w:rPr>
                <w:rFonts w:asciiTheme="minorHAnsi" w:hAnsiTheme="minorHAnsi" w:cstheme="minorHAnsi"/>
                <w:iCs/>
                <w:sz w:val="19"/>
                <w:szCs w:val="19"/>
              </w:rPr>
            </w:pPr>
            <w:sdt>
              <w:sdtPr>
                <w:rPr>
                  <w:rFonts w:asciiTheme="minorHAnsi" w:hAnsiTheme="minorHAnsi" w:cstheme="minorHAnsi"/>
                  <w:b/>
                  <w:bCs/>
                  <w:iCs/>
                  <w:sz w:val="19"/>
                  <w:szCs w:val="19"/>
                </w:rPr>
                <w:id w:val="676384902"/>
                <w14:checkbox>
                  <w14:checked w14:val="0"/>
                  <w14:checkedState w14:val="2612" w14:font="MS Gothic"/>
                  <w14:uncheckedState w14:val="2610" w14:font="MS Gothic"/>
                </w14:checkbox>
              </w:sdtPr>
              <w:sdtEndPr/>
              <w:sdtContent>
                <w:r w:rsidR="00AB431A" w:rsidRPr="008A3758">
                  <w:rPr>
                    <w:rFonts w:ascii="Segoe UI Symbol" w:eastAsia="MS Gothic" w:hAnsi="Segoe UI Symbol" w:cs="Segoe UI Symbol"/>
                    <w:b/>
                    <w:bCs/>
                    <w:iCs/>
                    <w:sz w:val="19"/>
                    <w:szCs w:val="19"/>
                  </w:rPr>
                  <w:t>☐</w:t>
                </w:r>
              </w:sdtContent>
            </w:sdt>
            <w:r w:rsidR="00AB431A" w:rsidRPr="008A3758">
              <w:rPr>
                <w:rFonts w:asciiTheme="minorHAnsi" w:hAnsiTheme="minorHAnsi" w:cstheme="minorHAnsi"/>
                <w:b/>
                <w:iCs/>
                <w:sz w:val="19"/>
                <w:szCs w:val="19"/>
              </w:rPr>
              <w:t xml:space="preserve"> </w:t>
            </w:r>
            <w:r w:rsidR="00AB431A" w:rsidRPr="008A3758">
              <w:rPr>
                <w:rFonts w:asciiTheme="minorHAnsi" w:hAnsiTheme="minorHAnsi" w:cstheme="minorHAnsi"/>
                <w:iCs/>
                <w:sz w:val="19"/>
                <w:szCs w:val="19"/>
              </w:rPr>
              <w:t xml:space="preserve"> L'exemplaire unique ou le certificat de cessibilité du marché public qui lui a été délivré</w:t>
            </w:r>
          </w:p>
          <w:p w14:paraId="3D88F511" w14:textId="77777777" w:rsidR="00AB431A" w:rsidRPr="008A3758" w:rsidRDefault="009D130F" w:rsidP="00706923">
            <w:pPr>
              <w:ind w:firstLine="567"/>
              <w:jc w:val="both"/>
              <w:rPr>
                <w:rFonts w:asciiTheme="minorHAnsi" w:hAnsiTheme="minorHAnsi" w:cstheme="minorHAnsi"/>
                <w:iCs/>
                <w:sz w:val="19"/>
                <w:szCs w:val="19"/>
              </w:rPr>
            </w:pPr>
            <w:sdt>
              <w:sdtPr>
                <w:rPr>
                  <w:rFonts w:asciiTheme="minorHAnsi" w:hAnsiTheme="minorHAnsi" w:cstheme="minorHAnsi"/>
                  <w:b/>
                  <w:bCs/>
                  <w:iCs/>
                  <w:sz w:val="19"/>
                  <w:szCs w:val="19"/>
                </w:rPr>
                <w:id w:val="-33586737"/>
                <w14:checkbox>
                  <w14:checked w14:val="0"/>
                  <w14:checkedState w14:val="2612" w14:font="MS Gothic"/>
                  <w14:uncheckedState w14:val="2610" w14:font="MS Gothic"/>
                </w14:checkbox>
              </w:sdtPr>
              <w:sdtEndPr/>
              <w:sdtContent>
                <w:r w:rsidR="00AB431A" w:rsidRPr="008A3758">
                  <w:rPr>
                    <w:rFonts w:ascii="Segoe UI Symbol" w:eastAsia="MS Gothic" w:hAnsi="Segoe UI Symbol" w:cs="Segoe UI Symbol"/>
                    <w:b/>
                    <w:bCs/>
                    <w:iCs/>
                    <w:sz w:val="19"/>
                    <w:szCs w:val="19"/>
                  </w:rPr>
                  <w:t>☐</w:t>
                </w:r>
              </w:sdtContent>
            </w:sdt>
            <w:r w:rsidR="00AB431A" w:rsidRPr="008A3758">
              <w:rPr>
                <w:rFonts w:asciiTheme="minorHAnsi" w:hAnsiTheme="minorHAnsi" w:cstheme="minorHAnsi"/>
                <w:b/>
                <w:iCs/>
                <w:sz w:val="19"/>
                <w:szCs w:val="19"/>
              </w:rPr>
              <w:t xml:space="preserve"> </w:t>
            </w:r>
            <w:r w:rsidR="00AB431A" w:rsidRPr="008A3758">
              <w:rPr>
                <w:rFonts w:asciiTheme="minorHAnsi" w:hAnsiTheme="minorHAnsi" w:cstheme="minorHAnsi"/>
                <w:iCs/>
                <w:sz w:val="19"/>
                <w:szCs w:val="19"/>
              </w:rPr>
              <w:t xml:space="preserve"> Une attestation ou une mainlevée du bénéficiaire de la cession ou du nantissement de créances</w:t>
            </w:r>
          </w:p>
          <w:p w14:paraId="4A2E587A" w14:textId="77777777" w:rsidR="00AB431A" w:rsidRPr="00390F88" w:rsidRDefault="009D130F" w:rsidP="00706923">
            <w:pPr>
              <w:spacing w:before="120"/>
              <w:jc w:val="both"/>
              <w:rPr>
                <w:rFonts w:asciiTheme="minorHAnsi" w:hAnsiTheme="minorHAnsi" w:cstheme="minorHAnsi"/>
                <w:bCs/>
                <w:sz w:val="19"/>
                <w:szCs w:val="19"/>
              </w:rPr>
            </w:pPr>
            <w:sdt>
              <w:sdtPr>
                <w:rPr>
                  <w:rFonts w:asciiTheme="minorHAnsi" w:hAnsiTheme="minorHAnsi" w:cstheme="minorHAnsi"/>
                  <w:b/>
                  <w:bCs/>
                  <w:iCs/>
                  <w:sz w:val="19"/>
                  <w:szCs w:val="19"/>
                </w:rPr>
                <w:id w:val="983814694"/>
                <w14:checkbox>
                  <w14:checked w14:val="0"/>
                  <w14:checkedState w14:val="2612" w14:font="MS Gothic"/>
                  <w14:uncheckedState w14:val="2610" w14:font="MS Gothic"/>
                </w14:checkbox>
              </w:sdtPr>
              <w:sdtEndPr/>
              <w:sdtContent>
                <w:r w:rsidR="00AB431A">
                  <w:rPr>
                    <w:rFonts w:ascii="MS Gothic" w:eastAsia="MS Gothic" w:hAnsi="MS Gothic" w:cstheme="minorHAnsi" w:hint="eastAsia"/>
                    <w:b/>
                    <w:bCs/>
                    <w:iCs/>
                    <w:sz w:val="19"/>
                    <w:szCs w:val="19"/>
                  </w:rPr>
                  <w:t>☐</w:t>
                </w:r>
              </w:sdtContent>
            </w:sdt>
            <w:r w:rsidR="00AB431A" w:rsidRPr="008A3758">
              <w:rPr>
                <w:rFonts w:asciiTheme="minorHAnsi" w:hAnsiTheme="minorHAnsi" w:cstheme="minorHAnsi"/>
                <w:b/>
                <w:iCs/>
                <w:sz w:val="19"/>
                <w:szCs w:val="19"/>
              </w:rPr>
              <w:t xml:space="preserve"> </w:t>
            </w:r>
            <w:r w:rsidR="00AB431A" w:rsidRPr="008A3758">
              <w:rPr>
                <w:rFonts w:asciiTheme="minorHAnsi" w:hAnsiTheme="minorHAnsi" w:cstheme="minorHAnsi"/>
                <w:iCs/>
                <w:sz w:val="19"/>
                <w:szCs w:val="19"/>
              </w:rPr>
              <w:t xml:space="preserve"> </w:t>
            </w:r>
            <w:r w:rsidR="00AB431A" w:rsidRPr="00390F88">
              <w:rPr>
                <w:rFonts w:asciiTheme="minorHAnsi" w:hAnsiTheme="minorHAnsi" w:cstheme="minorHAnsi"/>
                <w:b/>
                <w:iCs/>
                <w:sz w:val="19"/>
                <w:szCs w:val="19"/>
              </w:rPr>
              <w:t xml:space="preserve">2ème hypothèse : </w:t>
            </w:r>
            <w:r w:rsidR="00AB431A" w:rsidRPr="00390F88">
              <w:rPr>
                <w:rFonts w:asciiTheme="minorHAnsi" w:hAnsiTheme="minorHAnsi" w:cstheme="minorHAnsi"/>
                <w:b/>
                <w:sz w:val="19"/>
                <w:szCs w:val="19"/>
              </w:rPr>
              <w:t>La présente déclaration de sous-traitance constitue un</w:t>
            </w:r>
            <w:r w:rsidR="00AB431A" w:rsidRPr="00390F88">
              <w:rPr>
                <w:rFonts w:asciiTheme="minorHAnsi" w:hAnsiTheme="minorHAnsi" w:cstheme="minorHAnsi"/>
                <w:sz w:val="19"/>
                <w:szCs w:val="19"/>
              </w:rPr>
              <w:t xml:space="preserve"> </w:t>
            </w:r>
            <w:r w:rsidR="00AB431A" w:rsidRPr="00390F88">
              <w:rPr>
                <w:rFonts w:asciiTheme="minorHAnsi" w:hAnsiTheme="minorHAnsi" w:cstheme="minorHAnsi"/>
                <w:b/>
                <w:sz w:val="19"/>
                <w:szCs w:val="19"/>
              </w:rPr>
              <w:t xml:space="preserve">acte spécial </w:t>
            </w:r>
            <w:r w:rsidR="00AB431A" w:rsidRPr="00390F88">
              <w:rPr>
                <w:rFonts w:asciiTheme="minorHAnsi" w:hAnsiTheme="minorHAnsi" w:cstheme="minorHAnsi"/>
                <w:b/>
                <w:sz w:val="19"/>
                <w:szCs w:val="19"/>
                <w:u w:val="single"/>
              </w:rPr>
              <w:t>modificatif</w:t>
            </w:r>
          </w:p>
          <w:p w14:paraId="6F052F36" w14:textId="77777777" w:rsidR="00AB431A" w:rsidRPr="008A3758" w:rsidRDefault="009D130F" w:rsidP="00706923">
            <w:pPr>
              <w:spacing w:before="120"/>
              <w:ind w:firstLine="567"/>
              <w:jc w:val="both"/>
              <w:rPr>
                <w:rFonts w:asciiTheme="minorHAnsi" w:hAnsiTheme="minorHAnsi" w:cstheme="minorHAnsi"/>
                <w:iCs/>
                <w:sz w:val="19"/>
                <w:szCs w:val="19"/>
              </w:rPr>
            </w:pPr>
            <w:sdt>
              <w:sdtPr>
                <w:rPr>
                  <w:rFonts w:asciiTheme="minorHAnsi" w:hAnsiTheme="minorHAnsi" w:cstheme="minorHAnsi"/>
                  <w:b/>
                  <w:bCs/>
                  <w:iCs/>
                  <w:sz w:val="19"/>
                  <w:szCs w:val="19"/>
                </w:rPr>
                <w:id w:val="1757392448"/>
                <w14:checkbox>
                  <w14:checked w14:val="0"/>
                  <w14:checkedState w14:val="2612" w14:font="MS Gothic"/>
                  <w14:uncheckedState w14:val="2610" w14:font="MS Gothic"/>
                </w14:checkbox>
              </w:sdtPr>
              <w:sdtEndPr/>
              <w:sdtContent>
                <w:r w:rsidR="00AB431A" w:rsidRPr="008A3758">
                  <w:rPr>
                    <w:rFonts w:ascii="Segoe UI Symbol" w:eastAsia="MS Gothic" w:hAnsi="Segoe UI Symbol" w:cs="Segoe UI Symbol"/>
                    <w:b/>
                    <w:bCs/>
                    <w:iCs/>
                    <w:sz w:val="19"/>
                    <w:szCs w:val="19"/>
                  </w:rPr>
                  <w:t>☐</w:t>
                </w:r>
              </w:sdtContent>
            </w:sdt>
            <w:r w:rsidR="00AB431A" w:rsidRPr="008A3758">
              <w:rPr>
                <w:rFonts w:asciiTheme="minorHAnsi" w:hAnsiTheme="minorHAnsi" w:cstheme="minorHAnsi"/>
                <w:b/>
                <w:iCs/>
                <w:sz w:val="19"/>
                <w:szCs w:val="19"/>
              </w:rPr>
              <w:t xml:space="preserve"> </w:t>
            </w:r>
            <w:r w:rsidR="00AB431A" w:rsidRPr="008A3758">
              <w:rPr>
                <w:rFonts w:asciiTheme="minorHAnsi" w:hAnsiTheme="minorHAnsi" w:cstheme="minorHAnsi"/>
                <w:iCs/>
                <w:sz w:val="19"/>
                <w:szCs w:val="19"/>
              </w:rPr>
              <w:t xml:space="preserve"> L</w:t>
            </w:r>
            <w:r w:rsidR="00AB431A" w:rsidRPr="008A3758">
              <w:rPr>
                <w:rFonts w:asciiTheme="minorHAnsi" w:hAnsiTheme="minorHAnsi" w:cstheme="minorHAnsi"/>
                <w:sz w:val="19"/>
                <w:szCs w:val="19"/>
              </w:rPr>
              <w:t xml:space="preserve">e titulaire demande la modification de l'exemplaire unique ou du certificat de cessibilité, </w:t>
            </w:r>
            <w:r w:rsidR="00AB431A" w:rsidRPr="008A3758">
              <w:rPr>
                <w:rFonts w:asciiTheme="minorHAnsi" w:hAnsiTheme="minorHAnsi" w:cstheme="minorHAnsi"/>
                <w:iCs/>
                <w:sz w:val="19"/>
                <w:szCs w:val="19"/>
              </w:rPr>
              <w:t>dans les conditions prévues à l'</w:t>
            </w:r>
            <w:hyperlink r:id="rId43" w:history="1">
              <w:r w:rsidR="00AB431A" w:rsidRPr="008A3758">
                <w:rPr>
                  <w:rStyle w:val="Lienhypertexte"/>
                  <w:rFonts w:asciiTheme="minorHAnsi" w:hAnsiTheme="minorHAnsi" w:cstheme="minorHAnsi"/>
                  <w:iCs/>
                  <w:sz w:val="19"/>
                  <w:szCs w:val="19"/>
                </w:rPr>
                <w:t>article R. 2193-22</w:t>
              </w:r>
            </w:hyperlink>
            <w:r w:rsidR="00AB431A" w:rsidRPr="008A3758">
              <w:rPr>
                <w:rFonts w:asciiTheme="minorHAnsi" w:hAnsiTheme="minorHAnsi" w:cstheme="minorHAnsi"/>
                <w:iCs/>
                <w:sz w:val="19"/>
                <w:szCs w:val="19"/>
              </w:rPr>
              <w:t xml:space="preserve"> ou à l’</w:t>
            </w:r>
            <w:hyperlink r:id="rId44" w:history="1">
              <w:r w:rsidR="00AB431A" w:rsidRPr="008A3758">
                <w:rPr>
                  <w:rStyle w:val="Lienhypertexte"/>
                  <w:rFonts w:asciiTheme="minorHAnsi" w:hAnsiTheme="minorHAnsi" w:cstheme="minorHAnsi"/>
                  <w:iCs/>
                  <w:sz w:val="19"/>
                  <w:szCs w:val="19"/>
                </w:rPr>
                <w:t>article R. 2393-40</w:t>
              </w:r>
            </w:hyperlink>
            <w:r w:rsidR="00AB431A" w:rsidRPr="008A3758">
              <w:rPr>
                <w:rFonts w:asciiTheme="minorHAnsi" w:hAnsiTheme="minorHAnsi" w:cstheme="minorHAnsi"/>
                <w:iCs/>
                <w:sz w:val="19"/>
                <w:szCs w:val="19"/>
              </w:rPr>
              <w:t xml:space="preserve"> du Code de la commande publique, qui est joint au présent document </w:t>
            </w:r>
          </w:p>
          <w:p w14:paraId="34F1243A" w14:textId="77777777" w:rsidR="00AB431A" w:rsidRPr="008A3758" w:rsidRDefault="009D130F" w:rsidP="00706923">
            <w:pPr>
              <w:spacing w:before="120"/>
              <w:ind w:firstLine="567"/>
              <w:jc w:val="both"/>
              <w:rPr>
                <w:rFonts w:asciiTheme="minorHAnsi" w:hAnsiTheme="minorHAnsi" w:cstheme="minorHAnsi"/>
                <w:sz w:val="19"/>
                <w:szCs w:val="19"/>
              </w:rPr>
            </w:pPr>
            <w:sdt>
              <w:sdtPr>
                <w:rPr>
                  <w:rFonts w:asciiTheme="minorHAnsi" w:hAnsiTheme="minorHAnsi" w:cstheme="minorHAnsi"/>
                  <w:b/>
                  <w:bCs/>
                  <w:iCs/>
                  <w:sz w:val="19"/>
                  <w:szCs w:val="19"/>
                </w:rPr>
                <w:id w:val="521751207"/>
                <w14:checkbox>
                  <w14:checked w14:val="0"/>
                  <w14:checkedState w14:val="2612" w14:font="MS Gothic"/>
                  <w14:uncheckedState w14:val="2610" w14:font="MS Gothic"/>
                </w14:checkbox>
              </w:sdtPr>
              <w:sdtEndPr/>
              <w:sdtContent>
                <w:r w:rsidR="00AB431A" w:rsidRPr="008A3758">
                  <w:rPr>
                    <w:rFonts w:ascii="Segoe UI Symbol" w:eastAsia="MS Gothic" w:hAnsi="Segoe UI Symbol" w:cs="Segoe UI Symbol"/>
                    <w:b/>
                    <w:bCs/>
                    <w:iCs/>
                    <w:sz w:val="19"/>
                    <w:szCs w:val="19"/>
                  </w:rPr>
                  <w:t>☐</w:t>
                </w:r>
              </w:sdtContent>
            </w:sdt>
            <w:r w:rsidR="00AB431A" w:rsidRPr="008A3758">
              <w:rPr>
                <w:rFonts w:asciiTheme="minorHAnsi" w:hAnsiTheme="minorHAnsi" w:cstheme="minorHAnsi"/>
                <w:b/>
                <w:iCs/>
                <w:sz w:val="19"/>
                <w:szCs w:val="19"/>
              </w:rPr>
              <w:t xml:space="preserve"> </w:t>
            </w:r>
            <w:r w:rsidR="00AB431A" w:rsidRPr="008A3758">
              <w:rPr>
                <w:rFonts w:asciiTheme="minorHAnsi" w:hAnsiTheme="minorHAnsi" w:cstheme="minorHAnsi"/>
                <w:iCs/>
                <w:sz w:val="19"/>
                <w:szCs w:val="19"/>
              </w:rPr>
              <w:t xml:space="preserve"> </w:t>
            </w:r>
            <w:r w:rsidR="00AB431A" w:rsidRPr="008A3758">
              <w:rPr>
                <w:rFonts w:asciiTheme="minorHAnsi" w:hAnsiTheme="minorHAnsi" w:cstheme="minorHAnsi"/>
                <w:sz w:val="19"/>
                <w:szCs w:val="19"/>
              </w:rPr>
              <w:t>L’exemplaire unique ou le certificat de cessibilité ayant été remis en vue d'une cession ou d'un nantissement de créances et ne pouvant être restitué, le titulaire justifie :</w:t>
            </w:r>
          </w:p>
          <w:p w14:paraId="2207976B" w14:textId="77777777" w:rsidR="00AB431A" w:rsidRPr="008A3758" w:rsidRDefault="00AB431A" w:rsidP="00706923">
            <w:pPr>
              <w:spacing w:before="120"/>
              <w:ind w:left="567"/>
              <w:jc w:val="both"/>
              <w:rPr>
                <w:rFonts w:asciiTheme="minorHAnsi" w:hAnsiTheme="minorHAnsi" w:cstheme="minorHAnsi"/>
                <w:sz w:val="19"/>
                <w:szCs w:val="19"/>
              </w:rPr>
            </w:pPr>
            <w:r w:rsidRPr="008A3758">
              <w:rPr>
                <w:rFonts w:asciiTheme="minorHAnsi" w:hAnsiTheme="minorHAnsi" w:cstheme="minorHAnsi"/>
                <w:sz w:val="19"/>
                <w:szCs w:val="19"/>
              </w:rPr>
              <w:t xml:space="preserve">- soit que la cession ou le nantissement de créances concernant le marché </w:t>
            </w:r>
            <w:r w:rsidRPr="008A3758">
              <w:rPr>
                <w:rFonts w:asciiTheme="minorHAnsi" w:hAnsiTheme="minorHAnsi" w:cstheme="minorHAnsi"/>
                <w:iCs/>
                <w:sz w:val="19"/>
                <w:szCs w:val="19"/>
              </w:rPr>
              <w:t xml:space="preserve">public </w:t>
            </w:r>
            <w:r w:rsidRPr="008A3758">
              <w:rPr>
                <w:rFonts w:asciiTheme="minorHAnsi" w:hAnsiTheme="minorHAnsi" w:cstheme="minorHAnsi"/>
                <w:sz w:val="19"/>
                <w:szCs w:val="19"/>
              </w:rPr>
              <w:t>est d'un montant tel qu'il ne fait pas obstacle au paiement direct de la partie sous-traitée</w:t>
            </w:r>
          </w:p>
          <w:p w14:paraId="1848AF40" w14:textId="77777777" w:rsidR="00AB431A" w:rsidRPr="008A3758" w:rsidRDefault="00AB431A" w:rsidP="00706923">
            <w:pPr>
              <w:spacing w:before="120"/>
              <w:ind w:firstLine="567"/>
              <w:jc w:val="both"/>
              <w:rPr>
                <w:rFonts w:asciiTheme="minorHAnsi" w:hAnsiTheme="minorHAnsi" w:cstheme="minorHAnsi"/>
                <w:sz w:val="19"/>
                <w:szCs w:val="19"/>
              </w:rPr>
            </w:pPr>
            <w:r w:rsidRPr="008A3758">
              <w:rPr>
                <w:rFonts w:asciiTheme="minorHAnsi" w:hAnsiTheme="minorHAnsi" w:cstheme="minorHAnsi"/>
                <w:sz w:val="19"/>
                <w:szCs w:val="19"/>
              </w:rPr>
              <w:t>- soit que son montant a été réduit afin que ce paiement soit possible</w:t>
            </w:r>
          </w:p>
          <w:p w14:paraId="54CA5A15" w14:textId="77777777" w:rsidR="00AB431A" w:rsidRDefault="00AB431A" w:rsidP="00706923">
            <w:pPr>
              <w:spacing w:before="120"/>
              <w:jc w:val="both"/>
              <w:rPr>
                <w:rFonts w:asciiTheme="minorHAnsi" w:hAnsiTheme="minorHAnsi" w:cstheme="minorHAnsi"/>
                <w:sz w:val="19"/>
                <w:szCs w:val="19"/>
              </w:rPr>
            </w:pPr>
            <w:r w:rsidRPr="008A3758">
              <w:rPr>
                <w:rFonts w:asciiTheme="minorHAnsi" w:hAnsiTheme="minorHAnsi" w:cstheme="minorHAnsi"/>
                <w:sz w:val="19"/>
                <w:szCs w:val="19"/>
              </w:rPr>
              <w:t>Cette justification est donnée par une attestation ou une mainlevée du bénéficiaire de la cession ou du nantissement de créances résultant du marché qui est jointe au présent document.</w:t>
            </w:r>
          </w:p>
          <w:p w14:paraId="3777F9C0" w14:textId="7A777B83" w:rsidR="00AB431A" w:rsidRPr="008A3758" w:rsidRDefault="00AB431A" w:rsidP="00706923">
            <w:pPr>
              <w:spacing w:before="120"/>
              <w:jc w:val="both"/>
              <w:rPr>
                <w:rFonts w:asciiTheme="minorHAnsi" w:hAnsiTheme="minorHAnsi" w:cstheme="minorHAnsi"/>
                <w:iCs/>
                <w:sz w:val="19"/>
                <w:szCs w:val="19"/>
              </w:rPr>
            </w:pPr>
          </w:p>
        </w:tc>
      </w:tr>
    </w:tbl>
    <w:p w14:paraId="28119969" w14:textId="71EEBD74" w:rsidR="00AB431A" w:rsidRDefault="00AB431A" w:rsidP="00807522">
      <w:pPr>
        <w:pStyle w:val="fcasegauche"/>
        <w:tabs>
          <w:tab w:val="left" w:pos="426"/>
          <w:tab w:val="left" w:pos="851"/>
        </w:tabs>
        <w:ind w:left="0" w:firstLine="0"/>
        <w:jc w:val="left"/>
        <w:rPr>
          <w:rFonts w:asciiTheme="minorHAnsi" w:hAnsiTheme="minorHAnsi" w:cstheme="minorHAnsi"/>
          <w:iCs/>
          <w:sz w:val="19"/>
          <w:szCs w:val="19"/>
        </w:rPr>
      </w:pPr>
    </w:p>
    <w:tbl>
      <w:tblPr>
        <w:tblStyle w:val="Grilledutableau"/>
        <w:tblW w:w="10343" w:type="dxa"/>
        <w:tblLook w:val="04A0" w:firstRow="1" w:lastRow="0" w:firstColumn="1" w:lastColumn="0" w:noHBand="0" w:noVBand="1"/>
      </w:tblPr>
      <w:tblGrid>
        <w:gridCol w:w="10343"/>
      </w:tblGrid>
      <w:tr w:rsidR="00741CC9" w:rsidRPr="008A3758" w14:paraId="310B892C" w14:textId="77777777" w:rsidTr="00F67E93">
        <w:tc>
          <w:tcPr>
            <w:tcW w:w="10343" w:type="dxa"/>
            <w:shd w:val="clear" w:color="auto" w:fill="EEECE1" w:themeFill="background2"/>
          </w:tcPr>
          <w:p w14:paraId="3CC72855" w14:textId="3E0DF90A" w:rsidR="00741CC9" w:rsidRPr="008A3758" w:rsidRDefault="00741CC9" w:rsidP="00807522">
            <w:pPr>
              <w:pStyle w:val="fcasegauche"/>
              <w:tabs>
                <w:tab w:val="left" w:pos="426"/>
                <w:tab w:val="left" w:pos="851"/>
              </w:tabs>
              <w:ind w:left="0" w:firstLine="0"/>
              <w:jc w:val="left"/>
              <w:rPr>
                <w:rFonts w:asciiTheme="minorHAnsi" w:hAnsiTheme="minorHAnsi" w:cstheme="minorHAnsi"/>
                <w:b/>
                <w:iCs/>
                <w:sz w:val="19"/>
                <w:szCs w:val="19"/>
              </w:rPr>
            </w:pPr>
            <w:r w:rsidRPr="008A3758">
              <w:rPr>
                <w:rFonts w:asciiTheme="minorHAnsi" w:hAnsiTheme="minorHAnsi" w:cstheme="minorHAnsi"/>
                <w:b/>
                <w:iCs/>
                <w:sz w:val="19"/>
                <w:szCs w:val="19"/>
              </w:rPr>
              <w:t xml:space="preserve">M </w:t>
            </w:r>
            <w:r w:rsidR="00A4797F" w:rsidRPr="008A3758">
              <w:rPr>
                <w:rFonts w:asciiTheme="minorHAnsi" w:hAnsiTheme="minorHAnsi" w:cstheme="minorHAnsi"/>
                <w:b/>
                <w:iCs/>
                <w:sz w:val="19"/>
                <w:szCs w:val="19"/>
              </w:rPr>
              <w:t>- ACCEPTATION</w:t>
            </w:r>
            <w:r w:rsidRPr="008A3758">
              <w:rPr>
                <w:rFonts w:asciiTheme="minorHAnsi" w:hAnsiTheme="minorHAnsi" w:cstheme="minorHAnsi"/>
                <w:b/>
                <w:iCs/>
                <w:sz w:val="19"/>
                <w:szCs w:val="19"/>
              </w:rPr>
              <w:t xml:space="preserve"> ET AGREMENT DES CONDITIONS DE PAIEMENT DU SOUS-TRAITANT</w:t>
            </w:r>
          </w:p>
          <w:p w14:paraId="2A399D6E" w14:textId="77777777" w:rsidR="00741CC9" w:rsidRPr="00AB431A" w:rsidRDefault="00741CC9" w:rsidP="00741CC9">
            <w:pPr>
              <w:jc w:val="both"/>
              <w:rPr>
                <w:rFonts w:asciiTheme="minorHAnsi" w:hAnsiTheme="minorHAnsi" w:cstheme="minorHAnsi"/>
                <w:i/>
                <w:sz w:val="18"/>
                <w:szCs w:val="18"/>
              </w:rPr>
            </w:pPr>
            <w:r w:rsidRPr="00AB431A">
              <w:rPr>
                <w:rFonts w:asciiTheme="minorHAnsi" w:hAnsiTheme="minorHAnsi" w:cstheme="minorHAnsi"/>
                <w:i/>
                <w:sz w:val="18"/>
                <w:szCs w:val="18"/>
              </w:rPr>
              <w:t xml:space="preserve">Nota : Lorsque le DC4 est fourni durant la procédure de passation du marché en annexe de l’offre du soumissionnaire, il appartient à ce dernier de vérifier si, dans le cadre de la procédure concernée, la signature de ce formulaire est ou non exigée par l’acheteur à ce stade ; si le DC4 n’a pas été signé, l’acheteur, une fois le marché attribué, renvoie au titulaire le DC4 complété afin que ce dernier </w:t>
            </w:r>
            <w:proofErr w:type="gramStart"/>
            <w:r w:rsidRPr="00AB431A">
              <w:rPr>
                <w:rFonts w:asciiTheme="minorHAnsi" w:hAnsiTheme="minorHAnsi" w:cstheme="minorHAnsi"/>
                <w:i/>
                <w:sz w:val="18"/>
                <w:szCs w:val="18"/>
              </w:rPr>
              <w:t>le retourne signé</w:t>
            </w:r>
            <w:proofErr w:type="gramEnd"/>
            <w:r w:rsidRPr="00AB431A">
              <w:rPr>
                <w:rFonts w:asciiTheme="minorHAnsi" w:hAnsiTheme="minorHAnsi" w:cstheme="minorHAnsi"/>
                <w:i/>
                <w:sz w:val="18"/>
                <w:szCs w:val="18"/>
              </w:rPr>
              <w:t xml:space="preserve"> de lui-même et de son sous-traitant. L’acheteur pourra alors notifier au titulaire le marché, auquel sera annexé ce document, ce qui emportera agrément et acceptation des conditions de paiement du sous-traitant.</w:t>
            </w:r>
          </w:p>
          <w:p w14:paraId="46E096F1" w14:textId="0CEAE400" w:rsidR="00741CC9" w:rsidRPr="008A3758" w:rsidRDefault="00741CC9" w:rsidP="00741CC9">
            <w:pPr>
              <w:jc w:val="both"/>
              <w:rPr>
                <w:rFonts w:asciiTheme="minorHAnsi" w:hAnsiTheme="minorHAnsi" w:cstheme="minorHAnsi"/>
                <w:iCs/>
                <w:sz w:val="19"/>
                <w:szCs w:val="19"/>
              </w:rPr>
            </w:pPr>
          </w:p>
        </w:tc>
      </w:tr>
      <w:tr w:rsidR="00741CC9" w:rsidRPr="008A3758" w14:paraId="0FB7BF87" w14:textId="77777777" w:rsidTr="00BE5E93">
        <w:trPr>
          <w:trHeight w:val="5238"/>
        </w:trPr>
        <w:tc>
          <w:tcPr>
            <w:tcW w:w="10343" w:type="dxa"/>
          </w:tcPr>
          <w:p w14:paraId="6F1CB96B" w14:textId="77777777" w:rsidR="00741CC9" w:rsidRPr="008A3758" w:rsidRDefault="00741CC9" w:rsidP="00741CC9">
            <w:pPr>
              <w:jc w:val="both"/>
              <w:rPr>
                <w:rFonts w:asciiTheme="minorHAnsi" w:hAnsiTheme="minorHAnsi" w:cstheme="minorHAnsi"/>
                <w:iCs/>
                <w:sz w:val="19"/>
                <w:szCs w:val="19"/>
              </w:rPr>
            </w:pPr>
          </w:p>
          <w:p w14:paraId="2E40F0BF" w14:textId="3ABCE088" w:rsidR="00741CC9" w:rsidRPr="008A3758" w:rsidRDefault="00741CC9" w:rsidP="00741CC9">
            <w:pPr>
              <w:jc w:val="both"/>
              <w:rPr>
                <w:rFonts w:asciiTheme="minorHAnsi" w:hAnsiTheme="minorHAnsi" w:cstheme="minorHAnsi"/>
                <w:sz w:val="19"/>
                <w:szCs w:val="19"/>
              </w:rPr>
            </w:pPr>
            <w:r w:rsidRPr="008A3758">
              <w:rPr>
                <w:rFonts w:asciiTheme="minorHAnsi" w:hAnsiTheme="minorHAnsi" w:cstheme="minorHAnsi"/>
                <w:sz w:val="19"/>
                <w:szCs w:val="19"/>
              </w:rPr>
              <w:t>A</w:t>
            </w:r>
            <w:r w:rsidRPr="008A3758">
              <w:rPr>
                <w:rFonts w:asciiTheme="minorHAnsi" w:hAnsiTheme="minorHAnsi" w:cstheme="minorHAnsi"/>
                <w:sz w:val="19"/>
                <w:szCs w:val="19"/>
              </w:rPr>
              <w:tab/>
            </w:r>
            <w:r w:rsidRPr="008A3758">
              <w:rPr>
                <w:rFonts w:asciiTheme="minorHAnsi" w:hAnsiTheme="minorHAnsi" w:cstheme="minorHAnsi"/>
                <w:sz w:val="19"/>
                <w:szCs w:val="19"/>
              </w:rPr>
              <w:tab/>
            </w:r>
            <w:r w:rsidRPr="008A3758">
              <w:rPr>
                <w:rFonts w:asciiTheme="minorHAnsi" w:hAnsiTheme="minorHAnsi" w:cstheme="minorHAnsi"/>
                <w:sz w:val="19"/>
                <w:szCs w:val="19"/>
              </w:rPr>
              <w:tab/>
              <w:t>, le</w:t>
            </w:r>
            <w:r w:rsidRPr="008A3758">
              <w:rPr>
                <w:rFonts w:asciiTheme="minorHAnsi" w:hAnsiTheme="minorHAnsi" w:cstheme="minorHAnsi"/>
                <w:sz w:val="19"/>
                <w:szCs w:val="19"/>
              </w:rPr>
              <w:tab/>
            </w:r>
            <w:r w:rsidRPr="008A3758">
              <w:rPr>
                <w:rFonts w:asciiTheme="minorHAnsi" w:hAnsiTheme="minorHAnsi" w:cstheme="minorHAnsi"/>
                <w:sz w:val="19"/>
                <w:szCs w:val="19"/>
              </w:rPr>
              <w:tab/>
            </w:r>
            <w:r w:rsidRPr="008A3758">
              <w:rPr>
                <w:rFonts w:asciiTheme="minorHAnsi" w:hAnsiTheme="minorHAnsi" w:cstheme="minorHAnsi"/>
                <w:sz w:val="19"/>
                <w:szCs w:val="19"/>
              </w:rPr>
              <w:tab/>
            </w:r>
            <w:r w:rsidRPr="008A3758">
              <w:rPr>
                <w:rFonts w:asciiTheme="minorHAnsi" w:hAnsiTheme="minorHAnsi" w:cstheme="minorHAnsi"/>
                <w:sz w:val="19"/>
                <w:szCs w:val="19"/>
              </w:rPr>
              <w:tab/>
            </w:r>
            <w:r w:rsidRPr="008A3758">
              <w:rPr>
                <w:rFonts w:asciiTheme="minorHAnsi" w:hAnsiTheme="minorHAnsi" w:cstheme="minorHAnsi"/>
                <w:sz w:val="19"/>
                <w:szCs w:val="19"/>
              </w:rPr>
              <w:tab/>
            </w:r>
            <w:r w:rsidRPr="008A3758">
              <w:rPr>
                <w:rFonts w:asciiTheme="minorHAnsi" w:hAnsiTheme="minorHAnsi" w:cstheme="minorHAnsi"/>
                <w:sz w:val="19"/>
                <w:szCs w:val="19"/>
              </w:rPr>
              <w:tab/>
              <w:t>A</w:t>
            </w:r>
            <w:r w:rsidRPr="008A3758">
              <w:rPr>
                <w:rFonts w:asciiTheme="minorHAnsi" w:hAnsiTheme="minorHAnsi" w:cstheme="minorHAnsi"/>
                <w:sz w:val="19"/>
                <w:szCs w:val="19"/>
              </w:rPr>
              <w:tab/>
            </w:r>
            <w:r w:rsidRPr="008A3758">
              <w:rPr>
                <w:rFonts w:asciiTheme="minorHAnsi" w:hAnsiTheme="minorHAnsi" w:cstheme="minorHAnsi"/>
                <w:sz w:val="19"/>
                <w:szCs w:val="19"/>
              </w:rPr>
              <w:tab/>
            </w:r>
            <w:r w:rsidRPr="008A3758">
              <w:rPr>
                <w:rFonts w:asciiTheme="minorHAnsi" w:hAnsiTheme="minorHAnsi" w:cstheme="minorHAnsi"/>
                <w:sz w:val="19"/>
                <w:szCs w:val="19"/>
              </w:rPr>
              <w:tab/>
              <w:t xml:space="preserve">, </w:t>
            </w:r>
            <w:r w:rsidR="00CE133C" w:rsidRPr="008A3758">
              <w:rPr>
                <w:rFonts w:asciiTheme="minorHAnsi" w:hAnsiTheme="minorHAnsi" w:cstheme="minorHAnsi"/>
                <w:sz w:val="19"/>
                <w:szCs w:val="19"/>
              </w:rPr>
              <w:t>l</w:t>
            </w:r>
            <w:r w:rsidRPr="008A3758">
              <w:rPr>
                <w:rFonts w:asciiTheme="minorHAnsi" w:hAnsiTheme="minorHAnsi" w:cstheme="minorHAnsi"/>
                <w:sz w:val="19"/>
                <w:szCs w:val="19"/>
              </w:rPr>
              <w:t>e</w:t>
            </w:r>
          </w:p>
          <w:p w14:paraId="0C6097D9" w14:textId="77777777" w:rsidR="00741CC9" w:rsidRPr="008A3758" w:rsidRDefault="00741CC9" w:rsidP="00741CC9">
            <w:pPr>
              <w:jc w:val="both"/>
              <w:rPr>
                <w:rFonts w:asciiTheme="minorHAnsi" w:hAnsiTheme="minorHAnsi" w:cstheme="minorHAnsi"/>
                <w:sz w:val="19"/>
                <w:szCs w:val="19"/>
              </w:rPr>
            </w:pPr>
          </w:p>
          <w:tbl>
            <w:tblPr>
              <w:tblW w:w="0" w:type="auto"/>
              <w:tblCellMar>
                <w:left w:w="70" w:type="dxa"/>
                <w:right w:w="70" w:type="dxa"/>
              </w:tblCellMar>
              <w:tblLook w:val="0000" w:firstRow="0" w:lastRow="0" w:firstColumn="0" w:lastColumn="0" w:noHBand="0" w:noVBand="0"/>
            </w:tblPr>
            <w:tblGrid>
              <w:gridCol w:w="5054"/>
              <w:gridCol w:w="5073"/>
            </w:tblGrid>
            <w:tr w:rsidR="00741CC9" w:rsidRPr="008A3758" w14:paraId="4DEB2AC4" w14:textId="77777777" w:rsidTr="00DF03D2">
              <w:tc>
                <w:tcPr>
                  <w:tcW w:w="5172" w:type="dxa"/>
                  <w:tcBorders>
                    <w:top w:val="nil"/>
                    <w:left w:val="nil"/>
                    <w:bottom w:val="nil"/>
                    <w:right w:val="nil"/>
                  </w:tcBorders>
                </w:tcPr>
                <w:p w14:paraId="70AE05BE" w14:textId="77777777" w:rsidR="00741CC9" w:rsidRPr="008A3758" w:rsidRDefault="00741CC9" w:rsidP="00741CC9">
                  <w:pPr>
                    <w:jc w:val="both"/>
                    <w:rPr>
                      <w:rFonts w:asciiTheme="minorHAnsi" w:hAnsiTheme="minorHAnsi" w:cstheme="minorHAnsi"/>
                      <w:sz w:val="19"/>
                      <w:szCs w:val="19"/>
                    </w:rPr>
                  </w:pPr>
                  <w:r w:rsidRPr="008A3758">
                    <w:rPr>
                      <w:rFonts w:asciiTheme="minorHAnsi" w:hAnsiTheme="minorHAnsi" w:cstheme="minorHAnsi"/>
                      <w:sz w:val="19"/>
                      <w:szCs w:val="19"/>
                    </w:rPr>
                    <w:t xml:space="preserve">Le sous-traitant : </w:t>
                  </w:r>
                </w:p>
              </w:tc>
              <w:tc>
                <w:tcPr>
                  <w:tcW w:w="5173" w:type="dxa"/>
                  <w:tcBorders>
                    <w:top w:val="nil"/>
                    <w:left w:val="nil"/>
                    <w:bottom w:val="nil"/>
                    <w:right w:val="nil"/>
                  </w:tcBorders>
                </w:tcPr>
                <w:p w14:paraId="5F1F46C7" w14:textId="77777777" w:rsidR="00741CC9" w:rsidRPr="008A3758" w:rsidRDefault="00741CC9" w:rsidP="00741CC9">
                  <w:pPr>
                    <w:jc w:val="both"/>
                    <w:rPr>
                      <w:rFonts w:asciiTheme="minorHAnsi" w:hAnsiTheme="minorHAnsi" w:cstheme="minorHAnsi"/>
                      <w:sz w:val="19"/>
                      <w:szCs w:val="19"/>
                    </w:rPr>
                  </w:pPr>
                  <w:r w:rsidRPr="008A3758">
                    <w:rPr>
                      <w:rFonts w:asciiTheme="minorHAnsi" w:hAnsiTheme="minorHAnsi" w:cstheme="minorHAnsi"/>
                      <w:sz w:val="19"/>
                      <w:szCs w:val="19"/>
                    </w:rPr>
                    <w:t>Le soumissionnaire :</w:t>
                  </w:r>
                </w:p>
              </w:tc>
            </w:tr>
          </w:tbl>
          <w:p w14:paraId="51D47F50" w14:textId="77777777" w:rsidR="00741CC9" w:rsidRPr="008A3758" w:rsidRDefault="00741CC9" w:rsidP="00741CC9">
            <w:pPr>
              <w:jc w:val="both"/>
              <w:rPr>
                <w:rFonts w:asciiTheme="minorHAnsi" w:hAnsiTheme="minorHAnsi" w:cstheme="minorHAnsi"/>
                <w:iCs/>
                <w:sz w:val="19"/>
                <w:szCs w:val="19"/>
              </w:rPr>
            </w:pPr>
          </w:p>
          <w:p w14:paraId="19831660" w14:textId="77777777" w:rsidR="00741CC9" w:rsidRPr="008A3758" w:rsidRDefault="00741CC9" w:rsidP="00741CC9">
            <w:pPr>
              <w:jc w:val="both"/>
              <w:rPr>
                <w:rFonts w:asciiTheme="minorHAnsi" w:hAnsiTheme="minorHAnsi" w:cstheme="minorHAnsi"/>
                <w:sz w:val="19"/>
                <w:szCs w:val="19"/>
              </w:rPr>
            </w:pPr>
          </w:p>
          <w:p w14:paraId="34ACD7DB" w14:textId="77777777" w:rsidR="00741CC9" w:rsidRPr="008A3758" w:rsidRDefault="00741CC9" w:rsidP="00741CC9">
            <w:pPr>
              <w:jc w:val="both"/>
              <w:rPr>
                <w:rFonts w:asciiTheme="minorHAnsi" w:hAnsiTheme="minorHAnsi" w:cstheme="minorHAnsi"/>
                <w:sz w:val="19"/>
                <w:szCs w:val="19"/>
              </w:rPr>
            </w:pPr>
          </w:p>
          <w:p w14:paraId="086B415C" w14:textId="3F0D6BAD" w:rsidR="000F5A00" w:rsidRPr="008A3758" w:rsidRDefault="000F5A00" w:rsidP="00741CC9">
            <w:pPr>
              <w:jc w:val="both"/>
              <w:rPr>
                <w:rFonts w:asciiTheme="minorHAnsi" w:hAnsiTheme="minorHAnsi" w:cstheme="minorHAnsi"/>
                <w:sz w:val="19"/>
                <w:szCs w:val="19"/>
              </w:rPr>
            </w:pPr>
          </w:p>
          <w:p w14:paraId="52AA1C4C" w14:textId="77777777" w:rsidR="00AB431A" w:rsidRDefault="00AB431A" w:rsidP="00741CC9">
            <w:pPr>
              <w:jc w:val="both"/>
              <w:rPr>
                <w:rFonts w:asciiTheme="minorHAnsi" w:hAnsiTheme="minorHAnsi" w:cstheme="minorHAnsi"/>
                <w:sz w:val="19"/>
                <w:szCs w:val="19"/>
              </w:rPr>
            </w:pPr>
          </w:p>
          <w:p w14:paraId="65E1C51F" w14:textId="0D320302" w:rsidR="00741CC9" w:rsidRPr="008A3758" w:rsidRDefault="00741CC9" w:rsidP="00741CC9">
            <w:pPr>
              <w:jc w:val="both"/>
              <w:rPr>
                <w:rFonts w:asciiTheme="minorHAnsi" w:hAnsiTheme="minorHAnsi" w:cstheme="minorHAnsi"/>
                <w:sz w:val="19"/>
                <w:szCs w:val="19"/>
              </w:rPr>
            </w:pPr>
            <w:r w:rsidRPr="008A3758">
              <w:rPr>
                <w:rFonts w:asciiTheme="minorHAnsi" w:hAnsiTheme="minorHAnsi" w:cstheme="minorHAnsi"/>
                <w:sz w:val="19"/>
                <w:szCs w:val="19"/>
              </w:rPr>
              <w:t>Le représentant de l’acheteur, compétent pour signer le marché public, accepte le sous-traitant et agrée ses conditions de paiement.</w:t>
            </w:r>
          </w:p>
          <w:p w14:paraId="21542AED" w14:textId="77777777" w:rsidR="00741CC9" w:rsidRPr="008A3758" w:rsidRDefault="00741CC9" w:rsidP="00741CC9">
            <w:pPr>
              <w:jc w:val="both"/>
              <w:rPr>
                <w:rFonts w:asciiTheme="minorHAnsi" w:hAnsiTheme="minorHAnsi" w:cstheme="minorHAnsi"/>
                <w:sz w:val="19"/>
                <w:szCs w:val="19"/>
              </w:rPr>
            </w:pPr>
          </w:p>
          <w:p w14:paraId="384719C9" w14:textId="77777777" w:rsidR="003E1AD6" w:rsidRDefault="003E1AD6" w:rsidP="00741CC9">
            <w:pPr>
              <w:jc w:val="both"/>
              <w:rPr>
                <w:rFonts w:asciiTheme="minorHAnsi" w:hAnsiTheme="minorHAnsi" w:cstheme="minorHAnsi"/>
                <w:sz w:val="19"/>
                <w:szCs w:val="19"/>
              </w:rPr>
            </w:pPr>
          </w:p>
          <w:p w14:paraId="34FF98D2" w14:textId="738B4901" w:rsidR="00741CC9" w:rsidRDefault="00BE5E93" w:rsidP="00BE5E93">
            <w:pPr>
              <w:jc w:val="center"/>
              <w:rPr>
                <w:rFonts w:asciiTheme="minorHAnsi" w:hAnsiTheme="minorHAnsi" w:cstheme="minorHAnsi"/>
                <w:sz w:val="19"/>
                <w:szCs w:val="19"/>
              </w:rPr>
            </w:pPr>
            <w:r>
              <w:rPr>
                <w:rFonts w:asciiTheme="minorHAnsi" w:hAnsiTheme="minorHAnsi" w:cstheme="minorHAnsi"/>
                <w:sz w:val="19"/>
                <w:szCs w:val="19"/>
              </w:rPr>
              <w:t xml:space="preserve">                                                                                                                                                                   </w:t>
            </w:r>
            <w:r w:rsidR="00741CC9" w:rsidRPr="008A3758">
              <w:rPr>
                <w:rFonts w:asciiTheme="minorHAnsi" w:hAnsiTheme="minorHAnsi" w:cstheme="minorHAnsi"/>
                <w:sz w:val="19"/>
                <w:szCs w:val="19"/>
              </w:rPr>
              <w:t>A Saint-Maurice, le</w:t>
            </w:r>
          </w:p>
          <w:p w14:paraId="679AC250" w14:textId="77777777" w:rsidR="00BE5E93" w:rsidRDefault="00BE5E93" w:rsidP="00741CC9">
            <w:pPr>
              <w:jc w:val="right"/>
              <w:rPr>
                <w:rFonts w:asciiTheme="minorHAnsi" w:hAnsiTheme="minorHAnsi" w:cstheme="minorHAnsi"/>
                <w:sz w:val="19"/>
                <w:szCs w:val="19"/>
              </w:rPr>
            </w:pPr>
          </w:p>
          <w:p w14:paraId="229A2CDC" w14:textId="1AF18357" w:rsidR="00741CC9" w:rsidRPr="008A3758" w:rsidRDefault="00741CC9" w:rsidP="00BE5E93">
            <w:pPr>
              <w:jc w:val="right"/>
              <w:rPr>
                <w:rFonts w:asciiTheme="minorHAnsi" w:hAnsiTheme="minorHAnsi" w:cstheme="minorHAnsi"/>
                <w:iCs/>
                <w:sz w:val="19"/>
                <w:szCs w:val="19"/>
              </w:rPr>
            </w:pPr>
            <w:r w:rsidRPr="008A3758">
              <w:rPr>
                <w:rFonts w:asciiTheme="minorHAnsi" w:hAnsiTheme="minorHAnsi" w:cstheme="minorHAnsi"/>
                <w:sz w:val="19"/>
                <w:szCs w:val="19"/>
              </w:rPr>
              <w:t>Le représentant de l’acheteur</w:t>
            </w:r>
          </w:p>
        </w:tc>
      </w:tr>
    </w:tbl>
    <w:p w14:paraId="36626B7C" w14:textId="5F82A90A" w:rsidR="00AB431A" w:rsidRDefault="00AB431A" w:rsidP="002D7720">
      <w:pPr>
        <w:pStyle w:val="fcasegauche"/>
        <w:tabs>
          <w:tab w:val="left" w:pos="426"/>
          <w:tab w:val="left" w:pos="851"/>
        </w:tabs>
        <w:spacing w:after="0"/>
        <w:ind w:left="0" w:firstLine="0"/>
        <w:jc w:val="left"/>
        <w:rPr>
          <w:rFonts w:asciiTheme="minorHAnsi" w:hAnsiTheme="minorHAnsi" w:cstheme="minorHAnsi"/>
          <w:iCs/>
          <w:sz w:val="19"/>
          <w:szCs w:val="19"/>
        </w:rPr>
      </w:pPr>
    </w:p>
    <w:p w14:paraId="329BD12A" w14:textId="77777777" w:rsidR="00BE5E93" w:rsidRPr="008A3758" w:rsidRDefault="00BE5E93" w:rsidP="002D7720">
      <w:pPr>
        <w:pStyle w:val="fcasegauche"/>
        <w:tabs>
          <w:tab w:val="left" w:pos="426"/>
          <w:tab w:val="left" w:pos="851"/>
        </w:tabs>
        <w:spacing w:after="0"/>
        <w:ind w:left="0" w:firstLine="0"/>
        <w:jc w:val="left"/>
        <w:rPr>
          <w:rFonts w:asciiTheme="minorHAnsi" w:hAnsiTheme="minorHAnsi" w:cstheme="minorHAnsi"/>
          <w:iCs/>
          <w:sz w:val="19"/>
          <w:szCs w:val="19"/>
        </w:rPr>
      </w:pPr>
    </w:p>
    <w:tbl>
      <w:tblPr>
        <w:tblStyle w:val="Grilledutableau"/>
        <w:tblW w:w="10395" w:type="dxa"/>
        <w:tblLook w:val="04A0" w:firstRow="1" w:lastRow="0" w:firstColumn="1" w:lastColumn="0" w:noHBand="0" w:noVBand="1"/>
      </w:tblPr>
      <w:tblGrid>
        <w:gridCol w:w="10395"/>
      </w:tblGrid>
      <w:tr w:rsidR="00D23F03" w:rsidRPr="008A3758" w14:paraId="7C0C2B45" w14:textId="77777777" w:rsidTr="00A4797F">
        <w:trPr>
          <w:trHeight w:val="710"/>
        </w:trPr>
        <w:tc>
          <w:tcPr>
            <w:tcW w:w="10395" w:type="dxa"/>
            <w:shd w:val="clear" w:color="auto" w:fill="EEECE1" w:themeFill="background2"/>
          </w:tcPr>
          <w:p w14:paraId="32EB1E93" w14:textId="77777777" w:rsidR="00D23F03" w:rsidRPr="008A3758" w:rsidRDefault="00D23F03" w:rsidP="00531E4A">
            <w:pPr>
              <w:pStyle w:val="fcasegauche"/>
              <w:tabs>
                <w:tab w:val="left" w:pos="426"/>
                <w:tab w:val="left" w:pos="851"/>
              </w:tabs>
              <w:spacing w:after="0"/>
              <w:ind w:left="0" w:firstLine="0"/>
              <w:jc w:val="left"/>
              <w:rPr>
                <w:rFonts w:asciiTheme="minorHAnsi" w:hAnsiTheme="minorHAnsi" w:cstheme="minorHAnsi"/>
                <w:b/>
                <w:iCs/>
                <w:sz w:val="19"/>
                <w:szCs w:val="19"/>
              </w:rPr>
            </w:pPr>
            <w:r w:rsidRPr="008A3758">
              <w:rPr>
                <w:rFonts w:asciiTheme="minorHAnsi" w:hAnsiTheme="minorHAnsi" w:cstheme="minorHAnsi"/>
                <w:b/>
                <w:iCs/>
                <w:sz w:val="19"/>
                <w:szCs w:val="19"/>
              </w:rPr>
              <w:lastRenderedPageBreak/>
              <w:t>N - NOTIFICATION DE L’ACTE SPECIAL AU TITULAIRE</w:t>
            </w:r>
          </w:p>
          <w:p w14:paraId="163EA352" w14:textId="3BA56E02" w:rsidR="00D23F03" w:rsidRPr="008A3758" w:rsidRDefault="00D23F03" w:rsidP="00A4797F">
            <w:pPr>
              <w:jc w:val="both"/>
              <w:rPr>
                <w:rFonts w:asciiTheme="minorHAnsi" w:hAnsiTheme="minorHAnsi" w:cstheme="minorHAnsi"/>
                <w:iCs/>
                <w:sz w:val="19"/>
                <w:szCs w:val="19"/>
              </w:rPr>
            </w:pPr>
            <w:r w:rsidRPr="00AB431A">
              <w:rPr>
                <w:rFonts w:asciiTheme="minorHAnsi" w:eastAsia="Marianne" w:hAnsiTheme="minorHAnsi" w:cstheme="minorHAnsi"/>
                <w:i/>
                <w:color w:val="000000"/>
                <w:sz w:val="18"/>
                <w:szCs w:val="18"/>
                <w:lang w:eastAsia="en-US"/>
              </w:rPr>
              <w:t>Une copie de l'original du marché ou du certificat de cessibilité ou, le cas échéant, de l'acte spécial, doit être remise à chaque sous-traitant bénéficiant du paiement direct par l'acheteur public</w:t>
            </w:r>
            <w:r w:rsidRPr="008A3758">
              <w:rPr>
                <w:rFonts w:asciiTheme="minorHAnsi" w:eastAsia="Marianne" w:hAnsiTheme="minorHAnsi" w:cstheme="minorHAnsi"/>
                <w:i/>
                <w:color w:val="000000"/>
                <w:sz w:val="19"/>
                <w:szCs w:val="19"/>
                <w:lang w:eastAsia="en-US"/>
              </w:rPr>
              <w:t>.</w:t>
            </w:r>
          </w:p>
        </w:tc>
      </w:tr>
      <w:tr w:rsidR="00D23F03" w:rsidRPr="008A3758" w14:paraId="2F18C8CB" w14:textId="77777777" w:rsidTr="00A4797F">
        <w:trPr>
          <w:trHeight w:val="291"/>
        </w:trPr>
        <w:tc>
          <w:tcPr>
            <w:tcW w:w="10395" w:type="dxa"/>
          </w:tcPr>
          <w:p w14:paraId="79E50164" w14:textId="77777777" w:rsidR="00D23F03" w:rsidRPr="008A3758" w:rsidRDefault="00D23F03" w:rsidP="00531E4A">
            <w:pPr>
              <w:jc w:val="both"/>
              <w:rPr>
                <w:rFonts w:asciiTheme="minorHAnsi" w:hAnsiTheme="minorHAnsi" w:cstheme="minorHAnsi"/>
                <w:sz w:val="19"/>
                <w:szCs w:val="19"/>
              </w:rPr>
            </w:pPr>
          </w:p>
          <w:p w14:paraId="61736392" w14:textId="722055B9" w:rsidR="00D23F03" w:rsidRPr="008A3758" w:rsidRDefault="00D23F03" w:rsidP="00531E4A">
            <w:pPr>
              <w:jc w:val="both"/>
              <w:rPr>
                <w:rFonts w:asciiTheme="minorHAnsi" w:hAnsiTheme="minorHAnsi" w:cstheme="minorHAnsi"/>
                <w:sz w:val="19"/>
                <w:szCs w:val="19"/>
              </w:rPr>
            </w:pPr>
            <w:r w:rsidRPr="008A3758">
              <w:rPr>
                <w:rFonts w:asciiTheme="minorHAnsi" w:hAnsiTheme="minorHAnsi" w:cstheme="minorHAnsi"/>
                <w:sz w:val="19"/>
                <w:szCs w:val="19"/>
              </w:rPr>
              <w:t>En cas d’envoi en lettre recommandée avec accusé de réception (</w:t>
            </w:r>
            <w:r w:rsidRPr="008A3758">
              <w:rPr>
                <w:rFonts w:asciiTheme="minorHAnsi" w:hAnsiTheme="minorHAnsi" w:cstheme="minorHAnsi"/>
                <w:i/>
                <w:sz w:val="19"/>
                <w:szCs w:val="19"/>
              </w:rPr>
              <w:t>coller dans ce cadre l'avis de réception postal, daté et signé par le titulaire)</w:t>
            </w:r>
            <w:r w:rsidRPr="008A3758">
              <w:rPr>
                <w:rFonts w:asciiTheme="minorHAnsi" w:hAnsiTheme="minorHAnsi" w:cstheme="minorHAnsi"/>
                <w:sz w:val="19"/>
                <w:szCs w:val="19"/>
              </w:rPr>
              <w:t> :</w:t>
            </w:r>
          </w:p>
          <w:p w14:paraId="5D858A99" w14:textId="6722FB1A" w:rsidR="008404FB" w:rsidRPr="008A3758" w:rsidRDefault="008404FB" w:rsidP="00531E4A">
            <w:pPr>
              <w:jc w:val="both"/>
              <w:rPr>
                <w:rFonts w:asciiTheme="minorHAnsi" w:hAnsiTheme="minorHAnsi" w:cstheme="minorHAnsi"/>
                <w:sz w:val="19"/>
                <w:szCs w:val="19"/>
              </w:rPr>
            </w:pPr>
          </w:p>
          <w:p w14:paraId="44080763" w14:textId="03102CDF" w:rsidR="008404FB" w:rsidRPr="008A3758" w:rsidRDefault="008404FB" w:rsidP="00531E4A">
            <w:pPr>
              <w:jc w:val="both"/>
              <w:rPr>
                <w:rFonts w:asciiTheme="minorHAnsi" w:hAnsiTheme="minorHAnsi" w:cstheme="minorHAnsi"/>
                <w:sz w:val="19"/>
                <w:szCs w:val="19"/>
              </w:rPr>
            </w:pPr>
          </w:p>
          <w:p w14:paraId="1E961A91" w14:textId="7F85DEF4" w:rsidR="008404FB" w:rsidRPr="008A3758" w:rsidRDefault="008404FB" w:rsidP="00531E4A">
            <w:pPr>
              <w:jc w:val="both"/>
              <w:rPr>
                <w:rFonts w:asciiTheme="minorHAnsi" w:hAnsiTheme="minorHAnsi" w:cstheme="minorHAnsi"/>
                <w:sz w:val="19"/>
                <w:szCs w:val="19"/>
              </w:rPr>
            </w:pPr>
          </w:p>
          <w:p w14:paraId="4DC722E9" w14:textId="77777777" w:rsidR="008404FB" w:rsidRPr="008A3758" w:rsidRDefault="008404FB" w:rsidP="00531E4A">
            <w:pPr>
              <w:jc w:val="both"/>
              <w:rPr>
                <w:rFonts w:asciiTheme="minorHAnsi" w:hAnsiTheme="minorHAnsi" w:cstheme="minorHAnsi"/>
                <w:sz w:val="19"/>
                <w:szCs w:val="19"/>
              </w:rPr>
            </w:pPr>
          </w:p>
          <w:p w14:paraId="6D643DC0" w14:textId="39A1D733" w:rsidR="00A4797F" w:rsidRPr="008A3758" w:rsidRDefault="00A4797F" w:rsidP="00531E4A">
            <w:pPr>
              <w:jc w:val="both"/>
              <w:rPr>
                <w:rFonts w:asciiTheme="minorHAnsi" w:hAnsiTheme="minorHAnsi" w:cstheme="minorHAnsi"/>
                <w:sz w:val="19"/>
                <w:szCs w:val="19"/>
              </w:rPr>
            </w:pPr>
          </w:p>
          <w:p w14:paraId="10C9A176" w14:textId="2243EEDB" w:rsidR="00A4797F" w:rsidRPr="008A3758" w:rsidRDefault="00A4797F" w:rsidP="00531E4A">
            <w:pPr>
              <w:jc w:val="both"/>
              <w:rPr>
                <w:rFonts w:asciiTheme="minorHAnsi" w:hAnsiTheme="minorHAnsi" w:cstheme="minorHAnsi"/>
                <w:sz w:val="19"/>
                <w:szCs w:val="19"/>
              </w:rPr>
            </w:pPr>
          </w:p>
          <w:p w14:paraId="1EB6731C" w14:textId="6B93309D" w:rsidR="00A4797F" w:rsidRPr="008A3758" w:rsidRDefault="00D23F03" w:rsidP="00531E4A">
            <w:pPr>
              <w:jc w:val="both"/>
              <w:rPr>
                <w:rFonts w:asciiTheme="minorHAnsi" w:hAnsiTheme="minorHAnsi" w:cstheme="minorHAnsi"/>
                <w:spacing w:val="-7"/>
                <w:sz w:val="19"/>
                <w:szCs w:val="19"/>
              </w:rPr>
            </w:pPr>
            <w:r w:rsidRPr="008A3758">
              <w:rPr>
                <w:rFonts w:asciiTheme="minorHAnsi" w:hAnsiTheme="minorHAnsi" w:cstheme="minorHAnsi"/>
                <w:sz w:val="19"/>
                <w:szCs w:val="19"/>
              </w:rPr>
              <w:t>En cas d’envoi de remise</w:t>
            </w:r>
            <w:r w:rsidRPr="008A3758">
              <w:rPr>
                <w:rFonts w:asciiTheme="minorHAnsi" w:hAnsiTheme="minorHAnsi" w:cstheme="minorHAnsi"/>
                <w:spacing w:val="-6"/>
                <w:sz w:val="19"/>
                <w:szCs w:val="19"/>
              </w:rPr>
              <w:t xml:space="preserve"> </w:t>
            </w:r>
            <w:r w:rsidRPr="008A3758">
              <w:rPr>
                <w:rFonts w:asciiTheme="minorHAnsi" w:hAnsiTheme="minorHAnsi" w:cstheme="minorHAnsi"/>
                <w:sz w:val="19"/>
                <w:szCs w:val="19"/>
              </w:rPr>
              <w:t>contre</w:t>
            </w:r>
            <w:r w:rsidRPr="008A3758">
              <w:rPr>
                <w:rFonts w:asciiTheme="minorHAnsi" w:hAnsiTheme="minorHAnsi" w:cstheme="minorHAnsi"/>
                <w:spacing w:val="-5"/>
                <w:sz w:val="19"/>
                <w:szCs w:val="19"/>
              </w:rPr>
              <w:t xml:space="preserve"> </w:t>
            </w:r>
            <w:r w:rsidRPr="008A3758">
              <w:rPr>
                <w:rFonts w:asciiTheme="minorHAnsi" w:hAnsiTheme="minorHAnsi" w:cstheme="minorHAnsi"/>
                <w:sz w:val="19"/>
                <w:szCs w:val="19"/>
              </w:rPr>
              <w:t>récépissé</w:t>
            </w:r>
            <w:r w:rsidRPr="008A3758">
              <w:rPr>
                <w:rFonts w:asciiTheme="minorHAnsi" w:hAnsiTheme="minorHAnsi" w:cstheme="minorHAnsi"/>
                <w:spacing w:val="-5"/>
                <w:sz w:val="19"/>
                <w:szCs w:val="19"/>
              </w:rPr>
              <w:t xml:space="preserve">, le </w:t>
            </w:r>
            <w:r w:rsidRPr="008A3758">
              <w:rPr>
                <w:rFonts w:asciiTheme="minorHAnsi" w:hAnsiTheme="minorHAnsi" w:cstheme="minorHAnsi"/>
                <w:sz w:val="19"/>
                <w:szCs w:val="19"/>
              </w:rPr>
              <w:t>titulaire</w:t>
            </w:r>
            <w:r w:rsidRPr="008A3758">
              <w:rPr>
                <w:rFonts w:asciiTheme="minorHAnsi" w:hAnsiTheme="minorHAnsi" w:cstheme="minorHAnsi"/>
                <w:spacing w:val="-6"/>
                <w:sz w:val="19"/>
                <w:szCs w:val="19"/>
              </w:rPr>
              <w:t xml:space="preserve"> </w:t>
            </w:r>
            <w:r w:rsidRPr="008A3758">
              <w:rPr>
                <w:rFonts w:asciiTheme="minorHAnsi" w:hAnsiTheme="minorHAnsi" w:cstheme="minorHAnsi"/>
                <w:sz w:val="19"/>
                <w:szCs w:val="19"/>
              </w:rPr>
              <w:t>reçoit</w:t>
            </w:r>
            <w:r w:rsidRPr="008A3758">
              <w:rPr>
                <w:rFonts w:asciiTheme="minorHAnsi" w:hAnsiTheme="minorHAnsi" w:cstheme="minorHAnsi"/>
                <w:spacing w:val="-4"/>
                <w:sz w:val="19"/>
                <w:szCs w:val="19"/>
              </w:rPr>
              <w:t xml:space="preserve"> </w:t>
            </w:r>
            <w:r w:rsidRPr="008A3758">
              <w:rPr>
                <w:rFonts w:asciiTheme="minorHAnsi" w:hAnsiTheme="minorHAnsi" w:cstheme="minorHAnsi"/>
                <w:sz w:val="19"/>
                <w:szCs w:val="19"/>
              </w:rPr>
              <w:t>à</w:t>
            </w:r>
            <w:r w:rsidRPr="008A3758">
              <w:rPr>
                <w:rFonts w:asciiTheme="minorHAnsi" w:hAnsiTheme="minorHAnsi" w:cstheme="minorHAnsi"/>
                <w:spacing w:val="-6"/>
                <w:sz w:val="19"/>
                <w:szCs w:val="19"/>
              </w:rPr>
              <w:t xml:space="preserve"> </w:t>
            </w:r>
            <w:r w:rsidRPr="008A3758">
              <w:rPr>
                <w:rFonts w:asciiTheme="minorHAnsi" w:hAnsiTheme="minorHAnsi" w:cstheme="minorHAnsi"/>
                <w:sz w:val="19"/>
                <w:szCs w:val="19"/>
              </w:rPr>
              <w:t>titre</w:t>
            </w:r>
            <w:r w:rsidRPr="008A3758">
              <w:rPr>
                <w:rFonts w:asciiTheme="minorHAnsi" w:hAnsiTheme="minorHAnsi" w:cstheme="minorHAnsi"/>
                <w:spacing w:val="-4"/>
                <w:sz w:val="19"/>
                <w:szCs w:val="19"/>
              </w:rPr>
              <w:t xml:space="preserve"> </w:t>
            </w:r>
            <w:r w:rsidRPr="008A3758">
              <w:rPr>
                <w:rFonts w:asciiTheme="minorHAnsi" w:hAnsiTheme="minorHAnsi" w:cstheme="minorHAnsi"/>
                <w:sz w:val="19"/>
                <w:szCs w:val="19"/>
              </w:rPr>
              <w:t>de</w:t>
            </w:r>
            <w:r w:rsidRPr="008A3758">
              <w:rPr>
                <w:rFonts w:asciiTheme="minorHAnsi" w:hAnsiTheme="minorHAnsi" w:cstheme="minorHAnsi"/>
                <w:spacing w:val="-4"/>
                <w:sz w:val="19"/>
                <w:szCs w:val="19"/>
              </w:rPr>
              <w:t xml:space="preserve"> </w:t>
            </w:r>
            <w:r w:rsidRPr="008A3758">
              <w:rPr>
                <w:rFonts w:asciiTheme="minorHAnsi" w:hAnsiTheme="minorHAnsi" w:cstheme="minorHAnsi"/>
                <w:sz w:val="19"/>
                <w:szCs w:val="19"/>
              </w:rPr>
              <w:t>notification</w:t>
            </w:r>
            <w:r w:rsidRPr="008A3758">
              <w:rPr>
                <w:rFonts w:asciiTheme="minorHAnsi" w:hAnsiTheme="minorHAnsi" w:cstheme="minorHAnsi"/>
                <w:spacing w:val="-5"/>
                <w:sz w:val="19"/>
                <w:szCs w:val="19"/>
              </w:rPr>
              <w:t xml:space="preserve"> </w:t>
            </w:r>
            <w:r w:rsidRPr="008A3758">
              <w:rPr>
                <w:rFonts w:asciiTheme="minorHAnsi" w:hAnsiTheme="minorHAnsi" w:cstheme="minorHAnsi"/>
                <w:sz w:val="19"/>
                <w:szCs w:val="19"/>
              </w:rPr>
              <w:t>une</w:t>
            </w:r>
            <w:r w:rsidRPr="008A3758">
              <w:rPr>
                <w:rFonts w:asciiTheme="minorHAnsi" w:hAnsiTheme="minorHAnsi" w:cstheme="minorHAnsi"/>
                <w:spacing w:val="-6"/>
                <w:sz w:val="19"/>
                <w:szCs w:val="19"/>
              </w:rPr>
              <w:t xml:space="preserve"> </w:t>
            </w:r>
            <w:r w:rsidRPr="008A3758">
              <w:rPr>
                <w:rFonts w:asciiTheme="minorHAnsi" w:hAnsiTheme="minorHAnsi" w:cstheme="minorHAnsi"/>
                <w:sz w:val="19"/>
                <w:szCs w:val="19"/>
              </w:rPr>
              <w:t>copie</w:t>
            </w:r>
            <w:r w:rsidRPr="008A3758">
              <w:rPr>
                <w:rFonts w:asciiTheme="minorHAnsi" w:hAnsiTheme="minorHAnsi" w:cstheme="minorHAnsi"/>
                <w:spacing w:val="-4"/>
                <w:sz w:val="19"/>
                <w:szCs w:val="19"/>
              </w:rPr>
              <w:t xml:space="preserve"> </w:t>
            </w:r>
            <w:r w:rsidRPr="008A3758">
              <w:rPr>
                <w:rFonts w:asciiTheme="minorHAnsi" w:hAnsiTheme="minorHAnsi" w:cstheme="minorHAnsi"/>
                <w:sz w:val="19"/>
                <w:szCs w:val="19"/>
              </w:rPr>
              <w:t>du</w:t>
            </w:r>
            <w:r w:rsidRPr="008A3758">
              <w:rPr>
                <w:rFonts w:asciiTheme="minorHAnsi" w:hAnsiTheme="minorHAnsi" w:cstheme="minorHAnsi"/>
                <w:spacing w:val="-6"/>
                <w:sz w:val="19"/>
                <w:szCs w:val="19"/>
              </w:rPr>
              <w:t xml:space="preserve"> </w:t>
            </w:r>
            <w:r w:rsidRPr="008A3758">
              <w:rPr>
                <w:rFonts w:asciiTheme="minorHAnsi" w:hAnsiTheme="minorHAnsi" w:cstheme="minorHAnsi"/>
                <w:sz w:val="19"/>
                <w:szCs w:val="19"/>
              </w:rPr>
              <w:t>présent</w:t>
            </w:r>
            <w:r w:rsidRPr="008A3758">
              <w:rPr>
                <w:rFonts w:asciiTheme="minorHAnsi" w:hAnsiTheme="minorHAnsi" w:cstheme="minorHAnsi"/>
                <w:spacing w:val="-6"/>
                <w:sz w:val="19"/>
                <w:szCs w:val="19"/>
              </w:rPr>
              <w:t xml:space="preserve"> </w:t>
            </w:r>
            <w:r w:rsidRPr="008A3758">
              <w:rPr>
                <w:rFonts w:asciiTheme="minorHAnsi" w:hAnsiTheme="minorHAnsi" w:cstheme="minorHAnsi"/>
                <w:sz w:val="19"/>
                <w:szCs w:val="19"/>
              </w:rPr>
              <w:t>acte</w:t>
            </w:r>
            <w:r w:rsidRPr="008A3758">
              <w:rPr>
                <w:rFonts w:asciiTheme="minorHAnsi" w:hAnsiTheme="minorHAnsi" w:cstheme="minorHAnsi"/>
                <w:spacing w:val="-6"/>
                <w:sz w:val="19"/>
                <w:szCs w:val="19"/>
              </w:rPr>
              <w:t xml:space="preserve"> </w:t>
            </w:r>
            <w:r w:rsidRPr="008A3758">
              <w:rPr>
                <w:rFonts w:asciiTheme="minorHAnsi" w:hAnsiTheme="minorHAnsi" w:cstheme="minorHAnsi"/>
                <w:sz w:val="19"/>
                <w:szCs w:val="19"/>
              </w:rPr>
              <w:t>spécial</w:t>
            </w:r>
            <w:r w:rsidRPr="008A3758">
              <w:rPr>
                <w:rFonts w:asciiTheme="minorHAnsi" w:hAnsiTheme="minorHAnsi" w:cstheme="minorHAnsi"/>
                <w:spacing w:val="-7"/>
                <w:sz w:val="19"/>
                <w:szCs w:val="19"/>
              </w:rPr>
              <w:t> :</w:t>
            </w:r>
          </w:p>
          <w:p w14:paraId="08BCED6D" w14:textId="52ED21C6" w:rsidR="008404FB" w:rsidRPr="008A3758" w:rsidRDefault="008404FB" w:rsidP="00531E4A">
            <w:pPr>
              <w:jc w:val="both"/>
              <w:rPr>
                <w:rFonts w:asciiTheme="minorHAnsi" w:hAnsiTheme="minorHAnsi" w:cstheme="minorHAnsi"/>
                <w:spacing w:val="-7"/>
                <w:sz w:val="19"/>
                <w:szCs w:val="19"/>
              </w:rPr>
            </w:pPr>
          </w:p>
          <w:p w14:paraId="6E358517" w14:textId="163FAD3B" w:rsidR="008404FB" w:rsidRPr="008A3758" w:rsidRDefault="008404FB" w:rsidP="00531E4A">
            <w:pPr>
              <w:jc w:val="both"/>
              <w:rPr>
                <w:rFonts w:asciiTheme="minorHAnsi" w:hAnsiTheme="minorHAnsi" w:cstheme="minorHAnsi"/>
                <w:spacing w:val="-7"/>
                <w:sz w:val="19"/>
                <w:szCs w:val="19"/>
              </w:rPr>
            </w:pPr>
          </w:p>
          <w:p w14:paraId="23E57D3D" w14:textId="3602479B" w:rsidR="008404FB" w:rsidRPr="008A3758" w:rsidRDefault="008404FB" w:rsidP="00531E4A">
            <w:pPr>
              <w:jc w:val="both"/>
              <w:rPr>
                <w:rFonts w:asciiTheme="minorHAnsi" w:hAnsiTheme="minorHAnsi" w:cstheme="minorHAnsi"/>
                <w:spacing w:val="-7"/>
                <w:sz w:val="19"/>
                <w:szCs w:val="19"/>
              </w:rPr>
            </w:pPr>
          </w:p>
          <w:p w14:paraId="1081D2DD" w14:textId="5F831BAF" w:rsidR="008404FB" w:rsidRPr="008A3758" w:rsidRDefault="008404FB" w:rsidP="00531E4A">
            <w:pPr>
              <w:jc w:val="both"/>
              <w:rPr>
                <w:rFonts w:asciiTheme="minorHAnsi" w:hAnsiTheme="minorHAnsi" w:cstheme="minorHAnsi"/>
                <w:spacing w:val="-7"/>
                <w:sz w:val="19"/>
                <w:szCs w:val="19"/>
              </w:rPr>
            </w:pPr>
          </w:p>
          <w:p w14:paraId="43C9F9A4" w14:textId="77777777" w:rsidR="008404FB" w:rsidRPr="008A3758" w:rsidRDefault="008404FB" w:rsidP="00531E4A">
            <w:pPr>
              <w:jc w:val="both"/>
              <w:rPr>
                <w:rFonts w:asciiTheme="minorHAnsi" w:hAnsiTheme="minorHAnsi" w:cstheme="minorHAnsi"/>
                <w:spacing w:val="-7"/>
                <w:sz w:val="19"/>
                <w:szCs w:val="19"/>
              </w:rPr>
            </w:pPr>
          </w:p>
          <w:p w14:paraId="4250C16A" w14:textId="77777777" w:rsidR="00D23F03" w:rsidRPr="008A3758" w:rsidRDefault="00D23F03" w:rsidP="00531E4A">
            <w:pPr>
              <w:rPr>
                <w:rFonts w:asciiTheme="minorHAnsi" w:hAnsiTheme="minorHAnsi" w:cstheme="minorHAnsi"/>
                <w:sz w:val="19"/>
                <w:szCs w:val="19"/>
              </w:rPr>
            </w:pPr>
          </w:p>
        </w:tc>
      </w:tr>
    </w:tbl>
    <w:p w14:paraId="096624E5" w14:textId="77777777" w:rsidR="00D23F03" w:rsidRPr="008A3758" w:rsidRDefault="00D23F03" w:rsidP="002D7720">
      <w:pPr>
        <w:pStyle w:val="fcasegauche"/>
        <w:tabs>
          <w:tab w:val="left" w:pos="426"/>
          <w:tab w:val="left" w:pos="851"/>
        </w:tabs>
        <w:spacing w:after="0"/>
        <w:ind w:left="0" w:firstLine="0"/>
        <w:jc w:val="left"/>
        <w:rPr>
          <w:rFonts w:asciiTheme="minorHAnsi" w:hAnsiTheme="minorHAnsi" w:cstheme="minorHAnsi"/>
          <w:iCs/>
          <w:sz w:val="19"/>
          <w:szCs w:val="19"/>
        </w:rPr>
      </w:pPr>
    </w:p>
    <w:sectPr w:rsidR="00D23F03" w:rsidRPr="008A3758">
      <w:headerReference w:type="default" r:id="rId45"/>
      <w:footerReference w:type="default" r:id="rId46"/>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35940B" w14:textId="77777777" w:rsidR="004F19A6" w:rsidRDefault="004F19A6">
      <w:r>
        <w:separator/>
      </w:r>
    </w:p>
  </w:endnote>
  <w:endnote w:type="continuationSeparator" w:id="0">
    <w:p w14:paraId="400AC124" w14:textId="77777777" w:rsidR="004F19A6" w:rsidRDefault="004F1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rianne">
    <w:altName w:val="Times New Roman"/>
    <w:charset w:val="00"/>
    <w:family w:val="auto"/>
    <w:pitch w:val="variable"/>
    <w:sig w:usb0="0000000F" w:usb1="00000000" w:usb2="00000000" w:usb3="00000000" w:csb0="00000003" w:csb1="00000000"/>
  </w:font>
  <w:font w:name="Univers">
    <w:altName w:val="Univers"/>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075492" w14:textId="77777777" w:rsidR="00531E4A" w:rsidRDefault="00531E4A" w:rsidP="00306C23">
    <w:pPr>
      <w:pStyle w:val="Default"/>
      <w:jc w:val="center"/>
      <w:rPr>
        <w:bCs/>
        <w:sz w:val="16"/>
        <w:szCs w:val="16"/>
      </w:rPr>
    </w:pPr>
  </w:p>
  <w:p w14:paraId="7230AA9C" w14:textId="43038545" w:rsidR="00531E4A" w:rsidRDefault="00531E4A" w:rsidP="00306C23">
    <w:pPr>
      <w:pStyle w:val="Default"/>
      <w:jc w:val="center"/>
    </w:pPr>
    <w:r w:rsidRPr="004973BB">
      <w:rPr>
        <w:bCs/>
        <w:sz w:val="16"/>
        <w:szCs w:val="16"/>
      </w:rPr>
      <w:t xml:space="preserve">Santé publique France, l’agence nationale de santé publique - </w:t>
    </w:r>
    <w:r w:rsidRPr="004973BB">
      <w:rPr>
        <w:noProof/>
        <w:sz w:val="16"/>
        <w:szCs w:val="16"/>
      </w:rPr>
      <w:t>12 rue du Val d’Osne 94415 Saint Maurice Cedex</w:t>
    </w:r>
    <w:r>
      <w:rPr>
        <w:noProof/>
        <w:sz w:val="16"/>
        <w:szCs w:val="16"/>
      </w:rPr>
      <w:t xml:space="preserve">               </w:t>
    </w:r>
    <w:r w:rsidRPr="00306C23">
      <w:rPr>
        <w:color w:val="000000" w:themeColor="text1"/>
        <w:spacing w:val="60"/>
        <w:sz w:val="16"/>
        <w:szCs w:val="16"/>
      </w:rPr>
      <w:t>Page</w:t>
    </w:r>
    <w:r w:rsidRPr="00306C23">
      <w:rPr>
        <w:color w:val="000000" w:themeColor="text1"/>
        <w:sz w:val="16"/>
        <w:szCs w:val="16"/>
      </w:rPr>
      <w:t xml:space="preserve"> </w:t>
    </w:r>
    <w:r w:rsidRPr="00306C23">
      <w:rPr>
        <w:color w:val="000000" w:themeColor="text1"/>
        <w:sz w:val="16"/>
        <w:szCs w:val="16"/>
      </w:rPr>
      <w:fldChar w:fldCharType="begin"/>
    </w:r>
    <w:r w:rsidRPr="00306C23">
      <w:rPr>
        <w:color w:val="000000" w:themeColor="text1"/>
        <w:sz w:val="16"/>
        <w:szCs w:val="16"/>
      </w:rPr>
      <w:instrText>PAGE   \* MERGEFORMAT</w:instrText>
    </w:r>
    <w:r w:rsidRPr="00306C23">
      <w:rPr>
        <w:color w:val="000000" w:themeColor="text1"/>
        <w:sz w:val="16"/>
        <w:szCs w:val="16"/>
      </w:rPr>
      <w:fldChar w:fldCharType="separate"/>
    </w:r>
    <w:r w:rsidR="00C234E3">
      <w:rPr>
        <w:noProof/>
        <w:color w:val="000000" w:themeColor="text1"/>
        <w:sz w:val="16"/>
        <w:szCs w:val="16"/>
      </w:rPr>
      <w:t>12</w:t>
    </w:r>
    <w:r w:rsidRPr="00306C23">
      <w:rPr>
        <w:color w:val="000000" w:themeColor="text1"/>
        <w:sz w:val="16"/>
        <w:szCs w:val="16"/>
      </w:rPr>
      <w:fldChar w:fldCharType="end"/>
    </w:r>
    <w:r w:rsidRPr="00306C23">
      <w:rPr>
        <w:color w:val="000000" w:themeColor="text1"/>
        <w:sz w:val="16"/>
        <w:szCs w:val="16"/>
      </w:rPr>
      <w:t xml:space="preserve"> | </w:t>
    </w:r>
    <w:r w:rsidRPr="00306C23">
      <w:rPr>
        <w:color w:val="000000" w:themeColor="text1"/>
        <w:sz w:val="16"/>
        <w:szCs w:val="16"/>
      </w:rPr>
      <w:fldChar w:fldCharType="begin"/>
    </w:r>
    <w:r w:rsidRPr="00306C23">
      <w:rPr>
        <w:color w:val="000000" w:themeColor="text1"/>
        <w:sz w:val="16"/>
        <w:szCs w:val="16"/>
      </w:rPr>
      <w:instrText>NUMPAGES  \* Arabic  \* MERGEFORMAT</w:instrText>
    </w:r>
    <w:r w:rsidRPr="00306C23">
      <w:rPr>
        <w:color w:val="000000" w:themeColor="text1"/>
        <w:sz w:val="16"/>
        <w:szCs w:val="16"/>
      </w:rPr>
      <w:fldChar w:fldCharType="separate"/>
    </w:r>
    <w:r w:rsidR="00C234E3">
      <w:rPr>
        <w:noProof/>
        <w:color w:val="000000" w:themeColor="text1"/>
        <w:sz w:val="16"/>
        <w:szCs w:val="16"/>
      </w:rPr>
      <w:t>12</w:t>
    </w:r>
    <w:r w:rsidRPr="00306C23">
      <w:rPr>
        <w:color w:val="000000" w:themeColor="text1"/>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59F8C7" w14:textId="77777777" w:rsidR="004F19A6" w:rsidRDefault="004F19A6">
      <w:r>
        <w:separator/>
      </w:r>
    </w:p>
  </w:footnote>
  <w:footnote w:type="continuationSeparator" w:id="0">
    <w:p w14:paraId="7F80646E" w14:textId="77777777" w:rsidR="004F19A6" w:rsidRDefault="004F19A6">
      <w:r>
        <w:continuationSeparator/>
      </w:r>
    </w:p>
  </w:footnote>
  <w:footnote w:id="1">
    <w:p w14:paraId="0074C4FD" w14:textId="1F584173" w:rsidR="00531E4A" w:rsidRPr="008A3758" w:rsidRDefault="00531E4A" w:rsidP="00A16BC6">
      <w:pPr>
        <w:pStyle w:val="Notedebasdepage"/>
        <w:rPr>
          <w:sz w:val="14"/>
          <w:szCs w:val="14"/>
        </w:rPr>
      </w:pPr>
      <w:r w:rsidRPr="008A3758">
        <w:rPr>
          <w:rStyle w:val="Caractresdenotedebasdepage"/>
          <w:rFonts w:ascii="Arial" w:hAnsi="Arial"/>
        </w:rPr>
        <w:footnoteRef/>
      </w:r>
      <w:r w:rsidRPr="008A3758">
        <w:rPr>
          <w:rFonts w:ascii="Arial" w:eastAsia="Arial" w:hAnsi="Arial" w:cs="Arial"/>
          <w:sz w:val="16"/>
          <w:szCs w:val="16"/>
        </w:rPr>
        <w:tab/>
      </w:r>
      <w:r w:rsidRPr="008A3758">
        <w:rPr>
          <w:rFonts w:ascii="Arial" w:eastAsia="Arial" w:hAnsi="Arial" w:cs="Arial"/>
          <w:sz w:val="14"/>
          <w:szCs w:val="14"/>
        </w:rPr>
        <w:t xml:space="preserve"> </w:t>
      </w:r>
      <w:r w:rsidRPr="008A3758">
        <w:rPr>
          <w:rFonts w:ascii="Arial" w:hAnsi="Arial" w:cs="Arial"/>
          <w:sz w:val="14"/>
          <w:szCs w:val="14"/>
        </w:rPr>
        <w:t>Formulaire non-obligatoire disponible, avec sa notice explicative, sur le site du ministère chargé de l’économie.</w:t>
      </w:r>
    </w:p>
  </w:footnote>
  <w:footnote w:id="2">
    <w:p w14:paraId="7D8A6043" w14:textId="47E52176" w:rsidR="00531E4A" w:rsidRDefault="00531E4A" w:rsidP="00465527">
      <w:pPr>
        <w:pStyle w:val="Notedebasdepage"/>
      </w:pPr>
      <w:r w:rsidRPr="008A3758">
        <w:rPr>
          <w:rStyle w:val="Caractresdenotedebasdepage"/>
          <w:rFonts w:ascii="Arial" w:hAnsi="Arial"/>
          <w:sz w:val="14"/>
          <w:szCs w:val="14"/>
        </w:rPr>
        <w:footnoteRef/>
      </w:r>
      <w:r w:rsidRPr="008A3758">
        <w:rPr>
          <w:rFonts w:ascii="Arial" w:eastAsia="Arial" w:hAnsi="Arial" w:cs="Arial"/>
          <w:sz w:val="14"/>
          <w:szCs w:val="14"/>
        </w:rPr>
        <w:tab/>
        <w:t xml:space="preserve"> </w:t>
      </w:r>
      <w:r w:rsidRPr="008A3758">
        <w:rPr>
          <w:rFonts w:ascii="Arial" w:hAnsi="Arial" w:cs="Arial"/>
          <w:sz w:val="14"/>
          <w:szCs w:val="14"/>
        </w:rPr>
        <w:t>Pour faciliter la lecture du document, le contrat est nommé indifféremment « marché public », « accord-cadre » ou « contrat ».</w:t>
      </w:r>
    </w:p>
  </w:footnote>
  <w:footnote w:id="3">
    <w:p w14:paraId="6719D496" w14:textId="77777777" w:rsidR="00531E4A" w:rsidRPr="00B57E9A" w:rsidRDefault="00531E4A" w:rsidP="00AB4099">
      <w:pPr>
        <w:pStyle w:val="Notedebasdepage"/>
        <w:ind w:right="-1"/>
        <w:jc w:val="both"/>
        <w:rPr>
          <w:sz w:val="14"/>
          <w:szCs w:val="14"/>
        </w:rPr>
      </w:pPr>
      <w:r w:rsidRPr="00B57E9A">
        <w:rPr>
          <w:rStyle w:val="Caractresdenotedebasdepage"/>
          <w:sz w:val="14"/>
          <w:szCs w:val="14"/>
        </w:rPr>
        <w:footnoteRef/>
      </w:r>
      <w:r w:rsidRPr="00B57E9A">
        <w:rPr>
          <w:rStyle w:val="Caractresdenotedebasdepage"/>
          <w:rFonts w:ascii="Arial" w:hAnsi="Arial" w:cs="Arial"/>
          <w:sz w:val="14"/>
          <w:szCs w:val="14"/>
        </w:rPr>
        <w:tab/>
        <w:t xml:space="preserve"> </w:t>
      </w:r>
      <w:r w:rsidRPr="00B57E9A">
        <w:rPr>
          <w:rFonts w:ascii="Arial" w:hAnsi="Arial" w:cs="Arial"/>
          <w:sz w:val="14"/>
          <w:szCs w:val="14"/>
        </w:rPr>
        <w:t>Le montant de l’offre établie à partir de prix unitaires est calculé par référence à la quantité estimée dans l’avis d’appel public à la concurrence.</w:t>
      </w:r>
    </w:p>
  </w:footnote>
  <w:footnote w:id="4">
    <w:p w14:paraId="64FD795F" w14:textId="77777777" w:rsidR="00531E4A" w:rsidRDefault="00531E4A" w:rsidP="00AB4099">
      <w:pPr>
        <w:pStyle w:val="Notedebasdepage"/>
        <w:ind w:right="-1"/>
        <w:jc w:val="both"/>
      </w:pPr>
      <w:r w:rsidRPr="00B57E9A">
        <w:rPr>
          <w:rStyle w:val="Caractresdenotedebasdepage"/>
          <w:sz w:val="14"/>
          <w:szCs w:val="14"/>
        </w:rPr>
        <w:footnoteRef/>
      </w:r>
      <w:r w:rsidRPr="00B57E9A">
        <w:rPr>
          <w:rStyle w:val="Caractresdenotedebasdepage"/>
          <w:rFonts w:ascii="Arial" w:hAnsi="Arial" w:cs="Arial"/>
          <w:sz w:val="14"/>
          <w:szCs w:val="14"/>
        </w:rPr>
        <w:tab/>
        <w:t xml:space="preserve"> </w:t>
      </w:r>
      <w:r w:rsidRPr="00B57E9A">
        <w:rPr>
          <w:rFonts w:ascii="Arial" w:hAnsi="Arial" w:cs="Arial"/>
          <w:sz w:val="14"/>
          <w:szCs w:val="14"/>
        </w:rPr>
        <w:t>Le montant de l’offre établie à partir de prix unitaires est calculé par référence à la quantité estimée dans l’avis d’appel public à la concurrence.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F745B" w14:textId="15AA1852" w:rsidR="00531E4A" w:rsidRPr="00517C77" w:rsidRDefault="00531E4A" w:rsidP="00203536">
    <w:pPr>
      <w:pStyle w:val="En-tte"/>
      <w:jc w:val="center"/>
      <w:rPr>
        <w:rFonts w:ascii="Arial" w:hAnsi="Arial" w:cs="Arial"/>
        <w:sz w:val="16"/>
        <w:szCs w:val="16"/>
      </w:rPr>
    </w:pPr>
    <w:r w:rsidRPr="00517C77">
      <w:rPr>
        <w:rFonts w:ascii="Arial" w:hAnsi="Arial" w:cs="Arial"/>
        <w:sz w:val="16"/>
        <w:szCs w:val="16"/>
      </w:rPr>
      <w:t xml:space="preserve">Acte d’engagement &amp; </w:t>
    </w:r>
    <w:r>
      <w:rPr>
        <w:rFonts w:ascii="Arial" w:hAnsi="Arial" w:cs="Arial"/>
        <w:sz w:val="16"/>
        <w:szCs w:val="16"/>
      </w:rPr>
      <w:t xml:space="preserve">ses </w:t>
    </w:r>
    <w:r w:rsidRPr="00517C77">
      <w:rPr>
        <w:rFonts w:ascii="Arial" w:hAnsi="Arial" w:cs="Arial"/>
        <w:sz w:val="16"/>
        <w:szCs w:val="16"/>
      </w:rPr>
      <w:t>annexes</w:t>
    </w:r>
  </w:p>
  <w:p w14:paraId="2783163E" w14:textId="77777777" w:rsidR="00531E4A" w:rsidRDefault="00531E4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1054F5F"/>
    <w:multiLevelType w:val="hybridMultilevel"/>
    <w:tmpl w:val="834A47AE"/>
    <w:lvl w:ilvl="0" w:tplc="BB30B77C">
      <w:numFmt w:val="bullet"/>
      <w:lvlText w:val="-"/>
      <w:lvlJc w:val="left"/>
      <w:pPr>
        <w:tabs>
          <w:tab w:val="num" w:pos="720"/>
        </w:tabs>
        <w:ind w:left="720" w:hanging="360"/>
      </w:pPr>
      <w:rPr>
        <w:rFonts w:ascii="Arial Narrow" w:eastAsia="Times New Roman" w:hAnsi="Arial Narrow" w:cs="Times New Roman" w:hint="default"/>
      </w:rPr>
    </w:lvl>
    <w:lvl w:ilvl="1" w:tplc="1680960C">
      <w:start w:val="1"/>
      <w:numFmt w:val="bullet"/>
      <w:lvlText w:val=""/>
      <w:lvlJc w:val="left"/>
      <w:pPr>
        <w:tabs>
          <w:tab w:val="num" w:pos="1440"/>
        </w:tabs>
        <w:ind w:left="1440" w:hanging="360"/>
      </w:pPr>
      <w:rPr>
        <w:rFonts w:ascii="Symbol" w:hAnsi="Symbol"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1B6555D"/>
    <w:multiLevelType w:val="hybridMultilevel"/>
    <w:tmpl w:val="549C6E8E"/>
    <w:lvl w:ilvl="0" w:tplc="040C0005">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5" w15:restartNumberingAfterBreak="0">
    <w:nsid w:val="0619292C"/>
    <w:multiLevelType w:val="multilevel"/>
    <w:tmpl w:val="77AEAD3E"/>
    <w:lvl w:ilvl="0">
      <w:start w:val="8"/>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lowerLetter"/>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B027E13"/>
    <w:multiLevelType w:val="hybridMultilevel"/>
    <w:tmpl w:val="FCEEE196"/>
    <w:lvl w:ilvl="0" w:tplc="728E4896">
      <w:numFmt w:val="bullet"/>
      <w:lvlText w:val="-"/>
      <w:lvlJc w:val="left"/>
      <w:pPr>
        <w:ind w:left="786" w:hanging="360"/>
      </w:pPr>
      <w:rPr>
        <w:rFonts w:ascii="Arial" w:eastAsia="SimSun" w:hAnsi="Arial" w:cs="Arial" w:hint="default"/>
        <w:b/>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7" w15:restartNumberingAfterBreak="0">
    <w:nsid w:val="12EA514A"/>
    <w:multiLevelType w:val="hybridMultilevel"/>
    <w:tmpl w:val="DA742FF6"/>
    <w:lvl w:ilvl="0" w:tplc="0A883FF0">
      <w:numFmt w:val="bullet"/>
      <w:lvlText w:val="-"/>
      <w:lvlJc w:val="left"/>
      <w:pPr>
        <w:ind w:left="720" w:hanging="360"/>
      </w:pPr>
      <w:rPr>
        <w:rFonts w:ascii="Arial" w:hAnsi="Arial"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8EC5C22"/>
    <w:multiLevelType w:val="multilevel"/>
    <w:tmpl w:val="87AEC5BA"/>
    <w:lvl w:ilvl="0">
      <w:numFmt w:val="bullet"/>
      <w:lvlText w:val=""/>
      <w:lvlJc w:val="left"/>
      <w:pPr>
        <w:ind w:left="1068" w:hanging="360"/>
      </w:pPr>
      <w:rPr>
        <w:rFonts w:ascii="Symbol" w:hAnsi="Symbo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9"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10" w15:restartNumberingAfterBreak="0">
    <w:nsid w:val="38357B29"/>
    <w:multiLevelType w:val="hybridMultilevel"/>
    <w:tmpl w:val="CE4CD98E"/>
    <w:lvl w:ilvl="0" w:tplc="9AFC61C2">
      <w:numFmt w:val="bullet"/>
      <w:lvlText w:val="-"/>
      <w:lvlJc w:val="left"/>
      <w:pPr>
        <w:ind w:left="720" w:hanging="360"/>
      </w:pPr>
      <w:rPr>
        <w:rFonts w:ascii="Calibri" w:eastAsia="Arial"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1CD16E8"/>
    <w:multiLevelType w:val="hybridMultilevel"/>
    <w:tmpl w:val="CC127EB6"/>
    <w:lvl w:ilvl="0" w:tplc="1AF6B158">
      <w:start w:val="1"/>
      <w:numFmt w:val="bullet"/>
      <w:lvlText w:val="o"/>
      <w:lvlJc w:val="left"/>
      <w:pPr>
        <w:ind w:left="2063" w:hanging="360"/>
      </w:pPr>
      <w:rPr>
        <w:rFonts w:ascii="Wingdings" w:hAnsi="Wingdings" w:hint="default"/>
      </w:rPr>
    </w:lvl>
    <w:lvl w:ilvl="1" w:tplc="040C0003">
      <w:start w:val="1"/>
      <w:numFmt w:val="bullet"/>
      <w:lvlText w:val="o"/>
      <w:lvlJc w:val="left"/>
      <w:pPr>
        <w:ind w:left="2783" w:hanging="360"/>
      </w:pPr>
      <w:rPr>
        <w:rFonts w:ascii="Courier New" w:hAnsi="Courier New" w:cs="Courier New" w:hint="default"/>
      </w:rPr>
    </w:lvl>
    <w:lvl w:ilvl="2" w:tplc="040C0005">
      <w:start w:val="1"/>
      <w:numFmt w:val="bullet"/>
      <w:lvlText w:val=""/>
      <w:lvlJc w:val="left"/>
      <w:pPr>
        <w:ind w:left="3503" w:hanging="360"/>
      </w:pPr>
      <w:rPr>
        <w:rFonts w:ascii="Wingdings" w:hAnsi="Wingdings" w:hint="default"/>
      </w:rPr>
    </w:lvl>
    <w:lvl w:ilvl="3" w:tplc="040C0001">
      <w:start w:val="1"/>
      <w:numFmt w:val="bullet"/>
      <w:lvlText w:val=""/>
      <w:lvlJc w:val="left"/>
      <w:pPr>
        <w:ind w:left="4223" w:hanging="360"/>
      </w:pPr>
      <w:rPr>
        <w:rFonts w:ascii="Symbol" w:hAnsi="Symbol" w:hint="default"/>
      </w:rPr>
    </w:lvl>
    <w:lvl w:ilvl="4" w:tplc="040C0003">
      <w:start w:val="1"/>
      <w:numFmt w:val="bullet"/>
      <w:lvlText w:val="o"/>
      <w:lvlJc w:val="left"/>
      <w:pPr>
        <w:ind w:left="4943" w:hanging="360"/>
      </w:pPr>
      <w:rPr>
        <w:rFonts w:ascii="Courier New" w:hAnsi="Courier New" w:cs="Courier New" w:hint="default"/>
      </w:rPr>
    </w:lvl>
    <w:lvl w:ilvl="5" w:tplc="040C0005">
      <w:start w:val="1"/>
      <w:numFmt w:val="bullet"/>
      <w:lvlText w:val=""/>
      <w:lvlJc w:val="left"/>
      <w:pPr>
        <w:ind w:left="5663" w:hanging="360"/>
      </w:pPr>
      <w:rPr>
        <w:rFonts w:ascii="Wingdings" w:hAnsi="Wingdings" w:hint="default"/>
      </w:rPr>
    </w:lvl>
    <w:lvl w:ilvl="6" w:tplc="040C0001">
      <w:start w:val="1"/>
      <w:numFmt w:val="bullet"/>
      <w:lvlText w:val=""/>
      <w:lvlJc w:val="left"/>
      <w:pPr>
        <w:ind w:left="6383" w:hanging="360"/>
      </w:pPr>
      <w:rPr>
        <w:rFonts w:ascii="Symbol" w:hAnsi="Symbol" w:hint="default"/>
      </w:rPr>
    </w:lvl>
    <w:lvl w:ilvl="7" w:tplc="040C0003">
      <w:start w:val="1"/>
      <w:numFmt w:val="bullet"/>
      <w:lvlText w:val="o"/>
      <w:lvlJc w:val="left"/>
      <w:pPr>
        <w:ind w:left="7103" w:hanging="360"/>
      </w:pPr>
      <w:rPr>
        <w:rFonts w:ascii="Courier New" w:hAnsi="Courier New" w:cs="Courier New" w:hint="default"/>
      </w:rPr>
    </w:lvl>
    <w:lvl w:ilvl="8" w:tplc="040C0005">
      <w:start w:val="1"/>
      <w:numFmt w:val="bullet"/>
      <w:lvlText w:val=""/>
      <w:lvlJc w:val="left"/>
      <w:pPr>
        <w:ind w:left="7823" w:hanging="360"/>
      </w:pPr>
      <w:rPr>
        <w:rFonts w:ascii="Wingdings" w:hAnsi="Wingdings" w:hint="default"/>
      </w:rPr>
    </w:lvl>
  </w:abstractNum>
  <w:abstractNum w:abstractNumId="12" w15:restartNumberingAfterBreak="0">
    <w:nsid w:val="45005919"/>
    <w:multiLevelType w:val="hybridMultilevel"/>
    <w:tmpl w:val="F050E5FA"/>
    <w:lvl w:ilvl="0" w:tplc="040C0001">
      <w:start w:val="1"/>
      <w:numFmt w:val="bullet"/>
      <w:lvlText w:val=""/>
      <w:lvlJc w:val="left"/>
      <w:pPr>
        <w:ind w:left="1069" w:hanging="360"/>
      </w:pPr>
      <w:rPr>
        <w:rFonts w:ascii="Symbol" w:hAnsi="Symbol"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13" w15:restartNumberingAfterBreak="0">
    <w:nsid w:val="45E05F0E"/>
    <w:multiLevelType w:val="hybridMultilevel"/>
    <w:tmpl w:val="D4E031F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1060F7A"/>
    <w:multiLevelType w:val="hybridMultilevel"/>
    <w:tmpl w:val="AAD2E1FC"/>
    <w:lvl w:ilvl="0" w:tplc="0508757C">
      <w:start w:val="43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16"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01E7C11"/>
    <w:multiLevelType w:val="hybridMultilevel"/>
    <w:tmpl w:val="D924C5EA"/>
    <w:lvl w:ilvl="0" w:tplc="205CC8FC">
      <w:start w:val="1"/>
      <w:numFmt w:val="lowerLetter"/>
      <w:lvlText w:val="%1)"/>
      <w:lvlJc w:val="left"/>
      <w:pPr>
        <w:ind w:left="540" w:hanging="209"/>
      </w:pPr>
      <w:rPr>
        <w:rFonts w:ascii="Arial" w:eastAsia="Marianne" w:hAnsi="Arial" w:cs="Arial"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abstractNum w:abstractNumId="18" w15:restartNumberingAfterBreak="0">
    <w:nsid w:val="789A00CC"/>
    <w:multiLevelType w:val="hybridMultilevel"/>
    <w:tmpl w:val="4886C8DC"/>
    <w:lvl w:ilvl="0" w:tplc="90C2086A">
      <w:start w:val="1"/>
      <w:numFmt w:val="bullet"/>
      <w:lvlText w:val=""/>
      <w:lvlJc w:val="left"/>
      <w:pPr>
        <w:ind w:left="720" w:hanging="360"/>
      </w:pPr>
      <w:rPr>
        <w:rFonts w:ascii="Symbol" w:eastAsia="SimSun" w:hAnsi="Symbol" w:cs="Arial" w:hint="default"/>
        <w:sz w:val="1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16"/>
  </w:num>
  <w:num w:numId="5">
    <w:abstractNumId w:val="7"/>
  </w:num>
  <w:num w:numId="6">
    <w:abstractNumId w:val="9"/>
  </w:num>
  <w:num w:numId="7">
    <w:abstractNumId w:val="14"/>
  </w:num>
  <w:num w:numId="8">
    <w:abstractNumId w:val="10"/>
  </w:num>
  <w:num w:numId="9">
    <w:abstractNumId w:val="11"/>
  </w:num>
  <w:num w:numId="10">
    <w:abstractNumId w:val="4"/>
  </w:num>
  <w:num w:numId="11">
    <w:abstractNumId w:val="13"/>
  </w:num>
  <w:num w:numId="12">
    <w:abstractNumId w:val="5"/>
  </w:num>
  <w:num w:numId="13">
    <w:abstractNumId w:val="17"/>
  </w:num>
  <w:num w:numId="14">
    <w:abstractNumId w:val="18"/>
  </w:num>
  <w:num w:numId="15">
    <w:abstractNumId w:val="6"/>
  </w:num>
  <w:num w:numId="16">
    <w:abstractNumId w:val="12"/>
  </w:num>
  <w:num w:numId="17">
    <w:abstractNumId w:val="15"/>
  </w:num>
  <w:num w:numId="18">
    <w:abstractNumId w:val="3"/>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3891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05490"/>
    <w:rsid w:val="00005ACC"/>
    <w:rsid w:val="00005CE1"/>
    <w:rsid w:val="00005F14"/>
    <w:rsid w:val="00006767"/>
    <w:rsid w:val="00007F6D"/>
    <w:rsid w:val="000129D1"/>
    <w:rsid w:val="0003111A"/>
    <w:rsid w:val="0003369B"/>
    <w:rsid w:val="00035366"/>
    <w:rsid w:val="00036500"/>
    <w:rsid w:val="00041F1A"/>
    <w:rsid w:val="000441F8"/>
    <w:rsid w:val="00044C1F"/>
    <w:rsid w:val="00054FF9"/>
    <w:rsid w:val="000606B2"/>
    <w:rsid w:val="000608CF"/>
    <w:rsid w:val="000655F8"/>
    <w:rsid w:val="00066272"/>
    <w:rsid w:val="00066D07"/>
    <w:rsid w:val="00071449"/>
    <w:rsid w:val="000749BB"/>
    <w:rsid w:val="000774E5"/>
    <w:rsid w:val="0009692A"/>
    <w:rsid w:val="000A0524"/>
    <w:rsid w:val="000A2E05"/>
    <w:rsid w:val="000B3920"/>
    <w:rsid w:val="000B5267"/>
    <w:rsid w:val="000B78A4"/>
    <w:rsid w:val="000C1400"/>
    <w:rsid w:val="000C1B95"/>
    <w:rsid w:val="000C2FD3"/>
    <w:rsid w:val="000C5404"/>
    <w:rsid w:val="000D0E67"/>
    <w:rsid w:val="000D33FE"/>
    <w:rsid w:val="000D677C"/>
    <w:rsid w:val="000E0020"/>
    <w:rsid w:val="000E67A3"/>
    <w:rsid w:val="000F2A9B"/>
    <w:rsid w:val="000F5A00"/>
    <w:rsid w:val="00102407"/>
    <w:rsid w:val="00105913"/>
    <w:rsid w:val="00115CC2"/>
    <w:rsid w:val="00116BFF"/>
    <w:rsid w:val="00121992"/>
    <w:rsid w:val="0012544F"/>
    <w:rsid w:val="001278C5"/>
    <w:rsid w:val="00130881"/>
    <w:rsid w:val="0013404B"/>
    <w:rsid w:val="00135825"/>
    <w:rsid w:val="00152EE1"/>
    <w:rsid w:val="00155418"/>
    <w:rsid w:val="00156DD7"/>
    <w:rsid w:val="00166B56"/>
    <w:rsid w:val="00184887"/>
    <w:rsid w:val="001903CF"/>
    <w:rsid w:val="001A27C4"/>
    <w:rsid w:val="001A6D72"/>
    <w:rsid w:val="001C40C0"/>
    <w:rsid w:val="001C733C"/>
    <w:rsid w:val="001D4D6B"/>
    <w:rsid w:val="001E36BF"/>
    <w:rsid w:val="00200F83"/>
    <w:rsid w:val="00203536"/>
    <w:rsid w:val="0020584E"/>
    <w:rsid w:val="0021527A"/>
    <w:rsid w:val="0021797C"/>
    <w:rsid w:val="00225A1A"/>
    <w:rsid w:val="00235B04"/>
    <w:rsid w:val="0024150B"/>
    <w:rsid w:val="0024244E"/>
    <w:rsid w:val="002450BE"/>
    <w:rsid w:val="00250A1D"/>
    <w:rsid w:val="002626B9"/>
    <w:rsid w:val="00264A0D"/>
    <w:rsid w:val="00267AD2"/>
    <w:rsid w:val="0028325F"/>
    <w:rsid w:val="0028353E"/>
    <w:rsid w:val="002904AF"/>
    <w:rsid w:val="002934DF"/>
    <w:rsid w:val="002949EC"/>
    <w:rsid w:val="002A4916"/>
    <w:rsid w:val="002A65E6"/>
    <w:rsid w:val="002B50EA"/>
    <w:rsid w:val="002C2CA3"/>
    <w:rsid w:val="002C4B3E"/>
    <w:rsid w:val="002C79D6"/>
    <w:rsid w:val="002C7D9A"/>
    <w:rsid w:val="002D3034"/>
    <w:rsid w:val="002D7720"/>
    <w:rsid w:val="002E31E3"/>
    <w:rsid w:val="002F236C"/>
    <w:rsid w:val="00301260"/>
    <w:rsid w:val="00302B90"/>
    <w:rsid w:val="00305223"/>
    <w:rsid w:val="003067B8"/>
    <w:rsid w:val="00306C23"/>
    <w:rsid w:val="00320DF5"/>
    <w:rsid w:val="003279B9"/>
    <w:rsid w:val="00330A4F"/>
    <w:rsid w:val="00332B12"/>
    <w:rsid w:val="00337481"/>
    <w:rsid w:val="00354C04"/>
    <w:rsid w:val="00361A6C"/>
    <w:rsid w:val="00362B32"/>
    <w:rsid w:val="00364457"/>
    <w:rsid w:val="00374F48"/>
    <w:rsid w:val="00385E76"/>
    <w:rsid w:val="00386D35"/>
    <w:rsid w:val="00387344"/>
    <w:rsid w:val="00390F88"/>
    <w:rsid w:val="00391AD0"/>
    <w:rsid w:val="00395642"/>
    <w:rsid w:val="00397AAF"/>
    <w:rsid w:val="003A3BC5"/>
    <w:rsid w:val="003A78E2"/>
    <w:rsid w:val="003B7F3E"/>
    <w:rsid w:val="003D044B"/>
    <w:rsid w:val="003E1AD6"/>
    <w:rsid w:val="003E2CBA"/>
    <w:rsid w:val="003F5E94"/>
    <w:rsid w:val="00400849"/>
    <w:rsid w:val="00405C8D"/>
    <w:rsid w:val="004306EA"/>
    <w:rsid w:val="004310D4"/>
    <w:rsid w:val="004313D7"/>
    <w:rsid w:val="00432269"/>
    <w:rsid w:val="00435BF3"/>
    <w:rsid w:val="0043706E"/>
    <w:rsid w:val="0044597F"/>
    <w:rsid w:val="004552DA"/>
    <w:rsid w:val="0045762B"/>
    <w:rsid w:val="00465527"/>
    <w:rsid w:val="00484520"/>
    <w:rsid w:val="004965D9"/>
    <w:rsid w:val="004973BB"/>
    <w:rsid w:val="004A669C"/>
    <w:rsid w:val="004A6791"/>
    <w:rsid w:val="004A7169"/>
    <w:rsid w:val="004C02A3"/>
    <w:rsid w:val="004C17FF"/>
    <w:rsid w:val="004C27F6"/>
    <w:rsid w:val="004C59C2"/>
    <w:rsid w:val="004C64F8"/>
    <w:rsid w:val="004D038B"/>
    <w:rsid w:val="004D64DF"/>
    <w:rsid w:val="004E75A6"/>
    <w:rsid w:val="004F19A6"/>
    <w:rsid w:val="00502381"/>
    <w:rsid w:val="00506A6E"/>
    <w:rsid w:val="00514DAF"/>
    <w:rsid w:val="00517C77"/>
    <w:rsid w:val="00517DF3"/>
    <w:rsid w:val="00520406"/>
    <w:rsid w:val="005215D4"/>
    <w:rsid w:val="00526CD7"/>
    <w:rsid w:val="00530D48"/>
    <w:rsid w:val="00531E4A"/>
    <w:rsid w:val="00532EC7"/>
    <w:rsid w:val="005376BB"/>
    <w:rsid w:val="00541CA3"/>
    <w:rsid w:val="005519C1"/>
    <w:rsid w:val="0055366C"/>
    <w:rsid w:val="005546A9"/>
    <w:rsid w:val="00556593"/>
    <w:rsid w:val="0056665F"/>
    <w:rsid w:val="00567088"/>
    <w:rsid w:val="00576438"/>
    <w:rsid w:val="0057764A"/>
    <w:rsid w:val="00577A2A"/>
    <w:rsid w:val="005807C4"/>
    <w:rsid w:val="00580BF3"/>
    <w:rsid w:val="00582D30"/>
    <w:rsid w:val="005846FB"/>
    <w:rsid w:val="00587B2F"/>
    <w:rsid w:val="005A4A3B"/>
    <w:rsid w:val="005A4CB5"/>
    <w:rsid w:val="005B075C"/>
    <w:rsid w:val="005B42EB"/>
    <w:rsid w:val="005B7324"/>
    <w:rsid w:val="005D661A"/>
    <w:rsid w:val="005E7A66"/>
    <w:rsid w:val="005F20D0"/>
    <w:rsid w:val="0060118C"/>
    <w:rsid w:val="006057C0"/>
    <w:rsid w:val="0061068C"/>
    <w:rsid w:val="00621C93"/>
    <w:rsid w:val="00621E5C"/>
    <w:rsid w:val="006232B6"/>
    <w:rsid w:val="00627790"/>
    <w:rsid w:val="00632E5C"/>
    <w:rsid w:val="0063441D"/>
    <w:rsid w:val="006405F8"/>
    <w:rsid w:val="006432C7"/>
    <w:rsid w:val="0064560F"/>
    <w:rsid w:val="006469CB"/>
    <w:rsid w:val="00652E0D"/>
    <w:rsid w:val="00660727"/>
    <w:rsid w:val="0066334A"/>
    <w:rsid w:val="00673702"/>
    <w:rsid w:val="00673D64"/>
    <w:rsid w:val="00694CBF"/>
    <w:rsid w:val="006C418C"/>
    <w:rsid w:val="006C4263"/>
    <w:rsid w:val="006C4338"/>
    <w:rsid w:val="006C695E"/>
    <w:rsid w:val="006C70C0"/>
    <w:rsid w:val="006D1284"/>
    <w:rsid w:val="006E1BDE"/>
    <w:rsid w:val="006E1FC4"/>
    <w:rsid w:val="006E60DB"/>
    <w:rsid w:val="006E6155"/>
    <w:rsid w:val="006F2A84"/>
    <w:rsid w:val="006F3DF9"/>
    <w:rsid w:val="006F7CBF"/>
    <w:rsid w:val="00704CA2"/>
    <w:rsid w:val="007060E5"/>
    <w:rsid w:val="00710FD6"/>
    <w:rsid w:val="00741CC9"/>
    <w:rsid w:val="0075041C"/>
    <w:rsid w:val="00757151"/>
    <w:rsid w:val="0076010A"/>
    <w:rsid w:val="007608E6"/>
    <w:rsid w:val="00766245"/>
    <w:rsid w:val="00780911"/>
    <w:rsid w:val="007850E3"/>
    <w:rsid w:val="00785F92"/>
    <w:rsid w:val="0078790D"/>
    <w:rsid w:val="007909E0"/>
    <w:rsid w:val="0079785C"/>
    <w:rsid w:val="007A3E90"/>
    <w:rsid w:val="007A7557"/>
    <w:rsid w:val="007B0245"/>
    <w:rsid w:val="007B2F21"/>
    <w:rsid w:val="007B4989"/>
    <w:rsid w:val="007D1E91"/>
    <w:rsid w:val="007D5FBC"/>
    <w:rsid w:val="007D7A65"/>
    <w:rsid w:val="007D7E97"/>
    <w:rsid w:val="007E5367"/>
    <w:rsid w:val="007E57F8"/>
    <w:rsid w:val="007F68A6"/>
    <w:rsid w:val="00807522"/>
    <w:rsid w:val="0081195A"/>
    <w:rsid w:val="008204E9"/>
    <w:rsid w:val="0083205E"/>
    <w:rsid w:val="008404FB"/>
    <w:rsid w:val="00844DAA"/>
    <w:rsid w:val="00855B14"/>
    <w:rsid w:val="00870B75"/>
    <w:rsid w:val="00871883"/>
    <w:rsid w:val="0087240C"/>
    <w:rsid w:val="008A3758"/>
    <w:rsid w:val="008A6E17"/>
    <w:rsid w:val="008C304F"/>
    <w:rsid w:val="008C5EC3"/>
    <w:rsid w:val="008C6B80"/>
    <w:rsid w:val="008C7D50"/>
    <w:rsid w:val="008E0AA7"/>
    <w:rsid w:val="008E2044"/>
    <w:rsid w:val="008E71CA"/>
    <w:rsid w:val="008F2493"/>
    <w:rsid w:val="00900509"/>
    <w:rsid w:val="00906C79"/>
    <w:rsid w:val="00907B9C"/>
    <w:rsid w:val="0093234E"/>
    <w:rsid w:val="00934503"/>
    <w:rsid w:val="00946D46"/>
    <w:rsid w:val="00946E72"/>
    <w:rsid w:val="00952C30"/>
    <w:rsid w:val="00974168"/>
    <w:rsid w:val="00980503"/>
    <w:rsid w:val="00983FF3"/>
    <w:rsid w:val="00984207"/>
    <w:rsid w:val="00994219"/>
    <w:rsid w:val="00995C56"/>
    <w:rsid w:val="009A409B"/>
    <w:rsid w:val="009B1CD0"/>
    <w:rsid w:val="009B45B9"/>
    <w:rsid w:val="009D130F"/>
    <w:rsid w:val="009E3933"/>
    <w:rsid w:val="009F5D16"/>
    <w:rsid w:val="00A10372"/>
    <w:rsid w:val="00A16BC6"/>
    <w:rsid w:val="00A2181E"/>
    <w:rsid w:val="00A226C9"/>
    <w:rsid w:val="00A253FF"/>
    <w:rsid w:val="00A274D7"/>
    <w:rsid w:val="00A30508"/>
    <w:rsid w:val="00A32BC3"/>
    <w:rsid w:val="00A4797F"/>
    <w:rsid w:val="00A47DDE"/>
    <w:rsid w:val="00A512FD"/>
    <w:rsid w:val="00A62492"/>
    <w:rsid w:val="00A64764"/>
    <w:rsid w:val="00A73A75"/>
    <w:rsid w:val="00A74F4F"/>
    <w:rsid w:val="00A821DC"/>
    <w:rsid w:val="00A87F0A"/>
    <w:rsid w:val="00AB4099"/>
    <w:rsid w:val="00AB431A"/>
    <w:rsid w:val="00AC4CCA"/>
    <w:rsid w:val="00AC5BF6"/>
    <w:rsid w:val="00AD007E"/>
    <w:rsid w:val="00AD1F7C"/>
    <w:rsid w:val="00AD3715"/>
    <w:rsid w:val="00AE5D6D"/>
    <w:rsid w:val="00AE7831"/>
    <w:rsid w:val="00AF1AFE"/>
    <w:rsid w:val="00B00CC7"/>
    <w:rsid w:val="00B021E2"/>
    <w:rsid w:val="00B054DA"/>
    <w:rsid w:val="00B11F23"/>
    <w:rsid w:val="00B22049"/>
    <w:rsid w:val="00B30D80"/>
    <w:rsid w:val="00B32088"/>
    <w:rsid w:val="00B35D08"/>
    <w:rsid w:val="00B4173B"/>
    <w:rsid w:val="00B4192B"/>
    <w:rsid w:val="00B43F3D"/>
    <w:rsid w:val="00B5078E"/>
    <w:rsid w:val="00B528B9"/>
    <w:rsid w:val="00B54D58"/>
    <w:rsid w:val="00B55E20"/>
    <w:rsid w:val="00B57E9A"/>
    <w:rsid w:val="00B65537"/>
    <w:rsid w:val="00B67D01"/>
    <w:rsid w:val="00B7233E"/>
    <w:rsid w:val="00B74A52"/>
    <w:rsid w:val="00B83E21"/>
    <w:rsid w:val="00B8485F"/>
    <w:rsid w:val="00B87564"/>
    <w:rsid w:val="00B90DBE"/>
    <w:rsid w:val="00B96DBD"/>
    <w:rsid w:val="00BA44E5"/>
    <w:rsid w:val="00BA4B54"/>
    <w:rsid w:val="00BA4CA6"/>
    <w:rsid w:val="00BA726D"/>
    <w:rsid w:val="00BC0DAE"/>
    <w:rsid w:val="00BC2C6B"/>
    <w:rsid w:val="00BE5E93"/>
    <w:rsid w:val="00BE6078"/>
    <w:rsid w:val="00C00C32"/>
    <w:rsid w:val="00C01640"/>
    <w:rsid w:val="00C12FC0"/>
    <w:rsid w:val="00C16644"/>
    <w:rsid w:val="00C216DF"/>
    <w:rsid w:val="00C234E3"/>
    <w:rsid w:val="00C25F5D"/>
    <w:rsid w:val="00C5261F"/>
    <w:rsid w:val="00C62281"/>
    <w:rsid w:val="00C65E68"/>
    <w:rsid w:val="00C66E3B"/>
    <w:rsid w:val="00C70827"/>
    <w:rsid w:val="00C72B43"/>
    <w:rsid w:val="00C73795"/>
    <w:rsid w:val="00C77023"/>
    <w:rsid w:val="00C7779A"/>
    <w:rsid w:val="00C91060"/>
    <w:rsid w:val="00C911FE"/>
    <w:rsid w:val="00C93423"/>
    <w:rsid w:val="00CA0BC9"/>
    <w:rsid w:val="00CC0CDC"/>
    <w:rsid w:val="00CC572F"/>
    <w:rsid w:val="00CD185D"/>
    <w:rsid w:val="00CD46CC"/>
    <w:rsid w:val="00CE133C"/>
    <w:rsid w:val="00CE1CDC"/>
    <w:rsid w:val="00CF0C95"/>
    <w:rsid w:val="00CF34C3"/>
    <w:rsid w:val="00D025C2"/>
    <w:rsid w:val="00D0398D"/>
    <w:rsid w:val="00D1658B"/>
    <w:rsid w:val="00D16845"/>
    <w:rsid w:val="00D220D5"/>
    <w:rsid w:val="00D22AD7"/>
    <w:rsid w:val="00D23F03"/>
    <w:rsid w:val="00D440B7"/>
    <w:rsid w:val="00D46BC7"/>
    <w:rsid w:val="00D508EF"/>
    <w:rsid w:val="00D61F16"/>
    <w:rsid w:val="00D7330F"/>
    <w:rsid w:val="00D76A47"/>
    <w:rsid w:val="00D81817"/>
    <w:rsid w:val="00D825CA"/>
    <w:rsid w:val="00DA7AED"/>
    <w:rsid w:val="00DB5ECB"/>
    <w:rsid w:val="00DC5E0C"/>
    <w:rsid w:val="00DC6928"/>
    <w:rsid w:val="00DC6B74"/>
    <w:rsid w:val="00DC799A"/>
    <w:rsid w:val="00DE1B6F"/>
    <w:rsid w:val="00DE2010"/>
    <w:rsid w:val="00DE5675"/>
    <w:rsid w:val="00DF03D2"/>
    <w:rsid w:val="00E009DE"/>
    <w:rsid w:val="00E05B72"/>
    <w:rsid w:val="00E1453E"/>
    <w:rsid w:val="00E157F1"/>
    <w:rsid w:val="00E1777B"/>
    <w:rsid w:val="00E24D1C"/>
    <w:rsid w:val="00E37A17"/>
    <w:rsid w:val="00E40D41"/>
    <w:rsid w:val="00E44765"/>
    <w:rsid w:val="00E47798"/>
    <w:rsid w:val="00E47F3A"/>
    <w:rsid w:val="00E50C34"/>
    <w:rsid w:val="00E516B9"/>
    <w:rsid w:val="00E53881"/>
    <w:rsid w:val="00E6256C"/>
    <w:rsid w:val="00E66E00"/>
    <w:rsid w:val="00E71363"/>
    <w:rsid w:val="00E819A3"/>
    <w:rsid w:val="00E83289"/>
    <w:rsid w:val="00E84A05"/>
    <w:rsid w:val="00E87BEE"/>
    <w:rsid w:val="00E91DC9"/>
    <w:rsid w:val="00EA1DB4"/>
    <w:rsid w:val="00ED6B1A"/>
    <w:rsid w:val="00EF47DD"/>
    <w:rsid w:val="00F11753"/>
    <w:rsid w:val="00F11F8D"/>
    <w:rsid w:val="00F13D7E"/>
    <w:rsid w:val="00F27C7B"/>
    <w:rsid w:val="00F37D86"/>
    <w:rsid w:val="00F508D8"/>
    <w:rsid w:val="00F522DC"/>
    <w:rsid w:val="00F568D8"/>
    <w:rsid w:val="00F6699D"/>
    <w:rsid w:val="00F67E93"/>
    <w:rsid w:val="00F7581E"/>
    <w:rsid w:val="00F76D1F"/>
    <w:rsid w:val="00F83382"/>
    <w:rsid w:val="00F926C3"/>
    <w:rsid w:val="00FA44E2"/>
    <w:rsid w:val="00FA635A"/>
    <w:rsid w:val="00FA7041"/>
    <w:rsid w:val="00FC76BA"/>
    <w:rsid w:val="00FC7717"/>
    <w:rsid w:val="00FC7D8E"/>
    <w:rsid w:val="00FD02AF"/>
    <w:rsid w:val="00FE17AD"/>
    <w:rsid w:val="00FE2A86"/>
    <w:rsid w:val="00FE4AF9"/>
    <w:rsid w:val="00FE59AB"/>
    <w:rsid w:val="00FF08B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oNotEmbedSmartTags/>
  <w:decimalSymbol w:val=","/>
  <w:listSeparator w:val=";"/>
  <w14:docId w14:val="25EF9D7E"/>
  <w15:docId w15:val="{7DDDF0DC-556C-430B-9011-43355DC6AD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09DE"/>
    <w:pPr>
      <w:suppressAutoHyphens/>
    </w:pPr>
    <w:rPr>
      <w:rFonts w:ascii="Univers" w:hAnsi="Univers" w:cs="Univers"/>
      <w:lang w:eastAsia="zh-CN"/>
    </w:rPr>
  </w:style>
  <w:style w:type="paragraph" w:styleId="Titre1">
    <w:name w:val="heading 1"/>
    <w:basedOn w:val="Normal"/>
    <w:next w:val="Normal"/>
    <w:link w:val="Titre1Car"/>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link w:val="Titre4Car"/>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Titre1Car">
    <w:name w:val="Titre 1 Car"/>
    <w:basedOn w:val="Policepardfaut"/>
    <w:link w:val="Titre1"/>
    <w:rsid w:val="00E516B9"/>
    <w:rPr>
      <w:b/>
      <w:lang w:eastAsia="zh-CN"/>
    </w:rPr>
  </w:style>
  <w:style w:type="character" w:customStyle="1" w:styleId="En-tteCar">
    <w:name w:val="En-tête Car"/>
    <w:basedOn w:val="Policepardfaut"/>
    <w:link w:val="En-tte"/>
    <w:rsid w:val="00E516B9"/>
    <w:rPr>
      <w:rFonts w:ascii="Univers" w:hAnsi="Univers" w:cs="Univers"/>
      <w:lang w:eastAsia="zh-CN"/>
    </w:rPr>
  </w:style>
  <w:style w:type="table" w:styleId="Grilledutableau">
    <w:name w:val="Table Grid"/>
    <w:basedOn w:val="TableauNormal"/>
    <w:uiPriority w:val="59"/>
    <w:rsid w:val="00A624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03111A"/>
    <w:pPr>
      <w:ind w:left="720"/>
      <w:contextualSpacing/>
    </w:pPr>
  </w:style>
  <w:style w:type="paragraph" w:customStyle="1" w:styleId="Default">
    <w:name w:val="Default"/>
    <w:rsid w:val="00517C77"/>
    <w:pPr>
      <w:autoSpaceDE w:val="0"/>
      <w:autoSpaceDN w:val="0"/>
      <w:adjustRightInd w:val="0"/>
    </w:pPr>
    <w:rPr>
      <w:rFonts w:ascii="Arial" w:eastAsia="Times New Roman" w:hAnsi="Arial" w:cs="Arial"/>
      <w:color w:val="000000"/>
      <w:sz w:val="24"/>
      <w:szCs w:val="24"/>
      <w:lang w:eastAsia="en-US"/>
    </w:rPr>
  </w:style>
  <w:style w:type="character" w:customStyle="1" w:styleId="PieddepageCar">
    <w:name w:val="Pied de page Car"/>
    <w:link w:val="Pieddepage"/>
    <w:rsid w:val="00A16BC6"/>
    <w:rPr>
      <w:rFonts w:ascii="Univers" w:hAnsi="Univers" w:cs="Univers"/>
      <w:lang w:eastAsia="zh-CN"/>
    </w:rPr>
  </w:style>
  <w:style w:type="character" w:customStyle="1" w:styleId="Titre4Car">
    <w:name w:val="Titre 4 Car"/>
    <w:basedOn w:val="Policepardfaut"/>
    <w:link w:val="Titre4"/>
    <w:rsid w:val="00B4192B"/>
    <w:rPr>
      <w:rFonts w:ascii="Arial" w:hAnsi="Arial" w:cs="Arial"/>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523613">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1214191787">
      <w:bodyDiv w:val="1"/>
      <w:marLeft w:val="0"/>
      <w:marRight w:val="0"/>
      <w:marTop w:val="0"/>
      <w:marBottom w:val="0"/>
      <w:divBdr>
        <w:top w:val="none" w:sz="0" w:space="0" w:color="auto"/>
        <w:left w:val="none" w:sz="0" w:space="0" w:color="auto"/>
        <w:bottom w:val="none" w:sz="0" w:space="0" w:color="auto"/>
        <w:right w:val="none" w:sz="0" w:space="0" w:color="auto"/>
      </w:divBdr>
    </w:div>
    <w:div w:id="1919246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8" Type="http://schemas.openxmlformats.org/officeDocument/2006/relationships/hyperlink" Target="mailto:dpo@santepubliquefrance.fr" TargetMode="External"/><Relationship Id="rId26" Type="http://schemas.openxmlformats.org/officeDocument/2006/relationships/hyperlink" Target="https://www.cnil.fr/fr/reglement-europeen-protection-donnees/chapitre4" TargetMode="External"/><Relationship Id="rId39"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21"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34" Type="http://schemas.openxmlformats.org/officeDocument/2006/relationships/hyperlink" Target="https://www.legifrance.gouv.fr/affichCode.do?idSectionTA=LEGISCTA000037703603&amp;cidTexte=LEGITEXT000037701019&amp;dateTexte=20190401" TargetMode="External"/><Relationship Id="rId42" Type="http://schemas.openxmlformats.org/officeDocument/2006/relationships/hyperlink" Target="https://www.legifrance.gouv.fr/affichCode.do;jsessionid=B81BA950929BDC11249DDF8C185D1DE4.tplgfr42s_2?idSectionTA=LEGISCTA000037728277&amp;cidTexte=LEGITEXT000037701019&amp;dateTexte=20190401" TargetMode="External"/><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29"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2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32"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37"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5"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3"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28" Type="http://schemas.openxmlformats.org/officeDocument/2006/relationships/hyperlink" Target="http://legifrance.gouv.fr/affichCodeArticle.do?idArticle=LEGIARTI000028418301&amp;cidTexte=LEGITEXT000006069577" TargetMode="External"/><Relationship Id="rId36" Type="http://schemas.openxmlformats.org/officeDocument/2006/relationships/hyperlink" Target="https://www.legifrance.gouv.fr/affichCode.do?idSectionTA=LEGISCTA000037703603&amp;cidTexte=LEGITEXT000037701019&amp;dateTexte=20190401" TargetMode="External"/><Relationship Id="rId1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9" Type="http://schemas.openxmlformats.org/officeDocument/2006/relationships/hyperlink" Target="https://www.legifrance.gouv.fr/affichCodeArticle.do;jsessionid=4621551EBA8F207989B321CE0150EEF9.tplgfr42s_2?idArticle=LEGIARTI000037729603&amp;cidTexte=LEGITEXT000037701019&amp;dateTexte=20190401" TargetMode="External"/><Relationship Id="rId31"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4" Type="http://schemas.openxmlformats.org/officeDocument/2006/relationships/hyperlink" Target="https://www.legifrance.gouv.fr/affichCode.do;jsessionid=B81BA950929BDC11249DDF8C185D1DE4.tplgfr42s_2?idSectionTA=LEGISCTA000037728277&amp;cidTexte=LEGITEXT000037701019&amp;dateTexte=20190401"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22" Type="http://schemas.openxmlformats.org/officeDocument/2006/relationships/hyperlink" Target="https://www.legifrance.gouv.fr/affichCode.do?idSectionTA=LEGISCTA000037703603&amp;cidTexte=LEGITEXT000037701019&amp;dateTexte=20190401" TargetMode="External"/><Relationship Id="rId27" Type="http://schemas.openxmlformats.org/officeDocument/2006/relationships/hyperlink" Target="http://legifrance.gouv.fr/affichCodeArticle.do?idArticle=LEGIARTI000028418301&amp;cidTexte=LEGITEXT000006069577" TargetMode="External"/><Relationship Id="rId30"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35"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3" Type="http://schemas.openxmlformats.org/officeDocument/2006/relationships/hyperlink" Target="https://www.legifrance.gouv.fr/affichCode.do;jsessionid=B81BA950929BDC11249DDF8C185D1DE4.tplgfr42s_2?idSectionTA=LEGISCTA000037729575&amp;cidTexte=LEGITEXT000037701019&amp;dateTexte=20190401" TargetMode="External"/><Relationship Id="rId48" Type="http://schemas.openxmlformats.org/officeDocument/2006/relationships/theme" Target="theme/theme1.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7"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5" Type="http://schemas.openxmlformats.org/officeDocument/2006/relationships/hyperlink" Target="https://www.cnil.fr/fr/reglement-europeen-protection-donnees/chapitre4" TargetMode="External"/><Relationship Id="rId33" Type="http://schemas.openxmlformats.org/officeDocument/2006/relationships/hyperlink" Target="https://www.legifrance.gouv.fr/affichCode.do?idSectionTA=LEGISCTA000037703603&amp;cidTexte=LEGITEXT000037701019&amp;dateTexte=20190401" TargetMode="External"/><Relationship Id="rId38"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6" Type="http://schemas.openxmlformats.org/officeDocument/2006/relationships/footer" Target="footer1.xml"/><Relationship Id="rId20" Type="http://schemas.openxmlformats.org/officeDocument/2006/relationships/hyperlink" Target="https://www.legifrance.gouv.fr/affichCodeArticle.do;jsessionid=4621551EBA8F207989B321CE0150EEF9.tplgfr42s_2?idArticle=LEGIARTI000037728295&amp;cidTexte=LEGITEXT000037701019&amp;dateTexte=20190401" TargetMode="External"/><Relationship Id="rId41" Type="http://schemas.openxmlformats.org/officeDocument/2006/relationships/hyperlink" Target="https://www.legifrance.gouv.fr/affichCode.do;jsessionid=B81BA950929BDC11249DDF8C185D1DE4.tplgfr42s_2?idSectionTA=LEGISCTA000037729575&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F09310-B4F8-4F81-9A98-80246CDB55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246</TotalTime>
  <Pages>12</Pages>
  <Words>4826</Words>
  <Characters>26545</Characters>
  <Application>Microsoft Office Word</Application>
  <DocSecurity>0</DocSecurity>
  <Lines>221</Lines>
  <Paragraphs>62</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31309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dc:description/>
  <cp:lastModifiedBy>Anthony RAFFIN</cp:lastModifiedBy>
  <cp:revision>52</cp:revision>
  <cp:lastPrinted>2019-06-25T08:38:00Z</cp:lastPrinted>
  <dcterms:created xsi:type="dcterms:W3CDTF">2025-11-21T13:29:00Z</dcterms:created>
  <dcterms:modified xsi:type="dcterms:W3CDTF">2026-03-27T14:42:00Z</dcterms:modified>
</cp:coreProperties>
</file>